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B8086" w14:textId="221457CC" w:rsidR="00DE2CAF" w:rsidRDefault="00DC7E7D" w:rsidP="006B030D">
      <w:pPr>
        <w:rPr>
          <w:rFonts w:ascii="Arial" w:hAnsi="Arial" w:cs="Arial"/>
          <w:sz w:val="20"/>
          <w:szCs w:val="20"/>
        </w:rPr>
      </w:pPr>
      <w:r w:rsidRPr="00C24EEF">
        <w:rPr>
          <w:rFonts w:ascii="Arial" w:hAnsi="Arial" w:cs="Arial"/>
          <w:strike/>
          <w:sz w:val="20"/>
          <w:szCs w:val="20"/>
        </w:rPr>
        <w:t xml:space="preserve">    </w:t>
      </w:r>
      <w:bookmarkStart w:id="0" w:name="_Toc130197592"/>
      <w:bookmarkStart w:id="1" w:name="_Toc130198093"/>
      <w:bookmarkStart w:id="2" w:name="_Toc130198153"/>
      <w:bookmarkStart w:id="3" w:name="_Toc130799614"/>
      <w:bookmarkStart w:id="4" w:name="_Toc132106385"/>
      <w:bookmarkStart w:id="5" w:name="_Toc132424999"/>
      <w:bookmarkStart w:id="6" w:name="_Toc132432248"/>
      <w:bookmarkStart w:id="7" w:name="_Toc157334784"/>
      <w:bookmarkStart w:id="8" w:name="_Toc462321004"/>
      <w:bookmarkStart w:id="9" w:name="_GoBack"/>
      <w:bookmarkEnd w:id="9"/>
    </w:p>
    <w:p w14:paraId="0A328F86" w14:textId="57A997A0" w:rsidR="00AF6BA4" w:rsidRPr="00C24EEF" w:rsidRDefault="002363D7" w:rsidP="002363D7">
      <w:pPr>
        <w:pStyle w:val="Naslov1"/>
        <w:rPr>
          <w:sz w:val="20"/>
          <w:szCs w:val="20"/>
          <w:lang w:eastAsia="ko-KR"/>
        </w:rPr>
      </w:pPr>
      <w:bookmarkStart w:id="10" w:name="_Toc492474460"/>
      <w:bookmarkStart w:id="11" w:name="_Toc532533792"/>
      <w:bookmarkStart w:id="12" w:name="_Toc534885128"/>
      <w:bookmarkStart w:id="13" w:name="_Toc534885879"/>
      <w:bookmarkStart w:id="14" w:name="_Toc125096651"/>
      <w:bookmarkEnd w:id="0"/>
      <w:bookmarkEnd w:id="1"/>
      <w:bookmarkEnd w:id="2"/>
      <w:bookmarkEnd w:id="3"/>
      <w:bookmarkEnd w:id="4"/>
      <w:bookmarkEnd w:id="5"/>
      <w:bookmarkEnd w:id="6"/>
      <w:bookmarkEnd w:id="7"/>
      <w:bookmarkEnd w:id="8"/>
      <w:r w:rsidRPr="00C24EEF">
        <w:rPr>
          <w:bCs w:val="0"/>
          <w:sz w:val="20"/>
          <w:szCs w:val="20"/>
          <w:lang w:eastAsia="ko-KR"/>
        </w:rPr>
        <w:t xml:space="preserve">21.  </w:t>
      </w:r>
      <w:r w:rsidR="00AF6BA4" w:rsidRPr="00C24EEF">
        <w:rPr>
          <w:sz w:val="20"/>
          <w:szCs w:val="20"/>
          <w:lang w:eastAsia="ko-KR"/>
        </w:rPr>
        <w:t>Razpisni obrazci</w:t>
      </w:r>
      <w:bookmarkEnd w:id="10"/>
      <w:bookmarkEnd w:id="11"/>
      <w:bookmarkEnd w:id="12"/>
      <w:bookmarkEnd w:id="13"/>
      <w:bookmarkEnd w:id="14"/>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1645B1" w:rsidRPr="00DE2CAF" w14:paraId="0DD1148E" w14:textId="77777777" w:rsidTr="00E239EA">
        <w:trPr>
          <w:trHeight w:val="489"/>
        </w:trPr>
        <w:tc>
          <w:tcPr>
            <w:tcW w:w="2298" w:type="dxa"/>
          </w:tcPr>
          <w:p w14:paraId="62016605" w14:textId="77777777" w:rsidR="001645B1" w:rsidRPr="00DE2CAF" w:rsidRDefault="001645B1" w:rsidP="00E239EA">
            <w:pPr>
              <w:spacing w:line="360" w:lineRule="auto"/>
              <w:rPr>
                <w:rFonts w:ascii="Arial" w:hAnsi="Arial" w:cs="Arial"/>
                <w:sz w:val="20"/>
                <w:szCs w:val="20"/>
              </w:rPr>
            </w:pPr>
            <w:r w:rsidRPr="00DE2CAF">
              <w:rPr>
                <w:rFonts w:ascii="Arial" w:hAnsi="Arial" w:cs="Arial"/>
                <w:sz w:val="20"/>
                <w:szCs w:val="20"/>
              </w:rPr>
              <w:t xml:space="preserve">Razpisni obrazec  1  </w:t>
            </w:r>
          </w:p>
        </w:tc>
        <w:tc>
          <w:tcPr>
            <w:tcW w:w="6628" w:type="dxa"/>
          </w:tcPr>
          <w:p w14:paraId="6AB3C673" w14:textId="77777777" w:rsidR="001645B1" w:rsidRPr="00DE2CAF" w:rsidRDefault="001645B1" w:rsidP="00E239EA">
            <w:pPr>
              <w:spacing w:line="360" w:lineRule="auto"/>
              <w:jc w:val="both"/>
              <w:rPr>
                <w:rFonts w:ascii="Arial" w:hAnsi="Arial" w:cs="Arial"/>
                <w:sz w:val="20"/>
                <w:szCs w:val="20"/>
              </w:rPr>
            </w:pPr>
            <w:r w:rsidRPr="00DE2CAF">
              <w:rPr>
                <w:rFonts w:ascii="Arial" w:hAnsi="Arial" w:cs="Arial"/>
                <w:sz w:val="20"/>
                <w:szCs w:val="20"/>
              </w:rPr>
              <w:t>Podatki o ponudniku</w:t>
            </w:r>
          </w:p>
        </w:tc>
      </w:tr>
      <w:tr w:rsidR="001645B1" w:rsidRPr="00DE2CAF" w14:paraId="32AE8B83" w14:textId="77777777" w:rsidTr="00E239EA">
        <w:trPr>
          <w:trHeight w:val="489"/>
        </w:trPr>
        <w:tc>
          <w:tcPr>
            <w:tcW w:w="2298" w:type="dxa"/>
          </w:tcPr>
          <w:p w14:paraId="290E38D8" w14:textId="77777777" w:rsidR="001645B1" w:rsidRPr="00DE2CAF" w:rsidRDefault="001645B1" w:rsidP="00E239EA">
            <w:pPr>
              <w:spacing w:line="360" w:lineRule="auto"/>
              <w:rPr>
                <w:rFonts w:ascii="Arial" w:hAnsi="Arial" w:cs="Arial"/>
                <w:sz w:val="20"/>
                <w:szCs w:val="20"/>
              </w:rPr>
            </w:pPr>
            <w:r w:rsidRPr="00DE2CAF">
              <w:rPr>
                <w:rFonts w:ascii="Arial" w:hAnsi="Arial" w:cs="Arial"/>
                <w:sz w:val="20"/>
                <w:szCs w:val="20"/>
              </w:rPr>
              <w:t>Razpisni obrazec 2</w:t>
            </w:r>
          </w:p>
        </w:tc>
        <w:tc>
          <w:tcPr>
            <w:tcW w:w="6628" w:type="dxa"/>
          </w:tcPr>
          <w:p w14:paraId="21A78538" w14:textId="77777777" w:rsidR="001645B1" w:rsidRPr="00DE2CAF" w:rsidRDefault="001645B1" w:rsidP="00E239EA">
            <w:pPr>
              <w:rPr>
                <w:rFonts w:ascii="Arial" w:hAnsi="Arial" w:cs="Arial"/>
                <w:sz w:val="20"/>
                <w:szCs w:val="20"/>
              </w:rPr>
            </w:pPr>
            <w:r w:rsidRPr="00DE2CAF">
              <w:rPr>
                <w:rFonts w:ascii="Arial" w:hAnsi="Arial" w:cs="Arial"/>
                <w:sz w:val="20"/>
                <w:szCs w:val="20"/>
              </w:rPr>
              <w:t>Ponudbeni predračun</w:t>
            </w:r>
          </w:p>
        </w:tc>
      </w:tr>
      <w:tr w:rsidR="001645B1" w:rsidRPr="00DE2CAF" w14:paraId="36910355" w14:textId="77777777" w:rsidTr="00E239EA">
        <w:trPr>
          <w:trHeight w:val="470"/>
        </w:trPr>
        <w:tc>
          <w:tcPr>
            <w:tcW w:w="2298" w:type="dxa"/>
          </w:tcPr>
          <w:p w14:paraId="20F15408" w14:textId="4E3D7D52" w:rsidR="001645B1" w:rsidRPr="00DE2CAF" w:rsidRDefault="001645B1" w:rsidP="00E239EA">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 xml:space="preserve">Razpisni obrazec </w:t>
            </w:r>
            <w:r w:rsidR="00E239EA">
              <w:rPr>
                <w:rFonts w:ascii="Arial" w:hAnsi="Arial" w:cs="Arial"/>
                <w:color w:val="0D0D0D" w:themeColor="text1" w:themeTint="F2"/>
                <w:sz w:val="20"/>
                <w:szCs w:val="20"/>
              </w:rPr>
              <w:t>3</w:t>
            </w:r>
          </w:p>
        </w:tc>
        <w:tc>
          <w:tcPr>
            <w:tcW w:w="6628" w:type="dxa"/>
          </w:tcPr>
          <w:p w14:paraId="65317CE3" w14:textId="77777777" w:rsidR="001645B1" w:rsidRPr="00DE2CAF" w:rsidRDefault="001645B1" w:rsidP="00E239EA">
            <w:pPr>
              <w:spacing w:line="276" w:lineRule="auto"/>
              <w:jc w:val="both"/>
              <w:rPr>
                <w:rFonts w:ascii="Arial" w:hAnsi="Arial" w:cs="Arial"/>
                <w:color w:val="FF0000"/>
                <w:sz w:val="20"/>
                <w:szCs w:val="20"/>
              </w:rPr>
            </w:pPr>
            <w:r w:rsidRPr="00DE2CAF">
              <w:rPr>
                <w:rFonts w:ascii="Arial" w:hAnsi="Arial" w:cs="Arial"/>
                <w:sz w:val="20"/>
                <w:szCs w:val="20"/>
              </w:rPr>
              <w:t>Vzorec pogodbe</w:t>
            </w:r>
          </w:p>
        </w:tc>
      </w:tr>
      <w:tr w:rsidR="001645B1" w:rsidRPr="00DE2CAF" w14:paraId="31E962EC" w14:textId="77777777" w:rsidTr="00E239EA">
        <w:trPr>
          <w:trHeight w:val="406"/>
        </w:trPr>
        <w:tc>
          <w:tcPr>
            <w:tcW w:w="2298" w:type="dxa"/>
          </w:tcPr>
          <w:p w14:paraId="743998CF" w14:textId="0BC03E4A" w:rsidR="001645B1" w:rsidRPr="00DE2CAF" w:rsidRDefault="00E239EA" w:rsidP="00E239EA">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4</w:t>
            </w:r>
            <w:r w:rsidR="001645B1" w:rsidRPr="00DE2CAF">
              <w:rPr>
                <w:rFonts w:ascii="Arial" w:hAnsi="Arial" w:cs="Arial"/>
                <w:color w:val="0D0D0D" w:themeColor="text1" w:themeTint="F2"/>
                <w:sz w:val="20"/>
                <w:szCs w:val="20"/>
              </w:rPr>
              <w:t xml:space="preserve"> a</w:t>
            </w:r>
          </w:p>
        </w:tc>
        <w:tc>
          <w:tcPr>
            <w:tcW w:w="6628" w:type="dxa"/>
          </w:tcPr>
          <w:p w14:paraId="60A84199" w14:textId="77777777" w:rsidR="001645B1" w:rsidRPr="00DE2CAF" w:rsidRDefault="001645B1" w:rsidP="00E239EA">
            <w:pPr>
              <w:spacing w:line="360" w:lineRule="auto"/>
              <w:rPr>
                <w:rFonts w:ascii="Arial" w:hAnsi="Arial" w:cs="Arial"/>
                <w:sz w:val="20"/>
                <w:szCs w:val="20"/>
              </w:rPr>
            </w:pPr>
            <w:r w:rsidRPr="00DE2CAF">
              <w:rPr>
                <w:rFonts w:ascii="Arial" w:hAnsi="Arial" w:cs="Arial"/>
                <w:sz w:val="20"/>
                <w:szCs w:val="20"/>
              </w:rPr>
              <w:t>Vzorec bančne garancije za resnost ponudb</w:t>
            </w:r>
            <w:r>
              <w:rPr>
                <w:rFonts w:ascii="Arial" w:hAnsi="Arial" w:cs="Arial"/>
                <w:sz w:val="20"/>
                <w:szCs w:val="20"/>
              </w:rPr>
              <w:t>e</w:t>
            </w:r>
            <w:r w:rsidRPr="00DE2CAF">
              <w:rPr>
                <w:rFonts w:ascii="Arial" w:hAnsi="Arial" w:cs="Arial"/>
                <w:sz w:val="20"/>
                <w:szCs w:val="20"/>
              </w:rPr>
              <w:t xml:space="preserve"> </w:t>
            </w:r>
          </w:p>
        </w:tc>
      </w:tr>
      <w:tr w:rsidR="001645B1" w:rsidRPr="00DE2CAF" w14:paraId="393E4DA8" w14:textId="77777777" w:rsidTr="00E239EA">
        <w:trPr>
          <w:trHeight w:val="406"/>
        </w:trPr>
        <w:tc>
          <w:tcPr>
            <w:tcW w:w="2298" w:type="dxa"/>
          </w:tcPr>
          <w:p w14:paraId="6184D77E" w14:textId="22381050" w:rsidR="001645B1" w:rsidRPr="00DE2CAF" w:rsidRDefault="00E239EA" w:rsidP="00E239EA">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4</w:t>
            </w:r>
            <w:r w:rsidR="001645B1" w:rsidRPr="00DE2CAF">
              <w:rPr>
                <w:rFonts w:ascii="Arial" w:hAnsi="Arial" w:cs="Arial"/>
                <w:color w:val="0D0D0D" w:themeColor="text1" w:themeTint="F2"/>
                <w:sz w:val="20"/>
                <w:szCs w:val="20"/>
              </w:rPr>
              <w:t xml:space="preserve"> b</w:t>
            </w:r>
          </w:p>
        </w:tc>
        <w:tc>
          <w:tcPr>
            <w:tcW w:w="6628" w:type="dxa"/>
          </w:tcPr>
          <w:p w14:paraId="404BDBDC" w14:textId="77777777" w:rsidR="001645B1" w:rsidRPr="00DE2CAF" w:rsidRDefault="001645B1" w:rsidP="00E239EA">
            <w:pPr>
              <w:spacing w:line="360" w:lineRule="auto"/>
              <w:rPr>
                <w:rFonts w:ascii="Arial" w:hAnsi="Arial" w:cs="Arial"/>
                <w:sz w:val="20"/>
                <w:szCs w:val="20"/>
              </w:rPr>
            </w:pPr>
            <w:r w:rsidRPr="00DE2CAF">
              <w:rPr>
                <w:rFonts w:ascii="Arial" w:hAnsi="Arial" w:cs="Arial"/>
                <w:sz w:val="20"/>
                <w:szCs w:val="20"/>
              </w:rPr>
              <w:t>Vzorec bančne garancije za dobro izvedbo pogodbenih obveznosti</w:t>
            </w:r>
          </w:p>
        </w:tc>
      </w:tr>
      <w:tr w:rsidR="001645B1" w:rsidRPr="00DE2CAF" w14:paraId="4BB293B4" w14:textId="77777777" w:rsidTr="00E239EA">
        <w:trPr>
          <w:trHeight w:val="406"/>
        </w:trPr>
        <w:tc>
          <w:tcPr>
            <w:tcW w:w="2298" w:type="dxa"/>
          </w:tcPr>
          <w:p w14:paraId="2635EB7E" w14:textId="19A87D36" w:rsidR="001645B1" w:rsidRPr="00DE2CAF" w:rsidRDefault="001645B1" w:rsidP="00E239EA">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 xml:space="preserve">Razpisni obrazec </w:t>
            </w:r>
            <w:r w:rsidR="00E239EA">
              <w:rPr>
                <w:rFonts w:ascii="Arial" w:hAnsi="Arial" w:cs="Arial"/>
                <w:color w:val="0D0D0D" w:themeColor="text1" w:themeTint="F2"/>
                <w:sz w:val="20"/>
                <w:szCs w:val="20"/>
              </w:rPr>
              <w:t>5</w:t>
            </w:r>
          </w:p>
        </w:tc>
        <w:tc>
          <w:tcPr>
            <w:tcW w:w="6628" w:type="dxa"/>
          </w:tcPr>
          <w:p w14:paraId="7D9802DB" w14:textId="77777777" w:rsidR="001645B1" w:rsidRPr="00DE2CAF" w:rsidRDefault="001645B1" w:rsidP="00E239EA">
            <w:pPr>
              <w:spacing w:line="360" w:lineRule="auto"/>
              <w:rPr>
                <w:rFonts w:ascii="Arial" w:hAnsi="Arial" w:cs="Arial"/>
                <w:sz w:val="20"/>
                <w:szCs w:val="20"/>
              </w:rPr>
            </w:pPr>
            <w:r w:rsidRPr="00DE2CAF">
              <w:rPr>
                <w:rFonts w:ascii="Arial" w:hAnsi="Arial" w:cs="Arial"/>
                <w:sz w:val="20"/>
                <w:szCs w:val="20"/>
              </w:rPr>
              <w:t>Izjava ponudnika, da ne nastopa s podizvajalci</w:t>
            </w:r>
          </w:p>
        </w:tc>
      </w:tr>
      <w:tr w:rsidR="001645B1" w:rsidRPr="00DE2CAF" w14:paraId="6F72EDCA" w14:textId="77777777" w:rsidTr="00E239EA">
        <w:trPr>
          <w:trHeight w:val="457"/>
        </w:trPr>
        <w:tc>
          <w:tcPr>
            <w:tcW w:w="2298" w:type="dxa"/>
          </w:tcPr>
          <w:p w14:paraId="1CD93BE1" w14:textId="7512DEBD" w:rsidR="001645B1" w:rsidRPr="00DE2CAF" w:rsidRDefault="001645B1" w:rsidP="00E239EA">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 xml:space="preserve">Razpisni obrazec </w:t>
            </w:r>
            <w:r w:rsidR="00E239EA">
              <w:rPr>
                <w:rFonts w:ascii="Arial" w:hAnsi="Arial" w:cs="Arial"/>
                <w:color w:val="0D0D0D" w:themeColor="text1" w:themeTint="F2"/>
                <w:sz w:val="20"/>
                <w:szCs w:val="20"/>
              </w:rPr>
              <w:t>6</w:t>
            </w:r>
          </w:p>
        </w:tc>
        <w:tc>
          <w:tcPr>
            <w:tcW w:w="6628" w:type="dxa"/>
          </w:tcPr>
          <w:p w14:paraId="54DAF842" w14:textId="77777777" w:rsidR="001645B1" w:rsidRPr="00DE2CAF" w:rsidRDefault="001645B1" w:rsidP="00E239EA">
            <w:pPr>
              <w:spacing w:line="276" w:lineRule="auto"/>
              <w:jc w:val="both"/>
              <w:rPr>
                <w:rFonts w:ascii="Arial" w:hAnsi="Arial" w:cs="Arial"/>
                <w:sz w:val="20"/>
                <w:szCs w:val="20"/>
              </w:rPr>
            </w:pPr>
            <w:r w:rsidRPr="00DE2CAF">
              <w:rPr>
                <w:rFonts w:ascii="Arial" w:hAnsi="Arial" w:cs="Arial"/>
                <w:sz w:val="20"/>
                <w:szCs w:val="20"/>
              </w:rPr>
              <w:t>Podatki o podizvajalcu</w:t>
            </w:r>
          </w:p>
        </w:tc>
      </w:tr>
      <w:tr w:rsidR="001645B1" w:rsidRPr="00DE2CAF" w14:paraId="6123B14F" w14:textId="77777777" w:rsidTr="00E239EA">
        <w:trPr>
          <w:trHeight w:val="489"/>
        </w:trPr>
        <w:tc>
          <w:tcPr>
            <w:tcW w:w="2298" w:type="dxa"/>
          </w:tcPr>
          <w:p w14:paraId="27195B37" w14:textId="78E54742" w:rsidR="001645B1" w:rsidRPr="00DE2CAF" w:rsidRDefault="00E239EA" w:rsidP="00E239EA">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lastRenderedPageBreak/>
              <w:t>Razpisni obrazec 7</w:t>
            </w:r>
            <w:r w:rsidR="001645B1" w:rsidRPr="00DE2CAF">
              <w:rPr>
                <w:rFonts w:ascii="Arial" w:hAnsi="Arial" w:cs="Arial"/>
                <w:color w:val="0D0D0D" w:themeColor="text1" w:themeTint="F2"/>
                <w:sz w:val="20"/>
                <w:szCs w:val="20"/>
              </w:rPr>
              <w:t xml:space="preserve"> </w:t>
            </w:r>
          </w:p>
        </w:tc>
        <w:tc>
          <w:tcPr>
            <w:tcW w:w="6628" w:type="dxa"/>
          </w:tcPr>
          <w:p w14:paraId="12CD1823" w14:textId="77777777" w:rsidR="001645B1" w:rsidRPr="00DE2CAF" w:rsidRDefault="001645B1" w:rsidP="00E239EA">
            <w:pPr>
              <w:spacing w:line="360" w:lineRule="auto"/>
              <w:rPr>
                <w:rFonts w:ascii="Arial" w:hAnsi="Arial" w:cs="Arial"/>
                <w:sz w:val="20"/>
                <w:szCs w:val="20"/>
              </w:rPr>
            </w:pPr>
            <w:r w:rsidRPr="00DE2CAF">
              <w:rPr>
                <w:rFonts w:ascii="Arial" w:hAnsi="Arial" w:cs="Arial"/>
                <w:sz w:val="20"/>
                <w:szCs w:val="20"/>
              </w:rPr>
              <w:t>Soglasje podizvajalca</w:t>
            </w:r>
          </w:p>
        </w:tc>
      </w:tr>
      <w:tr w:rsidR="001645B1" w:rsidRPr="00DE2CAF" w14:paraId="648A99D1" w14:textId="77777777" w:rsidTr="00E239EA">
        <w:trPr>
          <w:trHeight w:val="509"/>
        </w:trPr>
        <w:tc>
          <w:tcPr>
            <w:tcW w:w="2298" w:type="dxa"/>
          </w:tcPr>
          <w:p w14:paraId="3155FF30" w14:textId="2F19EC6C" w:rsidR="001645B1" w:rsidRPr="00DE2CAF" w:rsidRDefault="00E239EA" w:rsidP="00E239EA">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8</w:t>
            </w:r>
          </w:p>
        </w:tc>
        <w:tc>
          <w:tcPr>
            <w:tcW w:w="6628" w:type="dxa"/>
          </w:tcPr>
          <w:p w14:paraId="4B2BA5F6" w14:textId="77777777" w:rsidR="001645B1" w:rsidRPr="00DE2CAF" w:rsidRDefault="001645B1" w:rsidP="00E239EA">
            <w:pPr>
              <w:spacing w:line="360" w:lineRule="auto"/>
              <w:rPr>
                <w:rFonts w:ascii="Arial" w:hAnsi="Arial" w:cs="Arial"/>
                <w:sz w:val="20"/>
                <w:szCs w:val="20"/>
              </w:rPr>
            </w:pPr>
            <w:r w:rsidRPr="00DE2CAF">
              <w:rPr>
                <w:rFonts w:ascii="Arial" w:hAnsi="Arial" w:cs="Arial"/>
                <w:sz w:val="20"/>
                <w:szCs w:val="20"/>
              </w:rPr>
              <w:t>Seznam podizvajalcev</w:t>
            </w:r>
          </w:p>
        </w:tc>
      </w:tr>
      <w:tr w:rsidR="001645B1" w:rsidRPr="00DE2CAF" w14:paraId="46BEC5B4" w14:textId="77777777" w:rsidTr="00E239EA">
        <w:trPr>
          <w:trHeight w:val="489"/>
        </w:trPr>
        <w:tc>
          <w:tcPr>
            <w:tcW w:w="2298" w:type="dxa"/>
          </w:tcPr>
          <w:p w14:paraId="343BE3C2" w14:textId="2AB6E151" w:rsidR="001645B1" w:rsidRPr="00DE2CAF" w:rsidRDefault="00E239EA" w:rsidP="00E239EA">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9</w:t>
            </w:r>
          </w:p>
        </w:tc>
        <w:tc>
          <w:tcPr>
            <w:tcW w:w="6628" w:type="dxa"/>
          </w:tcPr>
          <w:p w14:paraId="789D547A" w14:textId="77777777" w:rsidR="001645B1" w:rsidRPr="00DE2CAF" w:rsidRDefault="001645B1" w:rsidP="00E239EA">
            <w:pPr>
              <w:spacing w:line="360" w:lineRule="auto"/>
              <w:rPr>
                <w:rFonts w:ascii="Arial" w:hAnsi="Arial" w:cs="Arial"/>
                <w:color w:val="FF0000"/>
                <w:sz w:val="20"/>
                <w:szCs w:val="20"/>
              </w:rPr>
            </w:pPr>
            <w:r w:rsidRPr="00DE2CAF">
              <w:rPr>
                <w:rFonts w:ascii="Arial" w:hAnsi="Arial" w:cs="Arial"/>
                <w:sz w:val="20"/>
                <w:szCs w:val="20"/>
              </w:rPr>
              <w:t>Referenca ponudnika</w:t>
            </w:r>
          </w:p>
        </w:tc>
      </w:tr>
      <w:tr w:rsidR="001645B1" w:rsidRPr="00DE2CAF" w14:paraId="760167C3" w14:textId="77777777" w:rsidTr="00E239EA">
        <w:trPr>
          <w:trHeight w:val="489"/>
        </w:trPr>
        <w:tc>
          <w:tcPr>
            <w:tcW w:w="2298" w:type="dxa"/>
          </w:tcPr>
          <w:p w14:paraId="1FB36E1F" w14:textId="5D4417C0" w:rsidR="001645B1" w:rsidRDefault="00E239EA" w:rsidP="00E239EA">
            <w:pPr>
              <w:spacing w:line="360" w:lineRule="auto"/>
              <w:rPr>
                <w:rFonts w:ascii="Arial" w:hAnsi="Arial" w:cs="Arial"/>
                <w:color w:val="0D0D0D" w:themeColor="text1" w:themeTint="F2"/>
                <w:sz w:val="20"/>
                <w:szCs w:val="20"/>
              </w:rPr>
            </w:pPr>
            <w:r>
              <w:rPr>
                <w:rFonts w:ascii="Arial" w:hAnsi="Arial" w:cs="Arial"/>
                <w:color w:val="0D0D0D" w:themeColor="text1" w:themeTint="F2"/>
                <w:sz w:val="20"/>
                <w:szCs w:val="20"/>
              </w:rPr>
              <w:t>Razpisni obrazec 10</w:t>
            </w:r>
            <w:r w:rsidR="001645B1">
              <w:rPr>
                <w:rFonts w:ascii="Arial" w:hAnsi="Arial" w:cs="Arial"/>
                <w:color w:val="0D0D0D" w:themeColor="text1" w:themeTint="F2"/>
                <w:sz w:val="20"/>
                <w:szCs w:val="20"/>
              </w:rPr>
              <w:t xml:space="preserve"> </w:t>
            </w:r>
          </w:p>
        </w:tc>
        <w:tc>
          <w:tcPr>
            <w:tcW w:w="6628" w:type="dxa"/>
          </w:tcPr>
          <w:p w14:paraId="41946C09" w14:textId="77777777" w:rsidR="001645B1" w:rsidRPr="00DE2CAF" w:rsidRDefault="001645B1" w:rsidP="00E239EA">
            <w:pPr>
              <w:spacing w:line="360" w:lineRule="auto"/>
              <w:rPr>
                <w:rFonts w:ascii="Arial" w:hAnsi="Arial" w:cs="Arial"/>
                <w:sz w:val="20"/>
                <w:szCs w:val="20"/>
              </w:rPr>
            </w:pPr>
            <w:r>
              <w:rPr>
                <w:rFonts w:ascii="Arial" w:hAnsi="Arial" w:cs="Arial"/>
                <w:sz w:val="20"/>
                <w:szCs w:val="20"/>
              </w:rPr>
              <w:t>Tehnične zahteve</w:t>
            </w:r>
          </w:p>
        </w:tc>
      </w:tr>
      <w:tr w:rsidR="001645B1" w:rsidRPr="00DE2CAF" w14:paraId="63DF9346" w14:textId="77777777" w:rsidTr="00E239EA">
        <w:trPr>
          <w:trHeight w:val="489"/>
        </w:trPr>
        <w:tc>
          <w:tcPr>
            <w:tcW w:w="2298" w:type="dxa"/>
          </w:tcPr>
          <w:p w14:paraId="2EF6A385" w14:textId="77777777" w:rsidR="001645B1" w:rsidRPr="00D027F3" w:rsidRDefault="001645B1" w:rsidP="00E239EA">
            <w:pPr>
              <w:spacing w:line="360" w:lineRule="auto"/>
              <w:rPr>
                <w:rFonts w:ascii="Arial" w:hAnsi="Arial" w:cs="Arial"/>
                <w:b/>
                <w:sz w:val="20"/>
                <w:szCs w:val="20"/>
              </w:rPr>
            </w:pPr>
            <w:r w:rsidRPr="00D027F3">
              <w:rPr>
                <w:rFonts w:ascii="Arial" w:hAnsi="Arial" w:cs="Arial"/>
                <w:b/>
                <w:sz w:val="20"/>
                <w:szCs w:val="20"/>
              </w:rPr>
              <w:t>Priloga 1</w:t>
            </w:r>
          </w:p>
        </w:tc>
        <w:tc>
          <w:tcPr>
            <w:tcW w:w="6628" w:type="dxa"/>
          </w:tcPr>
          <w:p w14:paraId="46EBEC93" w14:textId="2390A983" w:rsidR="001645B1" w:rsidRPr="00D027F3" w:rsidRDefault="001645B1" w:rsidP="00E239EA">
            <w:pPr>
              <w:spacing w:line="360" w:lineRule="auto"/>
              <w:rPr>
                <w:rFonts w:ascii="Arial" w:hAnsi="Arial" w:cs="Arial"/>
                <w:b/>
                <w:sz w:val="20"/>
                <w:szCs w:val="20"/>
              </w:rPr>
            </w:pPr>
            <w:r>
              <w:rPr>
                <w:rFonts w:ascii="Arial" w:hAnsi="Arial" w:cs="Arial"/>
                <w:b/>
                <w:sz w:val="20"/>
                <w:szCs w:val="20"/>
              </w:rPr>
              <w:t>Naročilo DTM 2024</w:t>
            </w:r>
          </w:p>
        </w:tc>
      </w:tr>
    </w:tbl>
    <w:p w14:paraId="1321D666" w14:textId="77777777" w:rsidR="001645B1" w:rsidRPr="00DE2CAF" w:rsidRDefault="001645B1" w:rsidP="001645B1">
      <w:pPr>
        <w:autoSpaceDE w:val="0"/>
        <w:autoSpaceDN w:val="0"/>
        <w:adjustRightInd w:val="0"/>
        <w:spacing w:before="120"/>
        <w:rPr>
          <w:rFonts w:ascii="Arial" w:eastAsia="Batang" w:hAnsi="Arial" w:cs="Arial"/>
          <w:sz w:val="20"/>
          <w:szCs w:val="20"/>
          <w:lang w:eastAsia="ko-KR"/>
        </w:rPr>
      </w:pPr>
      <w:r w:rsidRPr="00DE2CAF">
        <w:rPr>
          <w:rFonts w:ascii="Arial" w:eastAsia="Batang" w:hAnsi="Arial" w:cs="Arial"/>
          <w:sz w:val="20"/>
          <w:szCs w:val="20"/>
          <w:lang w:eastAsia="ko-KR"/>
        </w:rPr>
        <w:br w:type="page"/>
      </w:r>
    </w:p>
    <w:p w14:paraId="50B8C9C4" w14:textId="77777777" w:rsidR="00AF6BA4" w:rsidRPr="00C24EEF" w:rsidRDefault="00AF6BA4" w:rsidP="00AF6BA4">
      <w:pPr>
        <w:tabs>
          <w:tab w:val="left" w:pos="0"/>
        </w:tabs>
        <w:autoSpaceDE w:val="0"/>
        <w:autoSpaceDN w:val="0"/>
        <w:adjustRightInd w:val="0"/>
        <w:spacing w:before="120"/>
        <w:rPr>
          <w:rFonts w:ascii="Arial" w:eastAsia="Batang" w:hAnsi="Arial" w:cs="Arial"/>
          <w:sz w:val="20"/>
          <w:szCs w:val="20"/>
          <w:lang w:eastAsia="ko-KR"/>
        </w:rPr>
      </w:pPr>
    </w:p>
    <w:p w14:paraId="00133EDA" w14:textId="6DE421A5" w:rsidR="003E2E91" w:rsidRPr="00C24EEF" w:rsidRDefault="0075604B" w:rsidP="000157CB">
      <w:pPr>
        <w:pStyle w:val="Naslov2"/>
        <w:rPr>
          <w:i w:val="0"/>
          <w:sz w:val="20"/>
          <w:szCs w:val="20"/>
        </w:rPr>
      </w:pPr>
      <w:bookmarkStart w:id="15" w:name="_Toc532533793"/>
      <w:bookmarkStart w:id="16" w:name="_Toc534885129"/>
      <w:bookmarkStart w:id="17" w:name="_Toc534885880"/>
      <w:bookmarkStart w:id="18" w:name="_Toc124496223"/>
      <w:bookmarkStart w:id="19" w:name="_Toc125096652"/>
      <w:r w:rsidRPr="00C24EEF">
        <w:rPr>
          <w:i w:val="0"/>
          <w:sz w:val="20"/>
          <w:szCs w:val="20"/>
        </w:rPr>
        <w:t>Razpisni obrazec 1: Podatki o ponudniku</w:t>
      </w:r>
      <w:bookmarkEnd w:id="15"/>
      <w:bookmarkEnd w:id="16"/>
      <w:bookmarkEnd w:id="17"/>
      <w:bookmarkEnd w:id="18"/>
      <w:bookmarkEnd w:id="19"/>
    </w:p>
    <w:p w14:paraId="0FF564AC" w14:textId="77777777" w:rsidR="003E2E91" w:rsidRPr="00C24EEF" w:rsidRDefault="003E2E91" w:rsidP="007124B4">
      <w:pPr>
        <w:autoSpaceDE w:val="0"/>
        <w:autoSpaceDN w:val="0"/>
        <w:adjustRightInd w:val="0"/>
        <w:rPr>
          <w:rFonts w:ascii="Arial" w:hAnsi="Arial" w:cs="Arial"/>
          <w:b/>
          <w:sz w:val="20"/>
          <w:szCs w:val="20"/>
        </w:rPr>
      </w:pPr>
    </w:p>
    <w:p w14:paraId="3E2978A1" w14:textId="77777777" w:rsidR="003E2E91" w:rsidRPr="00C24EEF" w:rsidRDefault="003E2E91" w:rsidP="007124B4">
      <w:pPr>
        <w:autoSpaceDE w:val="0"/>
        <w:autoSpaceDN w:val="0"/>
        <w:adjustRightInd w:val="0"/>
        <w:rPr>
          <w:rFonts w:ascii="Arial" w:hAnsi="Arial" w:cs="Arial"/>
          <w:b/>
          <w:sz w:val="20"/>
          <w:szCs w:val="20"/>
        </w:rPr>
      </w:pPr>
    </w:p>
    <w:p w14:paraId="698369E9" w14:textId="7182EDD4" w:rsidR="003E2E91" w:rsidRPr="00C24EEF" w:rsidRDefault="003E2E91" w:rsidP="003E2E91">
      <w:pPr>
        <w:autoSpaceDE w:val="0"/>
        <w:autoSpaceDN w:val="0"/>
        <w:adjustRightInd w:val="0"/>
        <w:jc w:val="center"/>
        <w:rPr>
          <w:rFonts w:ascii="Arial" w:hAnsi="Arial" w:cs="Arial"/>
          <w:b/>
          <w:sz w:val="20"/>
          <w:szCs w:val="20"/>
        </w:rPr>
      </w:pPr>
      <w:r w:rsidRPr="00C24EEF">
        <w:rPr>
          <w:rFonts w:ascii="Arial" w:hAnsi="Arial" w:cs="Arial"/>
          <w:b/>
          <w:sz w:val="20"/>
          <w:szCs w:val="20"/>
        </w:rPr>
        <w:t>Podatki o ponudniku</w:t>
      </w:r>
    </w:p>
    <w:p w14:paraId="003A3CF8" w14:textId="77777777" w:rsidR="003E2E91" w:rsidRPr="00C24E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C24EEF" w14:paraId="4485A3FB" w14:textId="77777777" w:rsidTr="003E2E91">
        <w:trPr>
          <w:trHeight w:val="798"/>
          <w:jc w:val="center"/>
        </w:trPr>
        <w:tc>
          <w:tcPr>
            <w:tcW w:w="5093" w:type="dxa"/>
            <w:vAlign w:val="center"/>
          </w:tcPr>
          <w:p w14:paraId="1FE95CC7"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Naziv ponudnika</w:t>
            </w:r>
          </w:p>
        </w:tc>
        <w:tc>
          <w:tcPr>
            <w:tcW w:w="4620" w:type="dxa"/>
          </w:tcPr>
          <w:p w14:paraId="5698F1EB"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7CD9A244" w14:textId="77777777" w:rsidTr="003E2E91">
        <w:trPr>
          <w:trHeight w:val="680"/>
          <w:jc w:val="center"/>
        </w:trPr>
        <w:tc>
          <w:tcPr>
            <w:tcW w:w="5093" w:type="dxa"/>
            <w:vAlign w:val="center"/>
          </w:tcPr>
          <w:p w14:paraId="55F0A554"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Naslov in kraj ponudnika</w:t>
            </w:r>
          </w:p>
        </w:tc>
        <w:tc>
          <w:tcPr>
            <w:tcW w:w="4620" w:type="dxa"/>
          </w:tcPr>
          <w:p w14:paraId="0C037CDB"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CB7276A" w14:textId="77777777" w:rsidTr="003E2E91">
        <w:trPr>
          <w:trHeight w:val="717"/>
          <w:jc w:val="center"/>
        </w:trPr>
        <w:tc>
          <w:tcPr>
            <w:tcW w:w="5093" w:type="dxa"/>
            <w:vAlign w:val="center"/>
          </w:tcPr>
          <w:p w14:paraId="4432FA32"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Odgovorna oseba ponudnika</w:t>
            </w:r>
          </w:p>
        </w:tc>
        <w:tc>
          <w:tcPr>
            <w:tcW w:w="4620" w:type="dxa"/>
          </w:tcPr>
          <w:p w14:paraId="72B534CA"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19C7F96F" w14:textId="77777777" w:rsidTr="003E2E91">
        <w:trPr>
          <w:trHeight w:val="699"/>
          <w:jc w:val="center"/>
        </w:trPr>
        <w:tc>
          <w:tcPr>
            <w:tcW w:w="5093" w:type="dxa"/>
            <w:vAlign w:val="center"/>
          </w:tcPr>
          <w:p w14:paraId="096FD511"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Telefon:</w:t>
            </w:r>
          </w:p>
        </w:tc>
        <w:tc>
          <w:tcPr>
            <w:tcW w:w="4620" w:type="dxa"/>
          </w:tcPr>
          <w:p w14:paraId="224DB290"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1DE0B93B" w14:textId="77777777" w:rsidTr="003E2E91">
        <w:trPr>
          <w:trHeight w:val="695"/>
          <w:jc w:val="center"/>
        </w:trPr>
        <w:tc>
          <w:tcPr>
            <w:tcW w:w="5093" w:type="dxa"/>
            <w:vAlign w:val="center"/>
          </w:tcPr>
          <w:p w14:paraId="27B8D6DD"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Elektronski naslov:</w:t>
            </w:r>
          </w:p>
        </w:tc>
        <w:tc>
          <w:tcPr>
            <w:tcW w:w="4620" w:type="dxa"/>
          </w:tcPr>
          <w:p w14:paraId="7917B752"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1912883" w14:textId="77777777" w:rsidTr="003E2E91">
        <w:trPr>
          <w:trHeight w:val="833"/>
          <w:jc w:val="center"/>
        </w:trPr>
        <w:tc>
          <w:tcPr>
            <w:tcW w:w="5093" w:type="dxa"/>
            <w:vAlign w:val="center"/>
          </w:tcPr>
          <w:p w14:paraId="512ECA66" w14:textId="77777777" w:rsidR="003E2E91" w:rsidRPr="00C24EEF" w:rsidRDefault="003E2E91" w:rsidP="003E2E91">
            <w:pPr>
              <w:spacing w:before="120"/>
              <w:ind w:left="-62"/>
              <w:rPr>
                <w:rFonts w:ascii="Arial" w:eastAsia="Batang" w:hAnsi="Arial" w:cs="Arial"/>
                <w:sz w:val="20"/>
                <w:szCs w:val="20"/>
                <w:lang w:eastAsia="ko-KR"/>
              </w:rPr>
            </w:pPr>
            <w:r w:rsidRPr="00C24EEF">
              <w:rPr>
                <w:rFonts w:ascii="Arial" w:eastAsia="Batang" w:hAnsi="Arial" w:cs="Arial"/>
                <w:sz w:val="20"/>
                <w:szCs w:val="20"/>
                <w:lang w:eastAsia="ko-KR"/>
              </w:rPr>
              <w:t>Matična številka podjetja</w:t>
            </w:r>
          </w:p>
        </w:tc>
        <w:tc>
          <w:tcPr>
            <w:tcW w:w="4620" w:type="dxa"/>
          </w:tcPr>
          <w:p w14:paraId="0B178D37" w14:textId="77777777" w:rsidR="003E2E91" w:rsidRPr="00C24EEF" w:rsidRDefault="003E2E91" w:rsidP="003E2E91">
            <w:pPr>
              <w:spacing w:before="120"/>
              <w:rPr>
                <w:rFonts w:ascii="Arial" w:eastAsia="Batang" w:hAnsi="Arial" w:cs="Arial"/>
                <w:sz w:val="20"/>
                <w:szCs w:val="20"/>
                <w:lang w:eastAsia="ko-KR"/>
              </w:rPr>
            </w:pPr>
          </w:p>
        </w:tc>
      </w:tr>
      <w:tr w:rsidR="003E2E91" w:rsidRPr="00C24EEF" w14:paraId="0BDD529E" w14:textId="77777777" w:rsidTr="003E2E91">
        <w:trPr>
          <w:trHeight w:val="703"/>
          <w:jc w:val="center"/>
        </w:trPr>
        <w:tc>
          <w:tcPr>
            <w:tcW w:w="5093" w:type="dxa"/>
            <w:vAlign w:val="center"/>
          </w:tcPr>
          <w:p w14:paraId="58CBDF89"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Identifikacijska št. za DDV</w:t>
            </w:r>
          </w:p>
        </w:tc>
        <w:tc>
          <w:tcPr>
            <w:tcW w:w="4620" w:type="dxa"/>
          </w:tcPr>
          <w:p w14:paraId="204B8295"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302CB9A8" w14:textId="77777777" w:rsidTr="003E2E91">
        <w:trPr>
          <w:trHeight w:val="699"/>
          <w:jc w:val="center"/>
        </w:trPr>
        <w:tc>
          <w:tcPr>
            <w:tcW w:w="5093" w:type="dxa"/>
            <w:vAlign w:val="center"/>
          </w:tcPr>
          <w:p w14:paraId="44B72BA0"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Št. vpisa v sodni register (št. vložka)</w:t>
            </w:r>
          </w:p>
        </w:tc>
        <w:tc>
          <w:tcPr>
            <w:tcW w:w="4620" w:type="dxa"/>
          </w:tcPr>
          <w:p w14:paraId="421163C1"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56A9C371" w14:textId="77777777" w:rsidTr="003E2E91">
        <w:trPr>
          <w:trHeight w:val="695"/>
          <w:jc w:val="center"/>
        </w:trPr>
        <w:tc>
          <w:tcPr>
            <w:tcW w:w="5093" w:type="dxa"/>
            <w:vAlign w:val="center"/>
          </w:tcPr>
          <w:p w14:paraId="3EDB3401" w14:textId="1619928D"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Transakcijski račun</w:t>
            </w:r>
            <w:r w:rsidR="005A15E5" w:rsidRPr="00C24EEF">
              <w:rPr>
                <w:rFonts w:ascii="Arial" w:eastAsia="Batang" w:hAnsi="Arial" w:cs="Arial"/>
                <w:sz w:val="20"/>
                <w:szCs w:val="20"/>
                <w:lang w:eastAsia="ko-KR"/>
              </w:rPr>
              <w:t xml:space="preserve"> (odprt pri banki)</w:t>
            </w:r>
            <w:r w:rsidR="00D52CB1" w:rsidRPr="00C24EEF">
              <w:rPr>
                <w:rFonts w:ascii="Arial" w:eastAsia="Batang" w:hAnsi="Arial" w:cs="Arial"/>
                <w:sz w:val="20"/>
                <w:szCs w:val="20"/>
                <w:lang w:eastAsia="ko-KR"/>
              </w:rPr>
              <w:t xml:space="preserve"> SWIFT CODE</w:t>
            </w:r>
          </w:p>
        </w:tc>
        <w:tc>
          <w:tcPr>
            <w:tcW w:w="4620" w:type="dxa"/>
          </w:tcPr>
          <w:p w14:paraId="7A66D942"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2CEAB547" w14:textId="77777777" w:rsidTr="003E2E91">
        <w:trPr>
          <w:trHeight w:val="695"/>
          <w:jc w:val="center"/>
        </w:trPr>
        <w:tc>
          <w:tcPr>
            <w:tcW w:w="5093" w:type="dxa"/>
            <w:vAlign w:val="center"/>
          </w:tcPr>
          <w:p w14:paraId="49BBB9AA" w14:textId="77777777" w:rsidR="003E2E91" w:rsidRPr="00C24EEF" w:rsidRDefault="003E2E91" w:rsidP="003E2E91">
            <w:pPr>
              <w:spacing w:before="120" w:after="120"/>
              <w:ind w:left="-62"/>
              <w:rPr>
                <w:rFonts w:ascii="Arial" w:eastAsia="Batang" w:hAnsi="Arial" w:cs="Arial"/>
                <w:sz w:val="20"/>
                <w:szCs w:val="20"/>
                <w:lang w:eastAsia="ko-KR"/>
              </w:rPr>
            </w:pPr>
            <w:r w:rsidRPr="00C24E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C24EEF" w:rsidRDefault="003E2E91" w:rsidP="003E2E91">
            <w:pPr>
              <w:jc w:val="center"/>
              <w:rPr>
                <w:rFonts w:ascii="Arial" w:eastAsia="Batang" w:hAnsi="Arial" w:cs="Arial"/>
                <w:sz w:val="20"/>
                <w:szCs w:val="20"/>
                <w:lang w:eastAsia="ko-KR"/>
              </w:rPr>
            </w:pPr>
            <w:r w:rsidRPr="00C24EEF">
              <w:rPr>
                <w:rFonts w:ascii="Arial" w:eastAsia="Batang" w:hAnsi="Arial" w:cs="Arial"/>
                <w:sz w:val="20"/>
                <w:szCs w:val="20"/>
                <w:lang w:eastAsia="ko-KR"/>
              </w:rPr>
              <w:t>DA / NE</w:t>
            </w:r>
          </w:p>
        </w:tc>
      </w:tr>
      <w:tr w:rsidR="003E2E91" w:rsidRPr="00C24EEF" w14:paraId="43DC52E6" w14:textId="77777777" w:rsidTr="003E2E91">
        <w:trPr>
          <w:trHeight w:val="691"/>
          <w:jc w:val="center"/>
        </w:trPr>
        <w:tc>
          <w:tcPr>
            <w:tcW w:w="5093" w:type="dxa"/>
            <w:vAlign w:val="center"/>
          </w:tcPr>
          <w:p w14:paraId="433940CE" w14:textId="77777777" w:rsidR="003E2E91" w:rsidRPr="00C24EEF" w:rsidRDefault="003E2E91" w:rsidP="003E2E91">
            <w:pPr>
              <w:spacing w:before="120" w:line="360" w:lineRule="auto"/>
              <w:ind w:left="-62"/>
              <w:rPr>
                <w:rFonts w:ascii="Arial" w:eastAsia="Batang" w:hAnsi="Arial" w:cs="Arial"/>
                <w:sz w:val="20"/>
                <w:szCs w:val="20"/>
                <w:lang w:eastAsia="ko-KR"/>
              </w:rPr>
            </w:pPr>
            <w:r w:rsidRPr="00C24EEF">
              <w:rPr>
                <w:rFonts w:ascii="Arial" w:eastAsia="Batang" w:hAnsi="Arial" w:cs="Arial"/>
                <w:sz w:val="20"/>
                <w:szCs w:val="20"/>
                <w:lang w:eastAsia="ko-KR"/>
              </w:rPr>
              <w:t>Odgovorna oseba za podpis pogodbe:</w:t>
            </w:r>
          </w:p>
        </w:tc>
        <w:tc>
          <w:tcPr>
            <w:tcW w:w="4620" w:type="dxa"/>
          </w:tcPr>
          <w:p w14:paraId="0677FAC7" w14:textId="77777777" w:rsidR="003E2E91" w:rsidRPr="00C24EEF" w:rsidRDefault="003E2E91" w:rsidP="003E2E91">
            <w:pPr>
              <w:spacing w:before="120" w:line="360" w:lineRule="auto"/>
              <w:rPr>
                <w:rFonts w:ascii="Arial" w:eastAsia="Batang" w:hAnsi="Arial" w:cs="Arial"/>
                <w:sz w:val="20"/>
                <w:szCs w:val="20"/>
                <w:lang w:eastAsia="ko-KR"/>
              </w:rPr>
            </w:pPr>
          </w:p>
        </w:tc>
      </w:tr>
      <w:tr w:rsidR="003E2E91" w:rsidRPr="00C24EEF" w14:paraId="52D18A8B" w14:textId="77777777" w:rsidTr="003E2E91">
        <w:trPr>
          <w:trHeight w:val="715"/>
          <w:jc w:val="center"/>
        </w:trPr>
        <w:tc>
          <w:tcPr>
            <w:tcW w:w="5093" w:type="dxa"/>
            <w:vAlign w:val="center"/>
          </w:tcPr>
          <w:p w14:paraId="76651AA4" w14:textId="77777777" w:rsidR="003E2E91" w:rsidRPr="00C24EEF" w:rsidRDefault="003E2E91" w:rsidP="003E2E91">
            <w:pPr>
              <w:spacing w:before="120"/>
              <w:ind w:left="-62"/>
              <w:rPr>
                <w:rFonts w:ascii="Arial" w:eastAsia="Batang" w:hAnsi="Arial" w:cs="Arial"/>
                <w:sz w:val="20"/>
                <w:szCs w:val="20"/>
                <w:lang w:eastAsia="ko-KR"/>
              </w:rPr>
            </w:pPr>
            <w:r w:rsidRPr="00C24EEF">
              <w:rPr>
                <w:rFonts w:ascii="Arial" w:eastAsia="Batang" w:hAnsi="Arial" w:cs="Arial"/>
                <w:sz w:val="20"/>
                <w:szCs w:val="20"/>
                <w:lang w:eastAsia="ko-KR"/>
              </w:rPr>
              <w:t>Kontaktna oseba za izvedbo javnega naročila</w:t>
            </w:r>
          </w:p>
          <w:p w14:paraId="1FBC04A9" w14:textId="77777777" w:rsidR="003E2E91" w:rsidRPr="00C24EEF" w:rsidRDefault="003E2E91" w:rsidP="003E2E91">
            <w:pPr>
              <w:ind w:left="-62"/>
              <w:rPr>
                <w:rFonts w:ascii="Arial" w:eastAsia="Batang" w:hAnsi="Arial" w:cs="Arial"/>
                <w:sz w:val="20"/>
                <w:szCs w:val="20"/>
                <w:lang w:eastAsia="ko-KR"/>
              </w:rPr>
            </w:pPr>
            <w:r w:rsidRPr="00C24EEF">
              <w:rPr>
                <w:rFonts w:ascii="Arial" w:eastAsia="Batang" w:hAnsi="Arial" w:cs="Arial"/>
                <w:sz w:val="20"/>
                <w:szCs w:val="20"/>
                <w:lang w:eastAsia="ko-KR"/>
              </w:rPr>
              <w:t>(ime in priimek, telefon in naslov elektronske pošte):</w:t>
            </w:r>
          </w:p>
        </w:tc>
        <w:tc>
          <w:tcPr>
            <w:tcW w:w="4620" w:type="dxa"/>
          </w:tcPr>
          <w:p w14:paraId="0B0B7D46" w14:textId="77777777" w:rsidR="003E2E91" w:rsidRPr="00C24EEF"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3492D676"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Kraj in datum:</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Žig:</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Podpis ponudnika:</w:t>
      </w:r>
      <w:r w:rsidRPr="00C24EEF">
        <w:rPr>
          <w:rFonts w:ascii="Arial" w:eastAsia="Batang" w:hAnsi="Arial" w:cs="Arial"/>
          <w:sz w:val="20"/>
          <w:szCs w:val="20"/>
          <w:lang w:eastAsia="ko-KR"/>
        </w:rPr>
        <w:t> </w:t>
      </w:r>
    </w:p>
    <w:p w14:paraId="5FE0EB63" w14:textId="4893E5BC" w:rsidR="0030017E" w:rsidRPr="00C24EEF" w:rsidRDefault="003E2E91" w:rsidP="007124B4">
      <w:pPr>
        <w:autoSpaceDE w:val="0"/>
        <w:autoSpaceDN w:val="0"/>
        <w:adjustRightInd w:val="0"/>
        <w:rPr>
          <w:rFonts w:ascii="Arial" w:hAnsi="Arial" w:cs="Arial"/>
          <w:b/>
          <w:sz w:val="20"/>
          <w:szCs w:val="20"/>
        </w:rPr>
      </w:pPr>
      <w:r w:rsidRPr="00C24EEF">
        <w:rPr>
          <w:rFonts w:ascii="Arial" w:hAnsi="Arial" w:cs="Arial"/>
          <w:b/>
          <w:sz w:val="20"/>
          <w:szCs w:val="20"/>
        </w:rPr>
        <w:br w:type="page"/>
      </w:r>
      <w:r w:rsidR="0075604B" w:rsidRPr="00C24EEF">
        <w:rPr>
          <w:rFonts w:ascii="Arial" w:hAnsi="Arial" w:cs="Arial"/>
          <w:b/>
          <w:sz w:val="20"/>
          <w:szCs w:val="20"/>
        </w:rPr>
        <w:lastRenderedPageBreak/>
        <w:t xml:space="preserve">Razpisni obrazec 2: Ponudba s ponudbenim predračunom </w:t>
      </w:r>
    </w:p>
    <w:p w14:paraId="029F034B" w14:textId="77777777" w:rsidR="00564547" w:rsidRPr="00C24EEF" w:rsidRDefault="00564547" w:rsidP="007124B4">
      <w:pPr>
        <w:autoSpaceDE w:val="0"/>
        <w:autoSpaceDN w:val="0"/>
        <w:adjustRightInd w:val="0"/>
        <w:rPr>
          <w:rFonts w:ascii="Arial" w:hAnsi="Arial" w:cs="Arial"/>
          <w:sz w:val="20"/>
          <w:szCs w:val="20"/>
        </w:rPr>
      </w:pPr>
    </w:p>
    <w:p w14:paraId="5D96D35A" w14:textId="5E320AB4" w:rsidR="007124B4" w:rsidRPr="00C24EEF" w:rsidRDefault="00BE2358" w:rsidP="007124B4">
      <w:pPr>
        <w:autoSpaceDE w:val="0"/>
        <w:autoSpaceDN w:val="0"/>
        <w:adjustRightInd w:val="0"/>
        <w:rPr>
          <w:rFonts w:ascii="Arial" w:hAnsi="Arial" w:cs="Arial"/>
          <w:sz w:val="20"/>
          <w:szCs w:val="20"/>
        </w:rPr>
      </w:pPr>
      <w:r w:rsidRPr="00C24EEF">
        <w:rPr>
          <w:rFonts w:ascii="Arial" w:hAnsi="Arial" w:cs="Arial"/>
          <w:sz w:val="20"/>
          <w:szCs w:val="20"/>
        </w:rPr>
        <w:t>Ponudnik</w:t>
      </w:r>
      <w:r w:rsidR="007124B4" w:rsidRPr="00C24EEF">
        <w:rPr>
          <w:rFonts w:ascii="Arial" w:hAnsi="Arial" w:cs="Arial"/>
          <w:sz w:val="20"/>
          <w:szCs w:val="20"/>
        </w:rPr>
        <w:t>:</w:t>
      </w:r>
    </w:p>
    <w:p w14:paraId="21A0204D" w14:textId="5384D474" w:rsidR="007124B4" w:rsidRPr="00C24EEF" w:rsidRDefault="007124B4" w:rsidP="007124B4">
      <w:pPr>
        <w:autoSpaceDE w:val="0"/>
        <w:autoSpaceDN w:val="0"/>
        <w:adjustRightInd w:val="0"/>
        <w:rPr>
          <w:rFonts w:ascii="Arial" w:hAnsi="Arial" w:cs="Arial"/>
          <w:sz w:val="20"/>
          <w:szCs w:val="20"/>
        </w:rPr>
      </w:pPr>
      <w:r w:rsidRPr="00C24EEF">
        <w:rPr>
          <w:rFonts w:ascii="Arial" w:hAnsi="Arial" w:cs="Arial"/>
          <w:sz w:val="20"/>
          <w:szCs w:val="20"/>
        </w:rPr>
        <w:t>__________________</w:t>
      </w:r>
    </w:p>
    <w:p w14:paraId="0DF6AC8D" w14:textId="43733E33" w:rsidR="007124B4" w:rsidRPr="00C24EEF" w:rsidRDefault="00275B3E" w:rsidP="007124B4">
      <w:pPr>
        <w:autoSpaceDE w:val="0"/>
        <w:autoSpaceDN w:val="0"/>
        <w:adjustRightInd w:val="0"/>
        <w:rPr>
          <w:rFonts w:ascii="Arial" w:hAnsi="Arial" w:cs="Arial"/>
          <w:sz w:val="20"/>
          <w:szCs w:val="20"/>
        </w:rPr>
      </w:pPr>
      <w:r w:rsidRPr="00C24EEF">
        <w:rPr>
          <w:rFonts w:ascii="Arial" w:hAnsi="Arial" w:cs="Arial"/>
          <w:sz w:val="20"/>
          <w:szCs w:val="20"/>
        </w:rPr>
        <w:t>__</w:t>
      </w:r>
      <w:r w:rsidR="007124B4" w:rsidRPr="00C24EEF">
        <w:rPr>
          <w:rFonts w:ascii="Arial" w:hAnsi="Arial" w:cs="Arial"/>
          <w:sz w:val="20"/>
          <w:szCs w:val="20"/>
        </w:rPr>
        <w:t>_____________</w:t>
      </w:r>
      <w:r w:rsidRPr="00C24EEF">
        <w:rPr>
          <w:rFonts w:ascii="Arial" w:hAnsi="Arial" w:cs="Arial"/>
          <w:sz w:val="20"/>
          <w:szCs w:val="20"/>
        </w:rPr>
        <w:t>___</w:t>
      </w:r>
    </w:p>
    <w:p w14:paraId="64A0E88A" w14:textId="0619C462" w:rsidR="007124B4" w:rsidRPr="00C24EEF" w:rsidRDefault="007124B4" w:rsidP="007124B4">
      <w:pPr>
        <w:autoSpaceDE w:val="0"/>
        <w:autoSpaceDN w:val="0"/>
        <w:adjustRightInd w:val="0"/>
        <w:rPr>
          <w:rFonts w:ascii="Arial" w:hAnsi="Arial" w:cs="Arial"/>
          <w:sz w:val="20"/>
          <w:szCs w:val="20"/>
        </w:rPr>
      </w:pPr>
      <w:r w:rsidRPr="00C24EEF">
        <w:rPr>
          <w:rFonts w:ascii="Arial" w:hAnsi="Arial" w:cs="Arial"/>
          <w:sz w:val="20"/>
          <w:szCs w:val="20"/>
        </w:rPr>
        <w:t>__________________</w:t>
      </w:r>
    </w:p>
    <w:p w14:paraId="258F9C53" w14:textId="2CD295DB" w:rsidR="002D49DC" w:rsidRPr="00C24EEF" w:rsidRDefault="002D49DC" w:rsidP="007124B4">
      <w:pPr>
        <w:autoSpaceDE w:val="0"/>
        <w:autoSpaceDN w:val="0"/>
        <w:adjustRightInd w:val="0"/>
        <w:rPr>
          <w:rFonts w:ascii="Arial" w:hAnsi="Arial" w:cs="Arial"/>
          <w:sz w:val="20"/>
          <w:szCs w:val="20"/>
        </w:rPr>
      </w:pPr>
    </w:p>
    <w:p w14:paraId="16A99403" w14:textId="77777777" w:rsidR="002D49DC" w:rsidRPr="00C24EEF" w:rsidRDefault="002D49DC" w:rsidP="002D49DC">
      <w:pPr>
        <w:rPr>
          <w:rFonts w:ascii="Arial" w:hAnsi="Arial" w:cs="Arial"/>
          <w:sz w:val="20"/>
          <w:szCs w:val="20"/>
        </w:rPr>
      </w:pPr>
      <w:r w:rsidRPr="00C24EEF">
        <w:rPr>
          <w:rFonts w:ascii="Arial" w:hAnsi="Arial" w:cs="Arial"/>
          <w:sz w:val="20"/>
          <w:szCs w:val="20"/>
        </w:rPr>
        <w:t>Številka predračuna: …………………</w:t>
      </w:r>
    </w:p>
    <w:p w14:paraId="02A006AB" w14:textId="77777777" w:rsidR="002D49DC" w:rsidRPr="00C24EEF" w:rsidRDefault="002D49DC" w:rsidP="002D49DC">
      <w:pPr>
        <w:rPr>
          <w:rFonts w:ascii="Arial" w:hAnsi="Arial" w:cs="Arial"/>
          <w:sz w:val="20"/>
          <w:szCs w:val="20"/>
        </w:rPr>
      </w:pPr>
      <w:r w:rsidRPr="00C24EEF">
        <w:rPr>
          <w:rFonts w:ascii="Arial" w:hAnsi="Arial" w:cs="Arial"/>
          <w:sz w:val="20"/>
          <w:szCs w:val="20"/>
        </w:rPr>
        <w:t>Datum: …………………………………</w:t>
      </w:r>
    </w:p>
    <w:p w14:paraId="502C7DDA" w14:textId="77777777" w:rsidR="002D49DC" w:rsidRPr="00C24EEF" w:rsidRDefault="002D49DC" w:rsidP="002D49DC">
      <w:pPr>
        <w:rPr>
          <w:rFonts w:ascii="Arial" w:hAnsi="Arial" w:cs="Arial"/>
          <w:sz w:val="20"/>
          <w:szCs w:val="20"/>
        </w:rPr>
      </w:pPr>
    </w:p>
    <w:p w14:paraId="55E4E2B9" w14:textId="07AC83A3" w:rsidR="002D49DC" w:rsidRPr="00C24EEF" w:rsidRDefault="002D49DC" w:rsidP="002D49DC">
      <w:pPr>
        <w:jc w:val="both"/>
        <w:rPr>
          <w:rFonts w:ascii="Arial" w:hAnsi="Arial" w:cs="Arial"/>
          <w:sz w:val="20"/>
          <w:szCs w:val="20"/>
        </w:rPr>
      </w:pPr>
      <w:r w:rsidRPr="00C24EEF">
        <w:rPr>
          <w:rFonts w:ascii="Arial" w:hAnsi="Arial" w:cs="Arial"/>
          <w:sz w:val="20"/>
          <w:szCs w:val="20"/>
        </w:rPr>
        <w:t>Na podlagi javnega razpisa za oddajo javnega naročila za: »</w:t>
      </w:r>
      <w:r w:rsidR="00785C62" w:rsidRPr="00120B28">
        <w:rPr>
          <w:rFonts w:ascii="Arial" w:hAnsi="Arial" w:cs="Arial"/>
          <w:sz w:val="20"/>
          <w:szCs w:val="20"/>
        </w:rPr>
        <w:t>Dobava drobnotirnega materiala 2024</w:t>
      </w:r>
      <w:r w:rsidRPr="00C24EEF">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C24EEF" w:rsidRDefault="002D49DC" w:rsidP="002D49DC">
      <w:pPr>
        <w:rPr>
          <w:rFonts w:ascii="Arial" w:hAnsi="Arial" w:cs="Arial"/>
          <w:sz w:val="20"/>
          <w:szCs w:val="20"/>
        </w:rPr>
      </w:pPr>
    </w:p>
    <w:p w14:paraId="07F119C0" w14:textId="77777777" w:rsidR="002D49DC" w:rsidRPr="00C24EEF" w:rsidRDefault="002D49DC" w:rsidP="002D49DC">
      <w:pPr>
        <w:rPr>
          <w:rFonts w:ascii="Arial" w:hAnsi="Arial" w:cs="Arial"/>
          <w:sz w:val="20"/>
          <w:szCs w:val="20"/>
        </w:rPr>
      </w:pPr>
      <w:r w:rsidRPr="00C24EEF">
        <w:rPr>
          <w:rFonts w:ascii="Arial" w:hAnsi="Arial" w:cs="Arial"/>
          <w:sz w:val="20"/>
          <w:szCs w:val="20"/>
        </w:rPr>
        <w:t>I. Ponudbo dajemo (ustrezno obkrožiti):</w:t>
      </w:r>
    </w:p>
    <w:p w14:paraId="47759797" w14:textId="77777777" w:rsidR="002D49DC" w:rsidRPr="00C24EEF" w:rsidRDefault="002D49DC" w:rsidP="002D49DC">
      <w:pPr>
        <w:rPr>
          <w:rFonts w:ascii="Arial" w:hAnsi="Arial" w:cs="Arial"/>
          <w:sz w:val="20"/>
          <w:szCs w:val="20"/>
        </w:rPr>
      </w:pPr>
      <w:r w:rsidRPr="00C24EEF">
        <w:rPr>
          <w:rFonts w:ascii="Arial" w:hAnsi="Arial" w:cs="Arial"/>
          <w:sz w:val="20"/>
          <w:szCs w:val="20"/>
        </w:rPr>
        <w:t>a) samostojno</w:t>
      </w:r>
    </w:p>
    <w:p w14:paraId="05456895" w14:textId="77777777" w:rsidR="002D49DC" w:rsidRPr="00C24EEF" w:rsidRDefault="002D49DC" w:rsidP="002D49DC">
      <w:pPr>
        <w:rPr>
          <w:rFonts w:ascii="Arial" w:hAnsi="Arial" w:cs="Arial"/>
          <w:sz w:val="20"/>
          <w:szCs w:val="20"/>
        </w:rPr>
      </w:pPr>
      <w:r w:rsidRPr="00C24EEF">
        <w:rPr>
          <w:rFonts w:ascii="Arial" w:hAnsi="Arial" w:cs="Arial"/>
          <w:sz w:val="20"/>
          <w:szCs w:val="20"/>
        </w:rPr>
        <w:t>b) skupno ponudbo v skupini izvajalcev:_________________________________</w:t>
      </w:r>
    </w:p>
    <w:p w14:paraId="25CBCDF9" w14:textId="77777777" w:rsidR="002D49DC" w:rsidRPr="00C24EEF" w:rsidRDefault="002D49DC" w:rsidP="007124B4">
      <w:pPr>
        <w:autoSpaceDE w:val="0"/>
        <w:autoSpaceDN w:val="0"/>
        <w:adjustRightInd w:val="0"/>
        <w:rPr>
          <w:rFonts w:ascii="Arial" w:hAnsi="Arial" w:cs="Arial"/>
          <w:sz w:val="20"/>
          <w:szCs w:val="20"/>
        </w:rPr>
      </w:pPr>
    </w:p>
    <w:p w14:paraId="40D19287" w14:textId="77777777" w:rsidR="00BE2358" w:rsidRPr="00C24EEF" w:rsidRDefault="00BE2358" w:rsidP="007124B4">
      <w:pPr>
        <w:autoSpaceDE w:val="0"/>
        <w:autoSpaceDN w:val="0"/>
        <w:adjustRightInd w:val="0"/>
        <w:jc w:val="center"/>
        <w:rPr>
          <w:rFonts w:ascii="Arial" w:hAnsi="Arial" w:cs="Arial"/>
          <w:b/>
          <w:sz w:val="20"/>
          <w:szCs w:val="20"/>
        </w:rPr>
      </w:pPr>
    </w:p>
    <w:p w14:paraId="0C05F225" w14:textId="50C0DEC6" w:rsidR="007124B4" w:rsidRDefault="00D86756" w:rsidP="007124B4">
      <w:pPr>
        <w:autoSpaceDE w:val="0"/>
        <w:autoSpaceDN w:val="0"/>
        <w:adjustRightInd w:val="0"/>
        <w:jc w:val="center"/>
        <w:rPr>
          <w:rFonts w:ascii="Arial" w:hAnsi="Arial" w:cs="Arial"/>
          <w:b/>
          <w:sz w:val="20"/>
          <w:szCs w:val="20"/>
        </w:rPr>
      </w:pPr>
      <w:r w:rsidRPr="00C24EEF">
        <w:rPr>
          <w:rFonts w:ascii="Arial" w:hAnsi="Arial" w:cs="Arial"/>
          <w:b/>
          <w:sz w:val="20"/>
          <w:szCs w:val="20"/>
        </w:rPr>
        <w:t>PREDRAČUN</w:t>
      </w:r>
      <w:r w:rsidR="002A14C7" w:rsidRPr="00C24EEF">
        <w:rPr>
          <w:rFonts w:ascii="Arial" w:hAnsi="Arial" w:cs="Arial"/>
          <w:b/>
          <w:sz w:val="20"/>
          <w:szCs w:val="20"/>
        </w:rPr>
        <w:t xml:space="preserve"> št. ………..</w:t>
      </w:r>
    </w:p>
    <w:tbl>
      <w:tblPr>
        <w:tblW w:w="10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201"/>
        <w:gridCol w:w="1418"/>
      </w:tblGrid>
      <w:tr w:rsidR="001645B1" w:rsidRPr="00996C00" w14:paraId="3D7B6066" w14:textId="77777777" w:rsidTr="00E239EA">
        <w:trPr>
          <w:trHeight w:val="945"/>
        </w:trPr>
        <w:tc>
          <w:tcPr>
            <w:tcW w:w="612" w:type="dxa"/>
            <w:shd w:val="clear" w:color="000000" w:fill="FFFF99"/>
            <w:vAlign w:val="center"/>
            <w:hideMark/>
          </w:tcPr>
          <w:p w14:paraId="1029A973" w14:textId="77777777" w:rsidR="001645B1" w:rsidRPr="00996C00" w:rsidRDefault="001645B1" w:rsidP="00E239EA">
            <w:pPr>
              <w:jc w:val="center"/>
              <w:rPr>
                <w:rFonts w:ascii="Arial" w:hAnsi="Arial" w:cs="Arial"/>
                <w:b/>
                <w:bCs/>
                <w:color w:val="000000"/>
                <w:sz w:val="18"/>
                <w:szCs w:val="18"/>
              </w:rPr>
            </w:pPr>
            <w:r w:rsidRPr="00996C00">
              <w:rPr>
                <w:rFonts w:ascii="Arial" w:hAnsi="Arial" w:cs="Arial"/>
                <w:b/>
                <w:bCs/>
                <w:color w:val="000000"/>
                <w:sz w:val="18"/>
                <w:szCs w:val="18"/>
              </w:rPr>
              <w:t>zap. št.</w:t>
            </w:r>
          </w:p>
        </w:tc>
        <w:tc>
          <w:tcPr>
            <w:tcW w:w="4066" w:type="dxa"/>
            <w:shd w:val="clear" w:color="000000" w:fill="FFFF99"/>
            <w:noWrap/>
            <w:vAlign w:val="center"/>
            <w:hideMark/>
          </w:tcPr>
          <w:p w14:paraId="2956530E" w14:textId="77777777" w:rsidR="001645B1" w:rsidRPr="00996C00" w:rsidRDefault="001645B1" w:rsidP="00E239EA">
            <w:pPr>
              <w:jc w:val="center"/>
              <w:rPr>
                <w:rFonts w:ascii="Arial" w:hAnsi="Arial" w:cs="Arial"/>
                <w:b/>
                <w:bCs/>
                <w:color w:val="000000"/>
                <w:sz w:val="18"/>
                <w:szCs w:val="18"/>
              </w:rPr>
            </w:pPr>
            <w:r w:rsidRPr="00996C00">
              <w:rPr>
                <w:rFonts w:ascii="Arial" w:hAnsi="Arial" w:cs="Arial"/>
                <w:b/>
                <w:bCs/>
                <w:color w:val="000000"/>
                <w:sz w:val="18"/>
                <w:szCs w:val="18"/>
              </w:rPr>
              <w:t>VRSTA MATERIALA</w:t>
            </w:r>
          </w:p>
        </w:tc>
        <w:tc>
          <w:tcPr>
            <w:tcW w:w="1559" w:type="dxa"/>
            <w:shd w:val="clear" w:color="000000" w:fill="FFFF99"/>
            <w:vAlign w:val="center"/>
            <w:hideMark/>
          </w:tcPr>
          <w:p w14:paraId="6FBD155A" w14:textId="77777777" w:rsidR="001645B1" w:rsidRPr="00996C00" w:rsidRDefault="001645B1" w:rsidP="00E239EA">
            <w:pPr>
              <w:jc w:val="center"/>
              <w:rPr>
                <w:rFonts w:ascii="Arial" w:hAnsi="Arial" w:cs="Arial"/>
                <w:b/>
                <w:bCs/>
                <w:sz w:val="18"/>
                <w:szCs w:val="18"/>
              </w:rPr>
            </w:pPr>
            <w:r w:rsidRPr="00996C00">
              <w:rPr>
                <w:rFonts w:ascii="Arial" w:hAnsi="Arial" w:cs="Arial"/>
                <w:b/>
                <w:bCs/>
                <w:sz w:val="18"/>
                <w:szCs w:val="18"/>
              </w:rPr>
              <w:t>Standard,  Oznaka</w:t>
            </w:r>
          </w:p>
        </w:tc>
        <w:tc>
          <w:tcPr>
            <w:tcW w:w="709" w:type="dxa"/>
            <w:shd w:val="clear" w:color="000000" w:fill="FFFF99"/>
            <w:noWrap/>
            <w:vAlign w:val="center"/>
            <w:hideMark/>
          </w:tcPr>
          <w:p w14:paraId="43E912A9" w14:textId="77777777" w:rsidR="001645B1" w:rsidRPr="00996C00" w:rsidRDefault="001645B1" w:rsidP="00E239EA">
            <w:pPr>
              <w:jc w:val="center"/>
              <w:rPr>
                <w:rFonts w:ascii="Arial" w:hAnsi="Arial" w:cs="Arial"/>
                <w:b/>
                <w:bCs/>
                <w:color w:val="000000"/>
                <w:sz w:val="18"/>
                <w:szCs w:val="18"/>
              </w:rPr>
            </w:pPr>
            <w:r w:rsidRPr="00996C00">
              <w:rPr>
                <w:rFonts w:ascii="Arial" w:hAnsi="Arial" w:cs="Arial"/>
                <w:b/>
                <w:bCs/>
                <w:color w:val="000000"/>
                <w:sz w:val="18"/>
                <w:szCs w:val="18"/>
              </w:rPr>
              <w:t>enota</w:t>
            </w:r>
          </w:p>
        </w:tc>
        <w:tc>
          <w:tcPr>
            <w:tcW w:w="992" w:type="dxa"/>
            <w:tcBorders>
              <w:bottom w:val="single" w:sz="4" w:space="0" w:color="auto"/>
            </w:tcBorders>
            <w:shd w:val="clear" w:color="000000" w:fill="FFFF99"/>
            <w:vAlign w:val="center"/>
            <w:hideMark/>
          </w:tcPr>
          <w:p w14:paraId="5F7DA5B3" w14:textId="77777777" w:rsidR="001645B1" w:rsidRPr="00996C00" w:rsidRDefault="001645B1" w:rsidP="00E239EA">
            <w:pPr>
              <w:jc w:val="center"/>
              <w:rPr>
                <w:rFonts w:ascii="Arial" w:hAnsi="Arial" w:cs="Arial"/>
                <w:b/>
                <w:bCs/>
                <w:color w:val="000000"/>
                <w:sz w:val="18"/>
                <w:szCs w:val="18"/>
              </w:rPr>
            </w:pPr>
            <w:r w:rsidRPr="00996C00">
              <w:rPr>
                <w:rFonts w:ascii="Arial" w:hAnsi="Arial" w:cs="Arial"/>
                <w:b/>
                <w:bCs/>
                <w:color w:val="000000"/>
                <w:sz w:val="18"/>
                <w:szCs w:val="18"/>
              </w:rPr>
              <w:t>Okvirna količina</w:t>
            </w:r>
          </w:p>
        </w:tc>
        <w:tc>
          <w:tcPr>
            <w:tcW w:w="1201" w:type="dxa"/>
            <w:shd w:val="clear" w:color="000000" w:fill="FFFF99"/>
          </w:tcPr>
          <w:p w14:paraId="724AA8BA" w14:textId="77777777" w:rsidR="001645B1" w:rsidRPr="00996C00" w:rsidRDefault="001645B1" w:rsidP="00E239EA">
            <w:pPr>
              <w:jc w:val="center"/>
              <w:rPr>
                <w:rFonts w:ascii="Arial" w:hAnsi="Arial" w:cs="Arial"/>
                <w:b/>
                <w:bCs/>
                <w:color w:val="000000"/>
                <w:sz w:val="18"/>
                <w:szCs w:val="18"/>
              </w:rPr>
            </w:pPr>
            <w:r w:rsidRPr="00996C00">
              <w:rPr>
                <w:rFonts w:ascii="Arial" w:hAnsi="Arial" w:cs="Arial"/>
                <w:b/>
                <w:bCs/>
                <w:sz w:val="18"/>
                <w:szCs w:val="18"/>
              </w:rPr>
              <w:t>Cena/kos v EUR (brez DDV)</w:t>
            </w:r>
          </w:p>
        </w:tc>
        <w:tc>
          <w:tcPr>
            <w:tcW w:w="1418" w:type="dxa"/>
            <w:shd w:val="clear" w:color="000000" w:fill="FFFF99"/>
          </w:tcPr>
          <w:p w14:paraId="3537EC92" w14:textId="77777777" w:rsidR="001645B1" w:rsidRPr="00996C00" w:rsidRDefault="001645B1" w:rsidP="00E239EA">
            <w:pPr>
              <w:jc w:val="center"/>
              <w:rPr>
                <w:rFonts w:ascii="Arial" w:hAnsi="Arial" w:cs="Arial"/>
                <w:b/>
                <w:bCs/>
                <w:color w:val="000000"/>
                <w:sz w:val="18"/>
                <w:szCs w:val="18"/>
              </w:rPr>
            </w:pPr>
            <w:r w:rsidRPr="00996C00">
              <w:rPr>
                <w:rFonts w:ascii="Arial" w:hAnsi="Arial" w:cs="Arial"/>
                <w:b/>
                <w:bCs/>
                <w:sz w:val="18"/>
                <w:szCs w:val="18"/>
              </w:rPr>
              <w:t>Skupna vrednost v EUR (brez DDV)</w:t>
            </w:r>
          </w:p>
        </w:tc>
      </w:tr>
      <w:tr w:rsidR="00E239EA" w:rsidRPr="00996C00" w14:paraId="4B5A1494" w14:textId="77777777" w:rsidTr="00E239EA">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412E0E35"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w:t>
            </w:r>
          </w:p>
        </w:tc>
        <w:tc>
          <w:tcPr>
            <w:tcW w:w="4066" w:type="dxa"/>
            <w:tcBorders>
              <w:top w:val="nil"/>
              <w:left w:val="nil"/>
              <w:bottom w:val="single" w:sz="4" w:space="0" w:color="auto"/>
              <w:right w:val="single" w:sz="4" w:space="0" w:color="auto"/>
            </w:tcBorders>
            <w:shd w:val="clear" w:color="auto" w:fill="auto"/>
            <w:noWrap/>
            <w:vAlign w:val="center"/>
            <w:hideMark/>
          </w:tcPr>
          <w:p w14:paraId="1EE3E956" w14:textId="734D89E8" w:rsidR="00E239EA" w:rsidRPr="00E239EA" w:rsidRDefault="00E239EA" w:rsidP="00E239EA">
            <w:pPr>
              <w:rPr>
                <w:rFonts w:ascii="Arial" w:hAnsi="Arial" w:cs="Arial"/>
                <w:sz w:val="16"/>
                <w:szCs w:val="16"/>
              </w:rPr>
            </w:pPr>
            <w:r w:rsidRPr="00E239EA">
              <w:rPr>
                <w:rFonts w:ascii="Arial" w:hAnsi="Arial" w:cs="Arial"/>
                <w:sz w:val="16"/>
                <w:szCs w:val="16"/>
              </w:rPr>
              <w:t>Spojka tirnična 45E1, 49E1</w:t>
            </w:r>
          </w:p>
        </w:tc>
        <w:tc>
          <w:tcPr>
            <w:tcW w:w="1559" w:type="dxa"/>
            <w:tcBorders>
              <w:top w:val="nil"/>
              <w:left w:val="nil"/>
              <w:bottom w:val="single" w:sz="4" w:space="0" w:color="auto"/>
              <w:right w:val="single" w:sz="4" w:space="0" w:color="auto"/>
            </w:tcBorders>
            <w:shd w:val="clear" w:color="auto" w:fill="auto"/>
            <w:vAlign w:val="center"/>
            <w:hideMark/>
          </w:tcPr>
          <w:p w14:paraId="287B592B" w14:textId="0CC5AC2F" w:rsidR="00E239EA" w:rsidRPr="00E239EA" w:rsidRDefault="00E239EA" w:rsidP="00E239EA">
            <w:pPr>
              <w:jc w:val="right"/>
              <w:rPr>
                <w:rFonts w:ascii="Arial" w:hAnsi="Arial" w:cs="Arial"/>
                <w:sz w:val="16"/>
                <w:szCs w:val="16"/>
              </w:rPr>
            </w:pPr>
            <w:r w:rsidRPr="00E239EA">
              <w:rPr>
                <w:rFonts w:ascii="Arial" w:hAnsi="Arial" w:cs="Arial"/>
                <w:sz w:val="16"/>
                <w:szCs w:val="16"/>
              </w:rPr>
              <w:t>TS-Z a1.106-10</w:t>
            </w:r>
            <w:r w:rsidRPr="00E239EA">
              <w:rPr>
                <w:rFonts w:ascii="Arial" w:hAnsi="Arial" w:cs="Arial"/>
                <w:sz w:val="16"/>
                <w:szCs w:val="16"/>
              </w:rPr>
              <w:br/>
              <w:t>JŽS G1.131</w:t>
            </w:r>
          </w:p>
        </w:tc>
        <w:tc>
          <w:tcPr>
            <w:tcW w:w="709" w:type="dxa"/>
            <w:tcBorders>
              <w:top w:val="nil"/>
              <w:left w:val="nil"/>
              <w:bottom w:val="single" w:sz="4" w:space="0" w:color="auto"/>
              <w:right w:val="single" w:sz="4" w:space="0" w:color="auto"/>
            </w:tcBorders>
            <w:shd w:val="clear" w:color="auto" w:fill="auto"/>
            <w:noWrap/>
            <w:vAlign w:val="center"/>
            <w:hideMark/>
          </w:tcPr>
          <w:p w14:paraId="1F1880B1" w14:textId="2A6A33A1"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0A0DD760" w14:textId="36FF3181"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30</w:t>
            </w:r>
          </w:p>
        </w:tc>
        <w:tc>
          <w:tcPr>
            <w:tcW w:w="1201" w:type="dxa"/>
            <w:tcBorders>
              <w:left w:val="single" w:sz="4" w:space="0" w:color="auto"/>
            </w:tcBorders>
            <w:shd w:val="clear" w:color="000000" w:fill="FFFF99"/>
          </w:tcPr>
          <w:p w14:paraId="500C45E1"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01E1B7F0" w14:textId="77777777" w:rsidR="00E239EA" w:rsidRPr="00996C00" w:rsidRDefault="00E239EA" w:rsidP="00E239EA">
            <w:pPr>
              <w:jc w:val="center"/>
              <w:rPr>
                <w:rFonts w:ascii="Arial" w:hAnsi="Arial" w:cs="Arial"/>
                <w:b/>
                <w:bCs/>
                <w:sz w:val="18"/>
                <w:szCs w:val="18"/>
              </w:rPr>
            </w:pPr>
          </w:p>
        </w:tc>
      </w:tr>
      <w:tr w:rsidR="00E239EA" w:rsidRPr="00996C00" w14:paraId="76C3A9D9" w14:textId="77777777" w:rsidTr="00E239EA">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9D459EB"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2</w:t>
            </w:r>
          </w:p>
        </w:tc>
        <w:tc>
          <w:tcPr>
            <w:tcW w:w="4066" w:type="dxa"/>
            <w:tcBorders>
              <w:top w:val="nil"/>
              <w:left w:val="nil"/>
              <w:bottom w:val="single" w:sz="4" w:space="0" w:color="auto"/>
              <w:right w:val="single" w:sz="4" w:space="0" w:color="auto"/>
            </w:tcBorders>
            <w:shd w:val="clear" w:color="auto" w:fill="auto"/>
            <w:noWrap/>
            <w:vAlign w:val="center"/>
            <w:hideMark/>
          </w:tcPr>
          <w:p w14:paraId="428A6948" w14:textId="5DECBFF4" w:rsidR="00E239EA" w:rsidRPr="00E239EA" w:rsidRDefault="00E239EA" w:rsidP="00E239EA">
            <w:pPr>
              <w:rPr>
                <w:rFonts w:ascii="Arial" w:hAnsi="Arial" w:cs="Arial"/>
                <w:sz w:val="16"/>
                <w:szCs w:val="16"/>
              </w:rPr>
            </w:pPr>
            <w:r w:rsidRPr="00E239EA">
              <w:rPr>
                <w:rFonts w:ascii="Arial" w:hAnsi="Arial" w:cs="Arial"/>
                <w:sz w:val="16"/>
                <w:szCs w:val="16"/>
              </w:rPr>
              <w:t>Spojka tirnična 60E1; DŽ 2a (prilagojena za Pandrol e-sponka pritrditev)</w:t>
            </w:r>
          </w:p>
        </w:tc>
        <w:tc>
          <w:tcPr>
            <w:tcW w:w="1559" w:type="dxa"/>
            <w:tcBorders>
              <w:top w:val="nil"/>
              <w:left w:val="nil"/>
              <w:bottom w:val="single" w:sz="4" w:space="0" w:color="auto"/>
              <w:right w:val="single" w:sz="4" w:space="0" w:color="auto"/>
            </w:tcBorders>
            <w:shd w:val="clear" w:color="auto" w:fill="auto"/>
            <w:vAlign w:val="center"/>
            <w:hideMark/>
          </w:tcPr>
          <w:p w14:paraId="52F5D1FC" w14:textId="5D5FDA93" w:rsidR="00E239EA" w:rsidRPr="00E239EA" w:rsidRDefault="00E239EA" w:rsidP="00E239EA">
            <w:pPr>
              <w:jc w:val="right"/>
              <w:rPr>
                <w:rFonts w:ascii="Arial" w:hAnsi="Arial" w:cs="Arial"/>
                <w:sz w:val="16"/>
                <w:szCs w:val="16"/>
              </w:rPr>
            </w:pPr>
            <w:r w:rsidRPr="00E239EA">
              <w:rPr>
                <w:rFonts w:ascii="Arial" w:hAnsi="Arial" w:cs="Arial"/>
                <w:sz w:val="16"/>
                <w:szCs w:val="16"/>
              </w:rPr>
              <w:t>JŽS G1.133          UIC 864-8</w:t>
            </w:r>
          </w:p>
        </w:tc>
        <w:tc>
          <w:tcPr>
            <w:tcW w:w="709" w:type="dxa"/>
            <w:tcBorders>
              <w:top w:val="nil"/>
              <w:left w:val="nil"/>
              <w:bottom w:val="single" w:sz="4" w:space="0" w:color="auto"/>
              <w:right w:val="single" w:sz="4" w:space="0" w:color="auto"/>
            </w:tcBorders>
            <w:shd w:val="clear" w:color="auto" w:fill="auto"/>
            <w:noWrap/>
            <w:vAlign w:val="center"/>
            <w:hideMark/>
          </w:tcPr>
          <w:p w14:paraId="3B85A0CA" w14:textId="60C8E742"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07642F9" w14:textId="0048B79D"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10</w:t>
            </w:r>
          </w:p>
        </w:tc>
        <w:tc>
          <w:tcPr>
            <w:tcW w:w="1201" w:type="dxa"/>
            <w:tcBorders>
              <w:left w:val="single" w:sz="4" w:space="0" w:color="auto"/>
            </w:tcBorders>
            <w:shd w:val="clear" w:color="000000" w:fill="FFFF99"/>
          </w:tcPr>
          <w:p w14:paraId="23F3F8EA"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61A0F429" w14:textId="77777777" w:rsidR="00E239EA" w:rsidRPr="00996C00" w:rsidRDefault="00E239EA" w:rsidP="00E239EA">
            <w:pPr>
              <w:jc w:val="center"/>
              <w:rPr>
                <w:rFonts w:ascii="Arial" w:hAnsi="Arial" w:cs="Arial"/>
                <w:b/>
                <w:bCs/>
                <w:sz w:val="18"/>
                <w:szCs w:val="18"/>
              </w:rPr>
            </w:pPr>
          </w:p>
        </w:tc>
      </w:tr>
      <w:tr w:rsidR="00E239EA" w:rsidRPr="00996C00" w14:paraId="0D4CC39C" w14:textId="77777777" w:rsidTr="00E239EA">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4B57EBAF"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3</w:t>
            </w:r>
          </w:p>
        </w:tc>
        <w:tc>
          <w:tcPr>
            <w:tcW w:w="4066" w:type="dxa"/>
            <w:tcBorders>
              <w:top w:val="nil"/>
              <w:left w:val="nil"/>
              <w:bottom w:val="single" w:sz="4" w:space="0" w:color="auto"/>
              <w:right w:val="single" w:sz="4" w:space="0" w:color="auto"/>
            </w:tcBorders>
            <w:shd w:val="clear" w:color="auto" w:fill="auto"/>
            <w:noWrap/>
            <w:vAlign w:val="center"/>
            <w:hideMark/>
          </w:tcPr>
          <w:p w14:paraId="06F96A2D" w14:textId="47F8C132" w:rsidR="00E239EA" w:rsidRPr="00E239EA" w:rsidRDefault="00E239EA" w:rsidP="00E239EA">
            <w:pPr>
              <w:rPr>
                <w:rFonts w:ascii="Arial" w:hAnsi="Arial" w:cs="Arial"/>
                <w:sz w:val="16"/>
                <w:szCs w:val="16"/>
              </w:rPr>
            </w:pPr>
            <w:r w:rsidRPr="00E239EA">
              <w:rPr>
                <w:rFonts w:ascii="Arial" w:hAnsi="Arial" w:cs="Arial"/>
                <w:sz w:val="16"/>
                <w:szCs w:val="16"/>
              </w:rPr>
              <w:t>Profil za tirne spojke 45E1, 49E1 (posamezni kos dolžine 6,0 m)</w:t>
            </w:r>
          </w:p>
        </w:tc>
        <w:tc>
          <w:tcPr>
            <w:tcW w:w="1559" w:type="dxa"/>
            <w:tcBorders>
              <w:top w:val="nil"/>
              <w:left w:val="nil"/>
              <w:bottom w:val="single" w:sz="4" w:space="0" w:color="auto"/>
              <w:right w:val="single" w:sz="4" w:space="0" w:color="auto"/>
            </w:tcBorders>
            <w:shd w:val="clear" w:color="auto" w:fill="auto"/>
            <w:vAlign w:val="center"/>
            <w:hideMark/>
          </w:tcPr>
          <w:p w14:paraId="296AEC68" w14:textId="1EE83393" w:rsidR="00E239EA" w:rsidRPr="00E239EA" w:rsidRDefault="00E239EA" w:rsidP="00E239EA">
            <w:pPr>
              <w:jc w:val="right"/>
              <w:rPr>
                <w:rFonts w:ascii="Arial" w:hAnsi="Arial" w:cs="Arial"/>
                <w:sz w:val="16"/>
                <w:szCs w:val="16"/>
              </w:rPr>
            </w:pPr>
            <w:r w:rsidRPr="00E239EA">
              <w:rPr>
                <w:rFonts w:ascii="Arial" w:hAnsi="Arial" w:cs="Arial"/>
                <w:sz w:val="16"/>
                <w:szCs w:val="16"/>
              </w:rPr>
              <w:t xml:space="preserve"> TS-Z a1.106-10</w:t>
            </w:r>
            <w:r w:rsidRPr="00E239EA">
              <w:rPr>
                <w:rFonts w:ascii="Arial" w:hAnsi="Arial" w:cs="Arial"/>
                <w:sz w:val="16"/>
                <w:szCs w:val="16"/>
              </w:rPr>
              <w:br/>
              <w:t>JŽS G1.131</w:t>
            </w:r>
            <w:r w:rsidRPr="00E239EA">
              <w:rPr>
                <w:rFonts w:ascii="Arial" w:hAnsi="Arial" w:cs="Arial"/>
                <w:sz w:val="16"/>
                <w:szCs w:val="16"/>
              </w:rPr>
              <w:br/>
              <w:t>DŽ2</w:t>
            </w:r>
          </w:p>
        </w:tc>
        <w:tc>
          <w:tcPr>
            <w:tcW w:w="709" w:type="dxa"/>
            <w:tcBorders>
              <w:top w:val="nil"/>
              <w:left w:val="nil"/>
              <w:bottom w:val="single" w:sz="4" w:space="0" w:color="auto"/>
              <w:right w:val="single" w:sz="4" w:space="0" w:color="auto"/>
            </w:tcBorders>
            <w:shd w:val="clear" w:color="auto" w:fill="auto"/>
            <w:noWrap/>
            <w:vAlign w:val="center"/>
            <w:hideMark/>
          </w:tcPr>
          <w:p w14:paraId="05FC2422" w14:textId="60B20021" w:rsidR="00E239EA" w:rsidRPr="00E239EA" w:rsidRDefault="00E239EA" w:rsidP="00E239EA">
            <w:pPr>
              <w:jc w:val="center"/>
              <w:rPr>
                <w:rFonts w:ascii="Arial" w:hAnsi="Arial" w:cs="Arial"/>
                <w:sz w:val="16"/>
                <w:szCs w:val="16"/>
              </w:rPr>
            </w:pPr>
            <w:r w:rsidRPr="00E239EA">
              <w:rPr>
                <w:rFonts w:ascii="Arial" w:hAnsi="Arial" w:cs="Arial"/>
                <w:sz w:val="16"/>
                <w:szCs w:val="16"/>
              </w:rPr>
              <w:t>m</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502D15E" w14:textId="6BA10903"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24</w:t>
            </w:r>
          </w:p>
        </w:tc>
        <w:tc>
          <w:tcPr>
            <w:tcW w:w="1201" w:type="dxa"/>
            <w:tcBorders>
              <w:left w:val="single" w:sz="4" w:space="0" w:color="auto"/>
            </w:tcBorders>
            <w:shd w:val="clear" w:color="000000" w:fill="FFFF99"/>
          </w:tcPr>
          <w:p w14:paraId="4826D2A6"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146BF96F" w14:textId="77777777" w:rsidR="00E239EA" w:rsidRPr="00996C00" w:rsidRDefault="00E239EA" w:rsidP="00E239EA">
            <w:pPr>
              <w:jc w:val="center"/>
              <w:rPr>
                <w:rFonts w:ascii="Arial" w:hAnsi="Arial" w:cs="Arial"/>
                <w:b/>
                <w:bCs/>
                <w:sz w:val="18"/>
                <w:szCs w:val="18"/>
              </w:rPr>
            </w:pPr>
          </w:p>
        </w:tc>
      </w:tr>
      <w:tr w:rsidR="00E239EA" w:rsidRPr="00996C00" w14:paraId="47E21AC2" w14:textId="77777777" w:rsidTr="00E239EA">
        <w:trPr>
          <w:trHeight w:val="46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4F8F88F" w14:textId="77777777"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4</w:t>
            </w:r>
          </w:p>
        </w:tc>
        <w:tc>
          <w:tcPr>
            <w:tcW w:w="4066" w:type="dxa"/>
            <w:tcBorders>
              <w:top w:val="nil"/>
              <w:left w:val="nil"/>
              <w:bottom w:val="single" w:sz="4" w:space="0" w:color="auto"/>
              <w:right w:val="single" w:sz="4" w:space="0" w:color="auto"/>
            </w:tcBorders>
            <w:shd w:val="clear" w:color="auto" w:fill="auto"/>
            <w:noWrap/>
            <w:vAlign w:val="center"/>
            <w:hideMark/>
          </w:tcPr>
          <w:p w14:paraId="6E646B53" w14:textId="07088AB1" w:rsidR="00E239EA" w:rsidRPr="00E239EA" w:rsidRDefault="00E239EA" w:rsidP="00E239EA">
            <w:pPr>
              <w:outlineLvl w:val="0"/>
              <w:rPr>
                <w:rFonts w:ascii="Arial" w:hAnsi="Arial" w:cs="Arial"/>
                <w:sz w:val="16"/>
                <w:szCs w:val="16"/>
              </w:rPr>
            </w:pPr>
            <w:r w:rsidRPr="00E239EA">
              <w:rPr>
                <w:rFonts w:ascii="Arial" w:hAnsi="Arial" w:cs="Arial"/>
                <w:sz w:val="16"/>
                <w:szCs w:val="16"/>
              </w:rPr>
              <w:t xml:space="preserve">Vijak spojni 60E1, M24 x 150 mm  </w:t>
            </w:r>
          </w:p>
        </w:tc>
        <w:tc>
          <w:tcPr>
            <w:tcW w:w="1559" w:type="dxa"/>
            <w:tcBorders>
              <w:top w:val="nil"/>
              <w:left w:val="nil"/>
              <w:bottom w:val="single" w:sz="4" w:space="0" w:color="auto"/>
              <w:right w:val="single" w:sz="4" w:space="0" w:color="auto"/>
            </w:tcBorders>
            <w:shd w:val="clear" w:color="auto" w:fill="auto"/>
            <w:vAlign w:val="center"/>
            <w:hideMark/>
          </w:tcPr>
          <w:p w14:paraId="1D764624" w14:textId="136B5EFF" w:rsidR="00E239EA" w:rsidRPr="00E239EA" w:rsidRDefault="00E239EA" w:rsidP="00E239EA">
            <w:pPr>
              <w:jc w:val="right"/>
              <w:outlineLvl w:val="0"/>
              <w:rPr>
                <w:rFonts w:ascii="Arial" w:hAnsi="Arial" w:cs="Arial"/>
                <w:sz w:val="16"/>
                <w:szCs w:val="16"/>
              </w:rPr>
            </w:pPr>
            <w:r w:rsidRPr="00E239EA">
              <w:rPr>
                <w:rFonts w:ascii="Arial" w:hAnsi="Arial" w:cs="Arial"/>
                <w:sz w:val="16"/>
                <w:szCs w:val="16"/>
              </w:rPr>
              <w:t>TS-Z a1.109-1</w:t>
            </w:r>
            <w:r w:rsidRPr="00E239EA">
              <w:rPr>
                <w:rFonts w:ascii="Arial" w:hAnsi="Arial" w:cs="Arial"/>
                <w:sz w:val="16"/>
                <w:szCs w:val="16"/>
              </w:rPr>
              <w:br/>
              <w:t>JŽS G1.310</w:t>
            </w:r>
          </w:p>
        </w:tc>
        <w:tc>
          <w:tcPr>
            <w:tcW w:w="709" w:type="dxa"/>
            <w:tcBorders>
              <w:top w:val="nil"/>
              <w:left w:val="nil"/>
              <w:bottom w:val="single" w:sz="4" w:space="0" w:color="auto"/>
              <w:right w:val="single" w:sz="4" w:space="0" w:color="auto"/>
            </w:tcBorders>
            <w:shd w:val="clear" w:color="auto" w:fill="auto"/>
            <w:noWrap/>
            <w:vAlign w:val="center"/>
            <w:hideMark/>
          </w:tcPr>
          <w:p w14:paraId="5D6D97A3" w14:textId="30E23B80"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05F29C5" w14:textId="23781224" w:rsidR="00E239EA" w:rsidRPr="00E239EA" w:rsidRDefault="00E239EA" w:rsidP="00E239EA">
            <w:pPr>
              <w:jc w:val="center"/>
              <w:outlineLvl w:val="0"/>
              <w:rPr>
                <w:rFonts w:ascii="Arial" w:hAnsi="Arial" w:cs="Arial"/>
                <w:b/>
                <w:bCs/>
                <w:sz w:val="16"/>
                <w:szCs w:val="16"/>
              </w:rPr>
            </w:pPr>
            <w:r w:rsidRPr="00E239EA">
              <w:rPr>
                <w:rFonts w:ascii="Arial" w:hAnsi="Arial" w:cs="Arial"/>
                <w:color w:val="000000"/>
                <w:sz w:val="16"/>
                <w:szCs w:val="16"/>
              </w:rPr>
              <w:t>100</w:t>
            </w:r>
          </w:p>
        </w:tc>
        <w:tc>
          <w:tcPr>
            <w:tcW w:w="1201" w:type="dxa"/>
            <w:tcBorders>
              <w:left w:val="single" w:sz="4" w:space="0" w:color="auto"/>
            </w:tcBorders>
            <w:shd w:val="clear" w:color="000000" w:fill="FFFF99"/>
          </w:tcPr>
          <w:p w14:paraId="6DD2576F" w14:textId="77777777" w:rsidR="00E239EA" w:rsidRPr="00996C00" w:rsidRDefault="00E239EA" w:rsidP="00E239EA">
            <w:pPr>
              <w:jc w:val="center"/>
              <w:outlineLvl w:val="0"/>
              <w:rPr>
                <w:rFonts w:ascii="Arial" w:hAnsi="Arial" w:cs="Arial"/>
                <w:b/>
                <w:bCs/>
                <w:sz w:val="18"/>
                <w:szCs w:val="18"/>
              </w:rPr>
            </w:pPr>
          </w:p>
        </w:tc>
        <w:tc>
          <w:tcPr>
            <w:tcW w:w="1418" w:type="dxa"/>
            <w:shd w:val="clear" w:color="000000" w:fill="FFFF99"/>
          </w:tcPr>
          <w:p w14:paraId="39713A9B" w14:textId="77777777" w:rsidR="00E239EA" w:rsidRPr="00996C00" w:rsidRDefault="00E239EA" w:rsidP="00E239EA">
            <w:pPr>
              <w:jc w:val="center"/>
              <w:outlineLvl w:val="0"/>
              <w:rPr>
                <w:rFonts w:ascii="Arial" w:hAnsi="Arial" w:cs="Arial"/>
                <w:b/>
                <w:bCs/>
                <w:sz w:val="18"/>
                <w:szCs w:val="18"/>
              </w:rPr>
            </w:pPr>
          </w:p>
        </w:tc>
      </w:tr>
      <w:tr w:rsidR="00E239EA" w:rsidRPr="00996C00" w14:paraId="5982610D" w14:textId="77777777" w:rsidTr="00E239EA">
        <w:trPr>
          <w:trHeight w:val="51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48296522"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5</w:t>
            </w:r>
          </w:p>
        </w:tc>
        <w:tc>
          <w:tcPr>
            <w:tcW w:w="4066" w:type="dxa"/>
            <w:tcBorders>
              <w:top w:val="nil"/>
              <w:left w:val="nil"/>
              <w:bottom w:val="single" w:sz="4" w:space="0" w:color="auto"/>
              <w:right w:val="single" w:sz="4" w:space="0" w:color="auto"/>
            </w:tcBorders>
            <w:shd w:val="clear" w:color="auto" w:fill="auto"/>
            <w:vAlign w:val="center"/>
            <w:hideMark/>
          </w:tcPr>
          <w:p w14:paraId="7719AF53" w14:textId="10054E88" w:rsidR="00E239EA" w:rsidRPr="00E239EA" w:rsidRDefault="00E239EA" w:rsidP="00E239EA">
            <w:pPr>
              <w:rPr>
                <w:rFonts w:ascii="Arial" w:hAnsi="Arial" w:cs="Arial"/>
                <w:sz w:val="16"/>
                <w:szCs w:val="16"/>
              </w:rPr>
            </w:pPr>
            <w:r w:rsidRPr="00E239EA">
              <w:rPr>
                <w:rFonts w:ascii="Arial" w:hAnsi="Arial" w:cs="Arial"/>
                <w:sz w:val="16"/>
                <w:szCs w:val="16"/>
              </w:rPr>
              <w:t>Plošča podložna rebrasta 49E1, 1:20, 160 x 345 mm</w:t>
            </w:r>
          </w:p>
        </w:tc>
        <w:tc>
          <w:tcPr>
            <w:tcW w:w="1559" w:type="dxa"/>
            <w:tcBorders>
              <w:top w:val="nil"/>
              <w:left w:val="nil"/>
              <w:bottom w:val="single" w:sz="4" w:space="0" w:color="auto"/>
              <w:right w:val="single" w:sz="4" w:space="0" w:color="auto"/>
            </w:tcBorders>
            <w:shd w:val="clear" w:color="auto" w:fill="auto"/>
            <w:vAlign w:val="center"/>
            <w:hideMark/>
          </w:tcPr>
          <w:p w14:paraId="2F680B86" w14:textId="12AE51F6" w:rsidR="00E239EA" w:rsidRPr="00E239EA" w:rsidRDefault="00E239EA" w:rsidP="00E239EA">
            <w:pPr>
              <w:jc w:val="right"/>
              <w:rPr>
                <w:rFonts w:ascii="Arial" w:hAnsi="Arial" w:cs="Arial"/>
                <w:sz w:val="16"/>
                <w:szCs w:val="16"/>
              </w:rPr>
            </w:pPr>
            <w:r w:rsidRPr="00E239EA">
              <w:rPr>
                <w:rFonts w:ascii="Arial" w:hAnsi="Arial" w:cs="Arial"/>
                <w:sz w:val="16"/>
                <w:szCs w:val="16"/>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458EDDA2" w14:textId="2674F3E6"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4D97469" w14:textId="52172B3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18.540</w:t>
            </w:r>
          </w:p>
        </w:tc>
        <w:tc>
          <w:tcPr>
            <w:tcW w:w="1201" w:type="dxa"/>
            <w:tcBorders>
              <w:left w:val="single" w:sz="4" w:space="0" w:color="auto"/>
            </w:tcBorders>
            <w:shd w:val="clear" w:color="000000" w:fill="FFFF99"/>
          </w:tcPr>
          <w:p w14:paraId="75538A7A"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20F45C37" w14:textId="77777777" w:rsidR="00E239EA" w:rsidRPr="00996C00" w:rsidRDefault="00E239EA" w:rsidP="00E239EA">
            <w:pPr>
              <w:jc w:val="center"/>
              <w:rPr>
                <w:rFonts w:ascii="Arial" w:hAnsi="Arial" w:cs="Arial"/>
                <w:b/>
                <w:bCs/>
                <w:sz w:val="18"/>
                <w:szCs w:val="18"/>
              </w:rPr>
            </w:pPr>
          </w:p>
        </w:tc>
      </w:tr>
      <w:tr w:rsidR="00E239EA" w:rsidRPr="00996C00" w14:paraId="3A609C36" w14:textId="77777777" w:rsidTr="00E239E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9D21CF7"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6</w:t>
            </w:r>
          </w:p>
        </w:tc>
        <w:tc>
          <w:tcPr>
            <w:tcW w:w="4066" w:type="dxa"/>
            <w:tcBorders>
              <w:top w:val="nil"/>
              <w:left w:val="nil"/>
              <w:bottom w:val="single" w:sz="4" w:space="0" w:color="auto"/>
              <w:right w:val="single" w:sz="4" w:space="0" w:color="auto"/>
            </w:tcBorders>
            <w:shd w:val="clear" w:color="auto" w:fill="auto"/>
            <w:noWrap/>
            <w:vAlign w:val="center"/>
            <w:hideMark/>
          </w:tcPr>
          <w:p w14:paraId="0CAE297E" w14:textId="384EDB07" w:rsidR="00E239EA" w:rsidRPr="00E239EA" w:rsidRDefault="00E239EA" w:rsidP="00E239EA">
            <w:pPr>
              <w:rPr>
                <w:rFonts w:ascii="Arial" w:hAnsi="Arial" w:cs="Arial"/>
                <w:sz w:val="16"/>
                <w:szCs w:val="16"/>
              </w:rPr>
            </w:pPr>
            <w:r w:rsidRPr="00E239EA">
              <w:rPr>
                <w:rFonts w:ascii="Arial" w:hAnsi="Arial" w:cs="Arial"/>
                <w:sz w:val="16"/>
                <w:szCs w:val="16"/>
              </w:rPr>
              <w:t xml:space="preserve">Plošča podložna rebrasta 49E1, 1:40, 160 x 345 mm   </w:t>
            </w:r>
          </w:p>
        </w:tc>
        <w:tc>
          <w:tcPr>
            <w:tcW w:w="1559" w:type="dxa"/>
            <w:tcBorders>
              <w:top w:val="nil"/>
              <w:left w:val="nil"/>
              <w:bottom w:val="single" w:sz="4" w:space="0" w:color="auto"/>
              <w:right w:val="single" w:sz="4" w:space="0" w:color="auto"/>
            </w:tcBorders>
            <w:shd w:val="clear" w:color="auto" w:fill="auto"/>
            <w:vAlign w:val="center"/>
            <w:hideMark/>
          </w:tcPr>
          <w:p w14:paraId="107A80B2" w14:textId="534F31FA" w:rsidR="00E239EA" w:rsidRPr="00E239EA" w:rsidRDefault="00E239EA" w:rsidP="00E239EA">
            <w:pPr>
              <w:jc w:val="right"/>
              <w:rPr>
                <w:rFonts w:ascii="Arial" w:hAnsi="Arial" w:cs="Arial"/>
                <w:sz w:val="16"/>
                <w:szCs w:val="16"/>
              </w:rPr>
            </w:pPr>
            <w:r w:rsidRPr="00E239EA">
              <w:rPr>
                <w:rFonts w:ascii="Arial" w:hAnsi="Arial" w:cs="Arial"/>
                <w:sz w:val="16"/>
                <w:szCs w:val="16"/>
              </w:rPr>
              <w:t>povzeti po        TS-Z a1.106-4</w:t>
            </w:r>
          </w:p>
        </w:tc>
        <w:tc>
          <w:tcPr>
            <w:tcW w:w="709" w:type="dxa"/>
            <w:tcBorders>
              <w:top w:val="nil"/>
              <w:left w:val="nil"/>
              <w:bottom w:val="single" w:sz="4" w:space="0" w:color="auto"/>
              <w:right w:val="single" w:sz="4" w:space="0" w:color="auto"/>
            </w:tcBorders>
            <w:shd w:val="clear" w:color="auto" w:fill="auto"/>
            <w:noWrap/>
            <w:vAlign w:val="center"/>
            <w:hideMark/>
          </w:tcPr>
          <w:p w14:paraId="46A7EFCD" w14:textId="66429010"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3A75BB9" w14:textId="11FE86F2"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110</w:t>
            </w:r>
          </w:p>
        </w:tc>
        <w:tc>
          <w:tcPr>
            <w:tcW w:w="1201" w:type="dxa"/>
            <w:tcBorders>
              <w:left w:val="single" w:sz="4" w:space="0" w:color="auto"/>
            </w:tcBorders>
            <w:shd w:val="clear" w:color="000000" w:fill="FFFF99"/>
          </w:tcPr>
          <w:p w14:paraId="3676904A"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7D8A36AE" w14:textId="77777777" w:rsidR="00E239EA" w:rsidRPr="00996C00" w:rsidRDefault="00E239EA" w:rsidP="00E239EA">
            <w:pPr>
              <w:jc w:val="center"/>
              <w:rPr>
                <w:rFonts w:ascii="Arial" w:hAnsi="Arial" w:cs="Arial"/>
                <w:b/>
                <w:bCs/>
                <w:sz w:val="18"/>
                <w:szCs w:val="18"/>
              </w:rPr>
            </w:pPr>
          </w:p>
        </w:tc>
      </w:tr>
      <w:tr w:rsidR="00E239EA" w:rsidRPr="00996C00" w14:paraId="4FB3BF4D" w14:textId="77777777" w:rsidTr="00E239E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75585C8"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7</w:t>
            </w:r>
          </w:p>
        </w:tc>
        <w:tc>
          <w:tcPr>
            <w:tcW w:w="4066" w:type="dxa"/>
            <w:tcBorders>
              <w:top w:val="nil"/>
              <w:left w:val="nil"/>
              <w:bottom w:val="single" w:sz="4" w:space="0" w:color="auto"/>
              <w:right w:val="single" w:sz="4" w:space="0" w:color="auto"/>
            </w:tcBorders>
            <w:shd w:val="clear" w:color="auto" w:fill="auto"/>
            <w:noWrap/>
            <w:vAlign w:val="center"/>
            <w:hideMark/>
          </w:tcPr>
          <w:p w14:paraId="16FA0C0C" w14:textId="464328C2" w:rsidR="00E239EA" w:rsidRPr="00E239EA" w:rsidRDefault="00E239EA" w:rsidP="00E239EA">
            <w:pPr>
              <w:rPr>
                <w:rFonts w:ascii="Arial" w:hAnsi="Arial" w:cs="Arial"/>
                <w:sz w:val="16"/>
                <w:szCs w:val="16"/>
              </w:rPr>
            </w:pPr>
            <w:r w:rsidRPr="00E239EA">
              <w:rPr>
                <w:rFonts w:ascii="Arial" w:hAnsi="Arial" w:cs="Arial"/>
                <w:sz w:val="16"/>
                <w:szCs w:val="16"/>
              </w:rPr>
              <w:t>Plošča podložna rebrasta 49E1, ravna, 160 x 345 mm</w:t>
            </w:r>
          </w:p>
        </w:tc>
        <w:tc>
          <w:tcPr>
            <w:tcW w:w="1559" w:type="dxa"/>
            <w:tcBorders>
              <w:top w:val="nil"/>
              <w:left w:val="nil"/>
              <w:bottom w:val="single" w:sz="4" w:space="0" w:color="auto"/>
              <w:right w:val="single" w:sz="4" w:space="0" w:color="auto"/>
            </w:tcBorders>
            <w:shd w:val="clear" w:color="auto" w:fill="auto"/>
            <w:vAlign w:val="center"/>
            <w:hideMark/>
          </w:tcPr>
          <w:p w14:paraId="11ACD94A" w14:textId="46D5392C" w:rsidR="00E239EA" w:rsidRPr="00E239EA" w:rsidRDefault="00E239EA" w:rsidP="00E239EA">
            <w:pPr>
              <w:jc w:val="right"/>
              <w:rPr>
                <w:rFonts w:ascii="Arial" w:hAnsi="Arial" w:cs="Arial"/>
                <w:sz w:val="16"/>
                <w:szCs w:val="16"/>
              </w:rPr>
            </w:pPr>
            <w:r w:rsidRPr="00E239EA">
              <w:rPr>
                <w:rFonts w:ascii="Arial" w:hAnsi="Arial" w:cs="Arial"/>
                <w:sz w:val="16"/>
                <w:szCs w:val="16"/>
              </w:rPr>
              <w:t>JŽS G1.053         UIC 864-6</w:t>
            </w:r>
          </w:p>
        </w:tc>
        <w:tc>
          <w:tcPr>
            <w:tcW w:w="709" w:type="dxa"/>
            <w:tcBorders>
              <w:top w:val="nil"/>
              <w:left w:val="nil"/>
              <w:bottom w:val="single" w:sz="4" w:space="0" w:color="auto"/>
              <w:right w:val="single" w:sz="4" w:space="0" w:color="auto"/>
            </w:tcBorders>
            <w:shd w:val="clear" w:color="auto" w:fill="auto"/>
            <w:noWrap/>
            <w:vAlign w:val="center"/>
            <w:hideMark/>
          </w:tcPr>
          <w:p w14:paraId="2F18B6D0" w14:textId="615F16E5"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22A159D" w14:textId="0EC34F33"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100</w:t>
            </w:r>
          </w:p>
        </w:tc>
        <w:tc>
          <w:tcPr>
            <w:tcW w:w="1201" w:type="dxa"/>
            <w:tcBorders>
              <w:left w:val="single" w:sz="4" w:space="0" w:color="auto"/>
            </w:tcBorders>
            <w:shd w:val="clear" w:color="000000" w:fill="FFFF99"/>
          </w:tcPr>
          <w:p w14:paraId="038C0FE4"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2F4A47DD" w14:textId="77777777" w:rsidR="00E239EA" w:rsidRPr="00996C00" w:rsidRDefault="00E239EA" w:rsidP="00E239EA">
            <w:pPr>
              <w:jc w:val="center"/>
              <w:rPr>
                <w:rFonts w:ascii="Arial" w:hAnsi="Arial" w:cs="Arial"/>
                <w:b/>
                <w:bCs/>
                <w:sz w:val="18"/>
                <w:szCs w:val="18"/>
              </w:rPr>
            </w:pPr>
          </w:p>
        </w:tc>
      </w:tr>
      <w:tr w:rsidR="00E239EA" w:rsidRPr="00996C00" w14:paraId="4B2EDE9C" w14:textId="77777777" w:rsidTr="00E239EA">
        <w:trPr>
          <w:trHeight w:val="30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DBEDAE5"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8</w:t>
            </w:r>
          </w:p>
        </w:tc>
        <w:tc>
          <w:tcPr>
            <w:tcW w:w="4066" w:type="dxa"/>
            <w:tcBorders>
              <w:top w:val="nil"/>
              <w:left w:val="nil"/>
              <w:bottom w:val="single" w:sz="4" w:space="0" w:color="auto"/>
              <w:right w:val="single" w:sz="4" w:space="0" w:color="auto"/>
            </w:tcBorders>
            <w:shd w:val="clear" w:color="auto" w:fill="auto"/>
            <w:noWrap/>
            <w:vAlign w:val="center"/>
            <w:hideMark/>
          </w:tcPr>
          <w:p w14:paraId="5DE04893" w14:textId="309A321F" w:rsidR="00E239EA" w:rsidRPr="00E239EA" w:rsidRDefault="00E239EA" w:rsidP="00E239EA">
            <w:pPr>
              <w:rPr>
                <w:rFonts w:ascii="Arial" w:hAnsi="Arial" w:cs="Arial"/>
                <w:sz w:val="16"/>
                <w:szCs w:val="16"/>
              </w:rPr>
            </w:pPr>
            <w:r w:rsidRPr="00E239EA">
              <w:rPr>
                <w:rFonts w:ascii="Arial" w:hAnsi="Arial" w:cs="Arial"/>
                <w:sz w:val="16"/>
                <w:szCs w:val="16"/>
              </w:rPr>
              <w:t>Plošča podložna rebrasta 60E1, ravna, 160 x 370 mm</w:t>
            </w:r>
          </w:p>
        </w:tc>
        <w:tc>
          <w:tcPr>
            <w:tcW w:w="1559" w:type="dxa"/>
            <w:tcBorders>
              <w:top w:val="nil"/>
              <w:left w:val="nil"/>
              <w:bottom w:val="single" w:sz="4" w:space="0" w:color="auto"/>
              <w:right w:val="single" w:sz="4" w:space="0" w:color="auto"/>
            </w:tcBorders>
            <w:shd w:val="clear" w:color="auto" w:fill="auto"/>
            <w:vAlign w:val="center"/>
            <w:hideMark/>
          </w:tcPr>
          <w:p w14:paraId="004D10E3" w14:textId="56B72253" w:rsidR="00E239EA" w:rsidRPr="00E239EA" w:rsidRDefault="00E239EA" w:rsidP="00E239EA">
            <w:pPr>
              <w:jc w:val="right"/>
              <w:rPr>
                <w:rFonts w:ascii="Arial" w:hAnsi="Arial" w:cs="Arial"/>
                <w:sz w:val="16"/>
                <w:szCs w:val="16"/>
              </w:rPr>
            </w:pPr>
            <w:r w:rsidRPr="00E239EA">
              <w:rPr>
                <w:rFonts w:ascii="Arial" w:hAnsi="Arial" w:cs="Arial"/>
                <w:sz w:val="16"/>
                <w:szCs w:val="16"/>
              </w:rPr>
              <w:t>JŽS G1.113     UIC 864-6</w:t>
            </w:r>
          </w:p>
        </w:tc>
        <w:tc>
          <w:tcPr>
            <w:tcW w:w="709" w:type="dxa"/>
            <w:tcBorders>
              <w:top w:val="nil"/>
              <w:left w:val="nil"/>
              <w:bottom w:val="single" w:sz="4" w:space="0" w:color="auto"/>
              <w:right w:val="single" w:sz="4" w:space="0" w:color="auto"/>
            </w:tcBorders>
            <w:shd w:val="clear" w:color="auto" w:fill="auto"/>
            <w:noWrap/>
            <w:vAlign w:val="center"/>
            <w:hideMark/>
          </w:tcPr>
          <w:p w14:paraId="278D9401" w14:textId="5CF0CF60"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D73C566" w14:textId="32140E91"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50</w:t>
            </w:r>
          </w:p>
        </w:tc>
        <w:tc>
          <w:tcPr>
            <w:tcW w:w="1201" w:type="dxa"/>
            <w:tcBorders>
              <w:left w:val="single" w:sz="4" w:space="0" w:color="auto"/>
            </w:tcBorders>
            <w:shd w:val="clear" w:color="000000" w:fill="FFFF99"/>
          </w:tcPr>
          <w:p w14:paraId="5D68DCE1"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1AEE8346" w14:textId="77777777" w:rsidR="00E239EA" w:rsidRPr="00996C00" w:rsidRDefault="00E239EA" w:rsidP="00E239EA">
            <w:pPr>
              <w:jc w:val="center"/>
              <w:rPr>
                <w:rFonts w:ascii="Arial" w:hAnsi="Arial" w:cs="Arial"/>
                <w:b/>
                <w:bCs/>
                <w:sz w:val="18"/>
                <w:szCs w:val="18"/>
              </w:rPr>
            </w:pPr>
          </w:p>
        </w:tc>
      </w:tr>
      <w:tr w:rsidR="00E239EA" w:rsidRPr="00996C00" w14:paraId="1CBE3A26" w14:textId="77777777" w:rsidTr="00E239EA">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01ED9C4" w14:textId="77777777"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9</w:t>
            </w:r>
          </w:p>
        </w:tc>
        <w:tc>
          <w:tcPr>
            <w:tcW w:w="4066" w:type="dxa"/>
            <w:tcBorders>
              <w:top w:val="nil"/>
              <w:left w:val="nil"/>
              <w:bottom w:val="single" w:sz="4" w:space="0" w:color="auto"/>
              <w:right w:val="single" w:sz="4" w:space="0" w:color="auto"/>
            </w:tcBorders>
            <w:shd w:val="clear" w:color="auto" w:fill="auto"/>
            <w:noWrap/>
            <w:vAlign w:val="center"/>
            <w:hideMark/>
          </w:tcPr>
          <w:p w14:paraId="1A951EE7" w14:textId="29D1A63B" w:rsidR="00E239EA" w:rsidRPr="00E239EA" w:rsidRDefault="00E239EA" w:rsidP="00E239EA">
            <w:pPr>
              <w:outlineLvl w:val="0"/>
              <w:rPr>
                <w:rFonts w:ascii="Arial" w:hAnsi="Arial" w:cs="Arial"/>
                <w:sz w:val="16"/>
                <w:szCs w:val="16"/>
              </w:rPr>
            </w:pPr>
            <w:r w:rsidRPr="00E239EA">
              <w:rPr>
                <w:rFonts w:ascii="Arial" w:hAnsi="Arial" w:cs="Arial"/>
                <w:sz w:val="16"/>
                <w:szCs w:val="16"/>
              </w:rPr>
              <w:t>Plošča podložna Pandrol 60 E1, 1:40, e-clip, les. prag, 160 x 415 mm</w:t>
            </w:r>
          </w:p>
        </w:tc>
        <w:tc>
          <w:tcPr>
            <w:tcW w:w="1559" w:type="dxa"/>
            <w:tcBorders>
              <w:top w:val="nil"/>
              <w:left w:val="nil"/>
              <w:bottom w:val="single" w:sz="4" w:space="0" w:color="auto"/>
              <w:right w:val="single" w:sz="4" w:space="0" w:color="auto"/>
            </w:tcBorders>
            <w:shd w:val="clear" w:color="auto" w:fill="auto"/>
            <w:vAlign w:val="center"/>
            <w:hideMark/>
          </w:tcPr>
          <w:p w14:paraId="65CF5091" w14:textId="203CFF8E" w:rsidR="00E239EA" w:rsidRPr="00E239EA" w:rsidRDefault="00E239EA" w:rsidP="00E239EA">
            <w:pPr>
              <w:jc w:val="right"/>
              <w:outlineLvl w:val="0"/>
              <w:rPr>
                <w:rFonts w:ascii="Arial" w:hAnsi="Arial" w:cs="Arial"/>
                <w:sz w:val="16"/>
                <w:szCs w:val="16"/>
              </w:rPr>
            </w:pPr>
            <w:r w:rsidRPr="00E239EA">
              <w:rPr>
                <w:rFonts w:ascii="Arial" w:hAnsi="Arial" w:cs="Arial"/>
                <w:sz w:val="16"/>
                <w:szCs w:val="16"/>
              </w:rPr>
              <w:t xml:space="preserve">Načrt št. C622/58  </w:t>
            </w:r>
            <w:r w:rsidRPr="00E239EA">
              <w:rPr>
                <w:rFonts w:ascii="Arial" w:hAnsi="Arial" w:cs="Arial"/>
                <w:sz w:val="16"/>
                <w:szCs w:val="16"/>
              </w:rPr>
              <w:br/>
              <w:t xml:space="preserve">SSA 58-P150-40  </w:t>
            </w:r>
          </w:p>
        </w:tc>
        <w:tc>
          <w:tcPr>
            <w:tcW w:w="709" w:type="dxa"/>
            <w:tcBorders>
              <w:top w:val="nil"/>
              <w:left w:val="nil"/>
              <w:bottom w:val="single" w:sz="4" w:space="0" w:color="auto"/>
              <w:right w:val="single" w:sz="4" w:space="0" w:color="auto"/>
            </w:tcBorders>
            <w:shd w:val="clear" w:color="auto" w:fill="auto"/>
            <w:noWrap/>
            <w:vAlign w:val="center"/>
            <w:hideMark/>
          </w:tcPr>
          <w:p w14:paraId="5D52C3E9" w14:textId="1BC212A0"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B329770" w14:textId="699B22F1" w:rsidR="00E239EA" w:rsidRPr="00E239EA" w:rsidRDefault="00E239EA" w:rsidP="00E239EA">
            <w:pPr>
              <w:jc w:val="center"/>
              <w:outlineLvl w:val="0"/>
              <w:rPr>
                <w:rFonts w:ascii="Arial" w:hAnsi="Arial" w:cs="Arial"/>
                <w:b/>
                <w:bCs/>
                <w:sz w:val="16"/>
                <w:szCs w:val="16"/>
              </w:rPr>
            </w:pPr>
            <w:r w:rsidRPr="00E239EA">
              <w:rPr>
                <w:rFonts w:ascii="Arial" w:hAnsi="Arial" w:cs="Arial"/>
                <w:color w:val="000000"/>
                <w:sz w:val="16"/>
                <w:szCs w:val="16"/>
              </w:rPr>
              <w:t>15.360</w:t>
            </w:r>
          </w:p>
        </w:tc>
        <w:tc>
          <w:tcPr>
            <w:tcW w:w="1201" w:type="dxa"/>
            <w:tcBorders>
              <w:left w:val="single" w:sz="4" w:space="0" w:color="auto"/>
            </w:tcBorders>
            <w:shd w:val="clear" w:color="000000" w:fill="FFFF99"/>
          </w:tcPr>
          <w:p w14:paraId="6EE87CB3" w14:textId="77777777" w:rsidR="00E239EA" w:rsidRPr="00996C00" w:rsidRDefault="00E239EA" w:rsidP="00E239EA">
            <w:pPr>
              <w:jc w:val="center"/>
              <w:outlineLvl w:val="0"/>
              <w:rPr>
                <w:rFonts w:ascii="Arial" w:hAnsi="Arial" w:cs="Arial"/>
                <w:b/>
                <w:bCs/>
                <w:sz w:val="18"/>
                <w:szCs w:val="18"/>
              </w:rPr>
            </w:pPr>
          </w:p>
        </w:tc>
        <w:tc>
          <w:tcPr>
            <w:tcW w:w="1418" w:type="dxa"/>
            <w:shd w:val="clear" w:color="000000" w:fill="FFFF99"/>
          </w:tcPr>
          <w:p w14:paraId="6804D723" w14:textId="77777777" w:rsidR="00E239EA" w:rsidRPr="00996C00" w:rsidRDefault="00E239EA" w:rsidP="00E239EA">
            <w:pPr>
              <w:jc w:val="center"/>
              <w:outlineLvl w:val="0"/>
              <w:rPr>
                <w:rFonts w:ascii="Arial" w:hAnsi="Arial" w:cs="Arial"/>
                <w:b/>
                <w:bCs/>
                <w:sz w:val="18"/>
                <w:szCs w:val="18"/>
              </w:rPr>
            </w:pPr>
          </w:p>
        </w:tc>
      </w:tr>
      <w:tr w:rsidR="00E239EA" w:rsidRPr="00996C00" w14:paraId="5802D2B8" w14:textId="77777777" w:rsidTr="00E239EA">
        <w:trPr>
          <w:trHeight w:val="54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48C994E0"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10</w:t>
            </w:r>
          </w:p>
        </w:tc>
        <w:tc>
          <w:tcPr>
            <w:tcW w:w="4066" w:type="dxa"/>
            <w:tcBorders>
              <w:top w:val="nil"/>
              <w:left w:val="nil"/>
              <w:bottom w:val="single" w:sz="4" w:space="0" w:color="auto"/>
              <w:right w:val="single" w:sz="4" w:space="0" w:color="auto"/>
            </w:tcBorders>
            <w:shd w:val="clear" w:color="auto" w:fill="auto"/>
            <w:vAlign w:val="center"/>
            <w:hideMark/>
          </w:tcPr>
          <w:p w14:paraId="786143BE" w14:textId="16C3FDF6" w:rsidR="00E239EA" w:rsidRPr="00E239EA" w:rsidRDefault="00E239EA" w:rsidP="00E239EA">
            <w:pPr>
              <w:rPr>
                <w:rFonts w:ascii="Arial" w:hAnsi="Arial" w:cs="Arial"/>
                <w:sz w:val="16"/>
                <w:szCs w:val="16"/>
              </w:rPr>
            </w:pPr>
            <w:r w:rsidRPr="00E239EA">
              <w:rPr>
                <w:rFonts w:ascii="Arial" w:hAnsi="Arial" w:cs="Arial"/>
                <w:sz w:val="16"/>
                <w:szCs w:val="16"/>
              </w:rPr>
              <w:t xml:space="preserve">Pritrditev toga K </w:t>
            </w:r>
            <w:r w:rsidRPr="00E239EA">
              <w:rPr>
                <w:rFonts w:ascii="Arial" w:hAnsi="Arial" w:cs="Arial"/>
                <w:sz w:val="16"/>
                <w:szCs w:val="16"/>
              </w:rPr>
              <w:br/>
              <w:t>(vijak T M22 x 65 z matico, podložka vzmetna 24, pritrdilna ploščica K)</w:t>
            </w:r>
          </w:p>
        </w:tc>
        <w:tc>
          <w:tcPr>
            <w:tcW w:w="1559" w:type="dxa"/>
            <w:tcBorders>
              <w:top w:val="nil"/>
              <w:left w:val="nil"/>
              <w:bottom w:val="single" w:sz="4" w:space="0" w:color="auto"/>
              <w:right w:val="single" w:sz="4" w:space="0" w:color="auto"/>
            </w:tcBorders>
            <w:shd w:val="clear" w:color="auto" w:fill="auto"/>
            <w:vAlign w:val="center"/>
            <w:hideMark/>
          </w:tcPr>
          <w:p w14:paraId="4670BF38" w14:textId="2DE29200" w:rsidR="00E239EA" w:rsidRPr="00E239EA" w:rsidRDefault="00E239EA" w:rsidP="00E239EA">
            <w:pPr>
              <w:jc w:val="right"/>
              <w:rPr>
                <w:rFonts w:ascii="Arial" w:hAnsi="Arial" w:cs="Arial"/>
                <w:sz w:val="16"/>
                <w:szCs w:val="16"/>
              </w:rPr>
            </w:pPr>
            <w:r w:rsidRPr="00E239EA">
              <w:rPr>
                <w:rFonts w:ascii="Arial" w:hAnsi="Arial" w:cs="Arial"/>
                <w:sz w:val="16"/>
                <w:szCs w:val="16"/>
              </w:rPr>
              <w:t>TS-Z a1.102       TS-Z a1.106-2</w:t>
            </w:r>
          </w:p>
        </w:tc>
        <w:tc>
          <w:tcPr>
            <w:tcW w:w="709" w:type="dxa"/>
            <w:tcBorders>
              <w:top w:val="nil"/>
              <w:left w:val="nil"/>
              <w:bottom w:val="single" w:sz="4" w:space="0" w:color="auto"/>
              <w:right w:val="single" w:sz="4" w:space="0" w:color="auto"/>
            </w:tcBorders>
            <w:shd w:val="clear" w:color="auto" w:fill="auto"/>
            <w:noWrap/>
            <w:vAlign w:val="center"/>
            <w:hideMark/>
          </w:tcPr>
          <w:p w14:paraId="6E649019" w14:textId="12467A93" w:rsidR="00E239EA" w:rsidRPr="00E239EA" w:rsidRDefault="00E239EA" w:rsidP="00E239EA">
            <w:pPr>
              <w:jc w:val="center"/>
              <w:rPr>
                <w:rFonts w:ascii="Arial" w:hAnsi="Arial" w:cs="Arial"/>
                <w:sz w:val="16"/>
                <w:szCs w:val="16"/>
              </w:rPr>
            </w:pPr>
            <w:r w:rsidRPr="00E239EA">
              <w:rPr>
                <w:rFonts w:ascii="Arial" w:hAnsi="Arial" w:cs="Arial"/>
                <w:sz w:val="16"/>
                <w:szCs w:val="16"/>
              </w:rPr>
              <w:t>kpl</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2F8F73C" w14:textId="04D8B089"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31.580</w:t>
            </w:r>
          </w:p>
        </w:tc>
        <w:tc>
          <w:tcPr>
            <w:tcW w:w="1201" w:type="dxa"/>
            <w:tcBorders>
              <w:left w:val="single" w:sz="4" w:space="0" w:color="auto"/>
            </w:tcBorders>
            <w:shd w:val="clear" w:color="000000" w:fill="FFFF99"/>
          </w:tcPr>
          <w:p w14:paraId="44317EDB"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39DC6B08" w14:textId="77777777" w:rsidR="00E239EA" w:rsidRPr="00996C00" w:rsidRDefault="00E239EA" w:rsidP="00E239EA">
            <w:pPr>
              <w:jc w:val="center"/>
              <w:rPr>
                <w:rFonts w:ascii="Arial" w:hAnsi="Arial" w:cs="Arial"/>
                <w:b/>
                <w:bCs/>
                <w:sz w:val="18"/>
                <w:szCs w:val="18"/>
              </w:rPr>
            </w:pPr>
          </w:p>
        </w:tc>
      </w:tr>
      <w:tr w:rsidR="00E239EA" w:rsidRPr="00996C00" w14:paraId="5463A1FA" w14:textId="77777777" w:rsidTr="00E239E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F5ABB40"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w:t>
            </w:r>
          </w:p>
        </w:tc>
        <w:tc>
          <w:tcPr>
            <w:tcW w:w="4066" w:type="dxa"/>
            <w:tcBorders>
              <w:top w:val="nil"/>
              <w:left w:val="nil"/>
              <w:bottom w:val="single" w:sz="4" w:space="0" w:color="auto"/>
              <w:right w:val="single" w:sz="4" w:space="0" w:color="auto"/>
            </w:tcBorders>
            <w:shd w:val="clear" w:color="auto" w:fill="auto"/>
            <w:noWrap/>
            <w:vAlign w:val="center"/>
            <w:hideMark/>
          </w:tcPr>
          <w:p w14:paraId="56CE815B" w14:textId="7E4A528E" w:rsidR="00E239EA" w:rsidRPr="00E239EA" w:rsidRDefault="00E239EA" w:rsidP="00E239EA">
            <w:pPr>
              <w:rPr>
                <w:rFonts w:ascii="Arial" w:hAnsi="Arial" w:cs="Arial"/>
                <w:sz w:val="16"/>
                <w:szCs w:val="16"/>
              </w:rPr>
            </w:pPr>
            <w:r w:rsidRPr="00E239EA">
              <w:rPr>
                <w:rFonts w:ascii="Arial" w:hAnsi="Arial" w:cs="Arial"/>
                <w:sz w:val="16"/>
                <w:szCs w:val="16"/>
              </w:rPr>
              <w:t>Vijak pokončni "T" z matico za pritrditev K, M22 x 65 mm</w:t>
            </w:r>
          </w:p>
        </w:tc>
        <w:tc>
          <w:tcPr>
            <w:tcW w:w="1559" w:type="dxa"/>
            <w:tcBorders>
              <w:top w:val="nil"/>
              <w:left w:val="nil"/>
              <w:bottom w:val="single" w:sz="4" w:space="0" w:color="auto"/>
              <w:right w:val="single" w:sz="4" w:space="0" w:color="auto"/>
            </w:tcBorders>
            <w:shd w:val="clear" w:color="auto" w:fill="auto"/>
            <w:vAlign w:val="center"/>
            <w:hideMark/>
          </w:tcPr>
          <w:p w14:paraId="4B456AAE" w14:textId="3F55A36D" w:rsidR="00E239EA" w:rsidRPr="00E239EA" w:rsidRDefault="00E239EA" w:rsidP="00E239EA">
            <w:pPr>
              <w:jc w:val="right"/>
              <w:rPr>
                <w:rFonts w:ascii="Arial" w:hAnsi="Arial" w:cs="Arial"/>
                <w:sz w:val="16"/>
                <w:szCs w:val="16"/>
              </w:rPr>
            </w:pPr>
            <w:r w:rsidRPr="00E239EA">
              <w:rPr>
                <w:rFonts w:ascii="Arial" w:hAnsi="Arial" w:cs="Arial"/>
                <w:sz w:val="16"/>
                <w:szCs w:val="16"/>
              </w:rPr>
              <w:t>TS-Z a1.102      TS-Z a1.103</w:t>
            </w:r>
            <w:r w:rsidRPr="00E239EA">
              <w:rPr>
                <w:rFonts w:ascii="Arial" w:hAnsi="Arial" w:cs="Arial"/>
                <w:sz w:val="16"/>
                <w:szCs w:val="16"/>
              </w:rPr>
              <w:br/>
              <w:t>G1.315</w:t>
            </w:r>
          </w:p>
        </w:tc>
        <w:tc>
          <w:tcPr>
            <w:tcW w:w="709" w:type="dxa"/>
            <w:tcBorders>
              <w:top w:val="nil"/>
              <w:left w:val="nil"/>
              <w:bottom w:val="single" w:sz="4" w:space="0" w:color="auto"/>
              <w:right w:val="single" w:sz="4" w:space="0" w:color="auto"/>
            </w:tcBorders>
            <w:shd w:val="clear" w:color="auto" w:fill="auto"/>
            <w:noWrap/>
            <w:vAlign w:val="center"/>
            <w:hideMark/>
          </w:tcPr>
          <w:p w14:paraId="411A8142" w14:textId="5B39FD5E"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0DD97F8" w14:textId="25F45D06"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17.000</w:t>
            </w:r>
          </w:p>
        </w:tc>
        <w:tc>
          <w:tcPr>
            <w:tcW w:w="1201" w:type="dxa"/>
            <w:tcBorders>
              <w:left w:val="single" w:sz="4" w:space="0" w:color="auto"/>
            </w:tcBorders>
            <w:shd w:val="clear" w:color="000000" w:fill="FFFF99"/>
          </w:tcPr>
          <w:p w14:paraId="401BDA83"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079AB021" w14:textId="77777777" w:rsidR="00E239EA" w:rsidRPr="00996C00" w:rsidRDefault="00E239EA" w:rsidP="00E239EA">
            <w:pPr>
              <w:jc w:val="center"/>
              <w:rPr>
                <w:rFonts w:ascii="Arial" w:hAnsi="Arial" w:cs="Arial"/>
                <w:b/>
                <w:bCs/>
                <w:sz w:val="18"/>
                <w:szCs w:val="18"/>
              </w:rPr>
            </w:pPr>
          </w:p>
        </w:tc>
      </w:tr>
      <w:tr w:rsidR="00E239EA" w:rsidRPr="00996C00" w14:paraId="39077E65" w14:textId="77777777" w:rsidTr="00E239E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D49D24F"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12</w:t>
            </w:r>
          </w:p>
        </w:tc>
        <w:tc>
          <w:tcPr>
            <w:tcW w:w="4066" w:type="dxa"/>
            <w:tcBorders>
              <w:top w:val="nil"/>
              <w:left w:val="nil"/>
              <w:bottom w:val="single" w:sz="4" w:space="0" w:color="auto"/>
              <w:right w:val="single" w:sz="4" w:space="0" w:color="auto"/>
            </w:tcBorders>
            <w:shd w:val="clear" w:color="auto" w:fill="auto"/>
            <w:noWrap/>
            <w:vAlign w:val="center"/>
            <w:hideMark/>
          </w:tcPr>
          <w:p w14:paraId="6415D60C" w14:textId="111841BE" w:rsidR="00E239EA" w:rsidRPr="00E239EA" w:rsidRDefault="00E239EA" w:rsidP="00E239EA">
            <w:pPr>
              <w:rPr>
                <w:rFonts w:ascii="Arial" w:hAnsi="Arial" w:cs="Arial"/>
                <w:sz w:val="16"/>
                <w:szCs w:val="16"/>
              </w:rPr>
            </w:pPr>
            <w:r w:rsidRPr="00E239EA">
              <w:rPr>
                <w:rFonts w:ascii="Arial" w:hAnsi="Arial" w:cs="Arial"/>
                <w:sz w:val="16"/>
                <w:szCs w:val="16"/>
              </w:rPr>
              <w:t>Ploščica pritrdilna K</w:t>
            </w:r>
          </w:p>
        </w:tc>
        <w:tc>
          <w:tcPr>
            <w:tcW w:w="1559" w:type="dxa"/>
            <w:tcBorders>
              <w:top w:val="nil"/>
              <w:left w:val="nil"/>
              <w:bottom w:val="single" w:sz="4" w:space="0" w:color="auto"/>
              <w:right w:val="single" w:sz="4" w:space="0" w:color="auto"/>
            </w:tcBorders>
            <w:shd w:val="clear" w:color="auto" w:fill="auto"/>
            <w:vAlign w:val="center"/>
            <w:hideMark/>
          </w:tcPr>
          <w:p w14:paraId="34C170CA" w14:textId="6A908F0E" w:rsidR="00E239EA" w:rsidRPr="00E239EA" w:rsidRDefault="00E239EA" w:rsidP="00E239EA">
            <w:pPr>
              <w:jc w:val="right"/>
              <w:rPr>
                <w:rFonts w:ascii="Arial" w:hAnsi="Arial" w:cs="Arial"/>
                <w:sz w:val="16"/>
                <w:szCs w:val="16"/>
              </w:rPr>
            </w:pPr>
            <w:r w:rsidRPr="00E239EA">
              <w:rPr>
                <w:rFonts w:ascii="Arial" w:hAnsi="Arial" w:cs="Arial"/>
                <w:sz w:val="16"/>
                <w:szCs w:val="16"/>
              </w:rPr>
              <w:t>TS-Z a1.106-2</w:t>
            </w:r>
            <w:r w:rsidRPr="00E239EA">
              <w:rPr>
                <w:rFonts w:ascii="Arial" w:hAnsi="Arial" w:cs="Arial"/>
                <w:sz w:val="16"/>
                <w:szCs w:val="16"/>
              </w:rPr>
              <w:br/>
              <w:t>JUS P.B1.170</w:t>
            </w:r>
          </w:p>
        </w:tc>
        <w:tc>
          <w:tcPr>
            <w:tcW w:w="709" w:type="dxa"/>
            <w:tcBorders>
              <w:top w:val="nil"/>
              <w:left w:val="nil"/>
              <w:bottom w:val="single" w:sz="4" w:space="0" w:color="auto"/>
              <w:right w:val="single" w:sz="4" w:space="0" w:color="auto"/>
            </w:tcBorders>
            <w:shd w:val="clear" w:color="auto" w:fill="auto"/>
            <w:noWrap/>
            <w:vAlign w:val="center"/>
            <w:hideMark/>
          </w:tcPr>
          <w:p w14:paraId="7C10B478" w14:textId="412CBDC6"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7E85D8D" w14:textId="7FA53181"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1.000</w:t>
            </w:r>
          </w:p>
        </w:tc>
        <w:tc>
          <w:tcPr>
            <w:tcW w:w="1201" w:type="dxa"/>
            <w:tcBorders>
              <w:left w:val="single" w:sz="4" w:space="0" w:color="auto"/>
            </w:tcBorders>
            <w:shd w:val="clear" w:color="000000" w:fill="FFFF99"/>
          </w:tcPr>
          <w:p w14:paraId="1859AABD"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42F7D732" w14:textId="77777777" w:rsidR="00E239EA" w:rsidRPr="00996C00" w:rsidRDefault="00E239EA" w:rsidP="00E239EA">
            <w:pPr>
              <w:jc w:val="center"/>
              <w:rPr>
                <w:rFonts w:ascii="Arial" w:hAnsi="Arial" w:cs="Arial"/>
                <w:b/>
                <w:bCs/>
                <w:sz w:val="18"/>
                <w:szCs w:val="18"/>
              </w:rPr>
            </w:pPr>
          </w:p>
        </w:tc>
      </w:tr>
      <w:tr w:rsidR="00E239EA" w:rsidRPr="00996C00" w14:paraId="6EB0640B" w14:textId="77777777" w:rsidTr="00E239EA">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F88AB60"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13</w:t>
            </w:r>
          </w:p>
        </w:tc>
        <w:tc>
          <w:tcPr>
            <w:tcW w:w="4066" w:type="dxa"/>
            <w:tcBorders>
              <w:top w:val="nil"/>
              <w:left w:val="nil"/>
              <w:bottom w:val="single" w:sz="4" w:space="0" w:color="auto"/>
              <w:right w:val="single" w:sz="4" w:space="0" w:color="auto"/>
            </w:tcBorders>
            <w:shd w:val="clear" w:color="auto" w:fill="auto"/>
            <w:noWrap/>
            <w:vAlign w:val="center"/>
            <w:hideMark/>
          </w:tcPr>
          <w:p w14:paraId="6923750A" w14:textId="7CA096B3" w:rsidR="00E239EA" w:rsidRPr="00E239EA" w:rsidRDefault="00E239EA" w:rsidP="00E239EA">
            <w:pPr>
              <w:rPr>
                <w:rFonts w:ascii="Arial" w:hAnsi="Arial" w:cs="Arial"/>
                <w:sz w:val="16"/>
                <w:szCs w:val="16"/>
              </w:rPr>
            </w:pPr>
            <w:r w:rsidRPr="00E239EA">
              <w:rPr>
                <w:rFonts w:ascii="Arial" w:hAnsi="Arial" w:cs="Arial"/>
                <w:sz w:val="16"/>
                <w:szCs w:val="16"/>
              </w:rPr>
              <w:t>Pritrditev elastična SKL 12 kpl.</w:t>
            </w:r>
            <w:r w:rsidRPr="00E239EA">
              <w:rPr>
                <w:rFonts w:ascii="Arial" w:hAnsi="Arial" w:cs="Arial"/>
                <w:sz w:val="16"/>
                <w:szCs w:val="16"/>
              </w:rPr>
              <w:br/>
              <w:t>(vijak z matico Hs32 - 55, podložka, sponka SKL 12)</w:t>
            </w:r>
          </w:p>
        </w:tc>
        <w:tc>
          <w:tcPr>
            <w:tcW w:w="1559" w:type="dxa"/>
            <w:tcBorders>
              <w:top w:val="nil"/>
              <w:left w:val="nil"/>
              <w:bottom w:val="single" w:sz="4" w:space="0" w:color="auto"/>
              <w:right w:val="single" w:sz="4" w:space="0" w:color="auto"/>
            </w:tcBorders>
            <w:shd w:val="clear" w:color="auto" w:fill="auto"/>
            <w:vAlign w:val="center"/>
            <w:hideMark/>
          </w:tcPr>
          <w:p w14:paraId="104DE185" w14:textId="3331E783" w:rsidR="00E239EA" w:rsidRPr="00E239EA" w:rsidRDefault="00E239EA" w:rsidP="00E239EA">
            <w:pPr>
              <w:jc w:val="right"/>
              <w:rPr>
                <w:rFonts w:ascii="Arial" w:hAnsi="Arial" w:cs="Arial"/>
                <w:sz w:val="16"/>
                <w:szCs w:val="16"/>
              </w:rPr>
            </w:pPr>
            <w:r w:rsidRPr="00E239EA">
              <w:rPr>
                <w:rFonts w:ascii="Arial" w:hAnsi="Arial" w:cs="Arial"/>
                <w:sz w:val="16"/>
                <w:szCs w:val="16"/>
              </w:rPr>
              <w:t>ISO 16016</w:t>
            </w:r>
          </w:p>
        </w:tc>
        <w:tc>
          <w:tcPr>
            <w:tcW w:w="709" w:type="dxa"/>
            <w:tcBorders>
              <w:top w:val="nil"/>
              <w:left w:val="nil"/>
              <w:bottom w:val="single" w:sz="4" w:space="0" w:color="auto"/>
              <w:right w:val="single" w:sz="4" w:space="0" w:color="auto"/>
            </w:tcBorders>
            <w:shd w:val="clear" w:color="auto" w:fill="auto"/>
            <w:noWrap/>
            <w:vAlign w:val="center"/>
            <w:hideMark/>
          </w:tcPr>
          <w:p w14:paraId="16D1597A" w14:textId="28645879" w:rsidR="00E239EA" w:rsidRPr="00E239EA" w:rsidRDefault="00E239EA" w:rsidP="00E239EA">
            <w:pPr>
              <w:jc w:val="center"/>
              <w:rPr>
                <w:rFonts w:ascii="Arial" w:hAnsi="Arial" w:cs="Arial"/>
                <w:sz w:val="16"/>
                <w:szCs w:val="16"/>
              </w:rPr>
            </w:pPr>
            <w:r w:rsidRPr="00E239EA">
              <w:rPr>
                <w:rFonts w:ascii="Arial" w:hAnsi="Arial" w:cs="Arial"/>
                <w:sz w:val="16"/>
                <w:szCs w:val="16"/>
              </w:rPr>
              <w:t>kpl</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8624C99" w14:textId="021C4E89"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5.648</w:t>
            </w:r>
          </w:p>
        </w:tc>
        <w:tc>
          <w:tcPr>
            <w:tcW w:w="1201" w:type="dxa"/>
            <w:tcBorders>
              <w:left w:val="single" w:sz="4" w:space="0" w:color="auto"/>
            </w:tcBorders>
            <w:shd w:val="clear" w:color="000000" w:fill="FFFF99"/>
          </w:tcPr>
          <w:p w14:paraId="6E217B05"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15796F52" w14:textId="77777777" w:rsidR="00E239EA" w:rsidRPr="00996C00" w:rsidRDefault="00E239EA" w:rsidP="00E239EA">
            <w:pPr>
              <w:jc w:val="center"/>
              <w:rPr>
                <w:rFonts w:ascii="Arial" w:hAnsi="Arial" w:cs="Arial"/>
                <w:b/>
                <w:bCs/>
                <w:sz w:val="18"/>
                <w:szCs w:val="18"/>
              </w:rPr>
            </w:pPr>
          </w:p>
        </w:tc>
      </w:tr>
      <w:tr w:rsidR="00E239EA" w:rsidRPr="00996C00" w14:paraId="573FFD70" w14:textId="77777777" w:rsidTr="00E239E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FFAF03B"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14</w:t>
            </w:r>
          </w:p>
        </w:tc>
        <w:tc>
          <w:tcPr>
            <w:tcW w:w="4066" w:type="dxa"/>
            <w:tcBorders>
              <w:top w:val="nil"/>
              <w:left w:val="nil"/>
              <w:bottom w:val="single" w:sz="4" w:space="0" w:color="auto"/>
              <w:right w:val="single" w:sz="4" w:space="0" w:color="auto"/>
            </w:tcBorders>
            <w:shd w:val="clear" w:color="auto" w:fill="auto"/>
            <w:noWrap/>
            <w:vAlign w:val="center"/>
            <w:hideMark/>
          </w:tcPr>
          <w:p w14:paraId="58DEF98C" w14:textId="255248B5" w:rsidR="00E239EA" w:rsidRPr="00E239EA" w:rsidRDefault="00E239EA" w:rsidP="00E239EA">
            <w:pPr>
              <w:rPr>
                <w:rFonts w:ascii="Arial" w:hAnsi="Arial" w:cs="Arial"/>
                <w:sz w:val="16"/>
                <w:szCs w:val="16"/>
              </w:rPr>
            </w:pPr>
            <w:r w:rsidRPr="00E239EA">
              <w:rPr>
                <w:rFonts w:ascii="Arial" w:hAnsi="Arial" w:cs="Arial"/>
                <w:sz w:val="16"/>
                <w:szCs w:val="16"/>
              </w:rPr>
              <w:t xml:space="preserve">Set pritrdilni PANDROL SSA 3 60 E1 na lesenih pragih (4 klipi, 2 podlogi)       </w:t>
            </w:r>
          </w:p>
        </w:tc>
        <w:tc>
          <w:tcPr>
            <w:tcW w:w="1559" w:type="dxa"/>
            <w:tcBorders>
              <w:top w:val="nil"/>
              <w:left w:val="nil"/>
              <w:bottom w:val="single" w:sz="4" w:space="0" w:color="auto"/>
              <w:right w:val="single" w:sz="4" w:space="0" w:color="auto"/>
            </w:tcBorders>
            <w:shd w:val="clear" w:color="auto" w:fill="auto"/>
            <w:vAlign w:val="center"/>
            <w:hideMark/>
          </w:tcPr>
          <w:p w14:paraId="7D186245" w14:textId="2BC65CE0" w:rsidR="00E239EA" w:rsidRPr="00E239EA" w:rsidRDefault="00E239EA" w:rsidP="00E239EA">
            <w:pPr>
              <w:jc w:val="right"/>
              <w:rPr>
                <w:rFonts w:ascii="Arial" w:hAnsi="Arial" w:cs="Arial"/>
                <w:sz w:val="16"/>
                <w:szCs w:val="16"/>
              </w:rPr>
            </w:pPr>
            <w:r w:rsidRPr="00E239EA">
              <w:rPr>
                <w:rFonts w:ascii="Arial" w:hAnsi="Arial" w:cs="Arial"/>
                <w:sz w:val="16"/>
                <w:szCs w:val="16"/>
              </w:rPr>
              <w:t xml:space="preserve">Načrt št. </w:t>
            </w:r>
            <w:r w:rsidRPr="00E239EA">
              <w:rPr>
                <w:rFonts w:ascii="Arial" w:hAnsi="Arial" w:cs="Arial"/>
                <w:sz w:val="16"/>
                <w:szCs w:val="16"/>
              </w:rPr>
              <w:br/>
              <w:t>E670/112</w:t>
            </w:r>
          </w:p>
        </w:tc>
        <w:tc>
          <w:tcPr>
            <w:tcW w:w="709" w:type="dxa"/>
            <w:tcBorders>
              <w:top w:val="nil"/>
              <w:left w:val="nil"/>
              <w:bottom w:val="single" w:sz="4" w:space="0" w:color="auto"/>
              <w:right w:val="single" w:sz="4" w:space="0" w:color="auto"/>
            </w:tcBorders>
            <w:shd w:val="clear" w:color="auto" w:fill="auto"/>
            <w:noWrap/>
            <w:vAlign w:val="center"/>
            <w:hideMark/>
          </w:tcPr>
          <w:p w14:paraId="2B7EFF48" w14:textId="5247B89E" w:rsidR="00E239EA" w:rsidRPr="00E239EA" w:rsidRDefault="00E239EA" w:rsidP="00E239EA">
            <w:pPr>
              <w:jc w:val="center"/>
              <w:rPr>
                <w:rFonts w:ascii="Arial" w:hAnsi="Arial" w:cs="Arial"/>
                <w:sz w:val="16"/>
                <w:szCs w:val="16"/>
              </w:rPr>
            </w:pPr>
            <w:r w:rsidRPr="00E239EA">
              <w:rPr>
                <w:rFonts w:ascii="Arial" w:hAnsi="Arial" w:cs="Arial"/>
                <w:sz w:val="16"/>
                <w:szCs w:val="16"/>
              </w:rPr>
              <w:t>set</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2143DB4" w14:textId="3BF65184"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8.880</w:t>
            </w:r>
          </w:p>
        </w:tc>
        <w:tc>
          <w:tcPr>
            <w:tcW w:w="1201" w:type="dxa"/>
            <w:tcBorders>
              <w:left w:val="single" w:sz="4" w:space="0" w:color="auto"/>
            </w:tcBorders>
            <w:shd w:val="clear" w:color="000000" w:fill="FFFF99"/>
          </w:tcPr>
          <w:p w14:paraId="1D900659"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395043A6" w14:textId="77777777" w:rsidR="00E239EA" w:rsidRPr="00996C00" w:rsidRDefault="00E239EA" w:rsidP="00E239EA">
            <w:pPr>
              <w:jc w:val="center"/>
              <w:rPr>
                <w:rFonts w:ascii="Arial" w:hAnsi="Arial" w:cs="Arial"/>
                <w:b/>
                <w:bCs/>
                <w:sz w:val="18"/>
                <w:szCs w:val="18"/>
              </w:rPr>
            </w:pPr>
          </w:p>
        </w:tc>
      </w:tr>
      <w:tr w:rsidR="00E239EA" w:rsidRPr="00996C00" w14:paraId="48AC2829" w14:textId="77777777" w:rsidTr="00E239E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4CEA8C20"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15</w:t>
            </w:r>
          </w:p>
        </w:tc>
        <w:tc>
          <w:tcPr>
            <w:tcW w:w="4066" w:type="dxa"/>
            <w:tcBorders>
              <w:top w:val="nil"/>
              <w:left w:val="nil"/>
              <w:bottom w:val="single" w:sz="4" w:space="0" w:color="auto"/>
              <w:right w:val="single" w:sz="4" w:space="0" w:color="auto"/>
            </w:tcBorders>
            <w:shd w:val="clear" w:color="auto" w:fill="auto"/>
            <w:noWrap/>
            <w:vAlign w:val="center"/>
            <w:hideMark/>
          </w:tcPr>
          <w:p w14:paraId="5D0E8AAE" w14:textId="2D06FD6F" w:rsidR="00E239EA" w:rsidRPr="00E239EA" w:rsidRDefault="00E239EA" w:rsidP="00E239EA">
            <w:pPr>
              <w:rPr>
                <w:rFonts w:ascii="Arial" w:hAnsi="Arial" w:cs="Arial"/>
                <w:sz w:val="16"/>
                <w:szCs w:val="16"/>
              </w:rPr>
            </w:pPr>
            <w:r w:rsidRPr="00E239EA">
              <w:rPr>
                <w:rFonts w:ascii="Arial" w:hAnsi="Arial" w:cs="Arial"/>
                <w:sz w:val="16"/>
                <w:szCs w:val="16"/>
              </w:rPr>
              <w:t>Ploščica podložna gumi Pandrol, 60E1, bet. prag, 180 x 148 x 9 mm</w:t>
            </w:r>
          </w:p>
        </w:tc>
        <w:tc>
          <w:tcPr>
            <w:tcW w:w="1559" w:type="dxa"/>
            <w:tcBorders>
              <w:top w:val="nil"/>
              <w:left w:val="nil"/>
              <w:bottom w:val="single" w:sz="4" w:space="0" w:color="auto"/>
              <w:right w:val="single" w:sz="4" w:space="0" w:color="auto"/>
            </w:tcBorders>
            <w:shd w:val="clear" w:color="auto" w:fill="auto"/>
            <w:vAlign w:val="center"/>
            <w:hideMark/>
          </w:tcPr>
          <w:p w14:paraId="11EB1400" w14:textId="19E4600A" w:rsidR="00E239EA" w:rsidRPr="00E239EA" w:rsidRDefault="00E239EA" w:rsidP="00E239EA">
            <w:pPr>
              <w:jc w:val="right"/>
              <w:rPr>
                <w:rFonts w:ascii="Arial" w:hAnsi="Arial" w:cs="Arial"/>
                <w:sz w:val="16"/>
                <w:szCs w:val="16"/>
              </w:rPr>
            </w:pPr>
            <w:r w:rsidRPr="00E239EA">
              <w:rPr>
                <w:rFonts w:ascii="Arial" w:hAnsi="Arial" w:cs="Arial"/>
                <w:sz w:val="16"/>
                <w:szCs w:val="16"/>
              </w:rPr>
              <w:t xml:space="preserve">Načrt št. </w:t>
            </w:r>
            <w:r w:rsidRPr="00E239EA">
              <w:rPr>
                <w:rFonts w:ascii="Arial" w:hAnsi="Arial" w:cs="Arial"/>
                <w:sz w:val="16"/>
                <w:szCs w:val="16"/>
              </w:rPr>
              <w:br/>
              <w:t>C120/144</w:t>
            </w:r>
          </w:p>
        </w:tc>
        <w:tc>
          <w:tcPr>
            <w:tcW w:w="709" w:type="dxa"/>
            <w:tcBorders>
              <w:top w:val="nil"/>
              <w:left w:val="nil"/>
              <w:bottom w:val="single" w:sz="4" w:space="0" w:color="auto"/>
              <w:right w:val="single" w:sz="4" w:space="0" w:color="auto"/>
            </w:tcBorders>
            <w:shd w:val="clear" w:color="auto" w:fill="auto"/>
            <w:noWrap/>
            <w:vAlign w:val="center"/>
            <w:hideMark/>
          </w:tcPr>
          <w:p w14:paraId="026AEEDD" w14:textId="1A23376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B5A43DD" w14:textId="32F3667D"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2.100</w:t>
            </w:r>
          </w:p>
        </w:tc>
        <w:tc>
          <w:tcPr>
            <w:tcW w:w="1201" w:type="dxa"/>
            <w:tcBorders>
              <w:left w:val="single" w:sz="4" w:space="0" w:color="auto"/>
            </w:tcBorders>
            <w:shd w:val="clear" w:color="000000" w:fill="FFFF99"/>
          </w:tcPr>
          <w:p w14:paraId="30EA5C3D"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29E170AB" w14:textId="77777777" w:rsidR="00E239EA" w:rsidRPr="00996C00" w:rsidRDefault="00E239EA" w:rsidP="00E239EA">
            <w:pPr>
              <w:jc w:val="center"/>
              <w:rPr>
                <w:rFonts w:ascii="Arial" w:hAnsi="Arial" w:cs="Arial"/>
                <w:b/>
                <w:bCs/>
                <w:sz w:val="18"/>
                <w:szCs w:val="18"/>
              </w:rPr>
            </w:pPr>
          </w:p>
        </w:tc>
      </w:tr>
      <w:tr w:rsidR="00E239EA" w:rsidRPr="00996C00" w14:paraId="7D892CFC" w14:textId="77777777" w:rsidTr="00E239E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F8D9725"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16</w:t>
            </w:r>
          </w:p>
        </w:tc>
        <w:tc>
          <w:tcPr>
            <w:tcW w:w="4066" w:type="dxa"/>
            <w:tcBorders>
              <w:top w:val="nil"/>
              <w:left w:val="nil"/>
              <w:bottom w:val="single" w:sz="4" w:space="0" w:color="auto"/>
              <w:right w:val="single" w:sz="4" w:space="0" w:color="auto"/>
            </w:tcBorders>
            <w:shd w:val="clear" w:color="auto" w:fill="auto"/>
            <w:noWrap/>
            <w:vAlign w:val="center"/>
            <w:hideMark/>
          </w:tcPr>
          <w:p w14:paraId="45EC2FA5" w14:textId="72C343AB" w:rsidR="00E239EA" w:rsidRPr="00E239EA" w:rsidRDefault="00E239EA" w:rsidP="00E239EA">
            <w:pPr>
              <w:rPr>
                <w:rFonts w:ascii="Arial" w:hAnsi="Arial" w:cs="Arial"/>
                <w:sz w:val="16"/>
                <w:szCs w:val="16"/>
              </w:rPr>
            </w:pPr>
            <w:r w:rsidRPr="00E239EA">
              <w:rPr>
                <w:rFonts w:ascii="Arial" w:hAnsi="Arial" w:cs="Arial"/>
                <w:sz w:val="16"/>
                <w:szCs w:val="16"/>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10ECB88B" w14:textId="754055F8" w:rsidR="00E239EA" w:rsidRPr="00E239EA" w:rsidRDefault="00E239EA" w:rsidP="00E239EA">
            <w:pPr>
              <w:jc w:val="right"/>
              <w:rPr>
                <w:rFonts w:ascii="Arial" w:hAnsi="Arial" w:cs="Arial"/>
                <w:sz w:val="16"/>
                <w:szCs w:val="16"/>
              </w:rPr>
            </w:pPr>
            <w:r w:rsidRPr="00E239EA">
              <w:rPr>
                <w:rFonts w:ascii="Arial" w:hAnsi="Arial" w:cs="Arial"/>
                <w:sz w:val="16"/>
                <w:szCs w:val="16"/>
              </w:rPr>
              <w:t xml:space="preserve"> TS-Z a1.101,</w:t>
            </w:r>
            <w:r w:rsidRPr="00E239EA">
              <w:rPr>
                <w:rFonts w:ascii="Arial" w:hAnsi="Arial" w:cs="Arial"/>
                <w:sz w:val="16"/>
                <w:szCs w:val="16"/>
              </w:rPr>
              <w:br/>
              <w:t>JŽS G1.326</w:t>
            </w:r>
          </w:p>
        </w:tc>
        <w:tc>
          <w:tcPr>
            <w:tcW w:w="709" w:type="dxa"/>
            <w:tcBorders>
              <w:top w:val="nil"/>
              <w:left w:val="nil"/>
              <w:bottom w:val="single" w:sz="4" w:space="0" w:color="auto"/>
              <w:right w:val="single" w:sz="4" w:space="0" w:color="auto"/>
            </w:tcBorders>
            <w:shd w:val="clear" w:color="auto" w:fill="auto"/>
            <w:noWrap/>
            <w:vAlign w:val="center"/>
            <w:hideMark/>
          </w:tcPr>
          <w:p w14:paraId="647059AD" w14:textId="63C3831E"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52D2FFE" w14:textId="6D7F8EAA"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163.000</w:t>
            </w:r>
          </w:p>
        </w:tc>
        <w:tc>
          <w:tcPr>
            <w:tcW w:w="1201" w:type="dxa"/>
            <w:tcBorders>
              <w:left w:val="single" w:sz="4" w:space="0" w:color="auto"/>
            </w:tcBorders>
            <w:shd w:val="clear" w:color="000000" w:fill="FFFF99"/>
          </w:tcPr>
          <w:p w14:paraId="7196FD8F"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488A526E" w14:textId="77777777" w:rsidR="00E239EA" w:rsidRPr="00996C00" w:rsidRDefault="00E239EA" w:rsidP="00E239EA">
            <w:pPr>
              <w:jc w:val="center"/>
              <w:rPr>
                <w:rFonts w:ascii="Arial" w:hAnsi="Arial" w:cs="Arial"/>
                <w:b/>
                <w:bCs/>
                <w:sz w:val="18"/>
                <w:szCs w:val="18"/>
              </w:rPr>
            </w:pPr>
          </w:p>
        </w:tc>
      </w:tr>
      <w:tr w:rsidR="00E239EA" w:rsidRPr="00996C00" w14:paraId="137E825A" w14:textId="77777777" w:rsidTr="00E239E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128FB663"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lastRenderedPageBreak/>
              <w:t>17</w:t>
            </w:r>
          </w:p>
        </w:tc>
        <w:tc>
          <w:tcPr>
            <w:tcW w:w="4066" w:type="dxa"/>
            <w:tcBorders>
              <w:top w:val="nil"/>
              <w:left w:val="nil"/>
              <w:bottom w:val="single" w:sz="4" w:space="0" w:color="auto"/>
              <w:right w:val="single" w:sz="4" w:space="0" w:color="auto"/>
            </w:tcBorders>
            <w:shd w:val="clear" w:color="auto" w:fill="auto"/>
            <w:noWrap/>
            <w:vAlign w:val="center"/>
            <w:hideMark/>
          </w:tcPr>
          <w:p w14:paraId="2E54AABD" w14:textId="43EA8FE1" w:rsidR="00E239EA" w:rsidRPr="00E239EA" w:rsidRDefault="00E239EA" w:rsidP="00E239EA">
            <w:pPr>
              <w:rPr>
                <w:rFonts w:ascii="Arial" w:hAnsi="Arial" w:cs="Arial"/>
                <w:sz w:val="16"/>
                <w:szCs w:val="16"/>
              </w:rPr>
            </w:pPr>
            <w:r w:rsidRPr="00E239EA">
              <w:rPr>
                <w:rFonts w:ascii="Arial" w:hAnsi="Arial" w:cs="Arial"/>
                <w:sz w:val="16"/>
                <w:szCs w:val="16"/>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0126E609" w14:textId="115735B6" w:rsidR="00E239EA" w:rsidRPr="00E239EA" w:rsidRDefault="00E239EA" w:rsidP="00E239EA">
            <w:pPr>
              <w:jc w:val="right"/>
              <w:rPr>
                <w:rFonts w:ascii="Arial" w:hAnsi="Arial" w:cs="Arial"/>
                <w:sz w:val="16"/>
                <w:szCs w:val="16"/>
              </w:rPr>
            </w:pPr>
            <w:r w:rsidRPr="00E239EA">
              <w:rPr>
                <w:rFonts w:ascii="Arial" w:hAnsi="Arial" w:cs="Arial"/>
                <w:sz w:val="16"/>
                <w:szCs w:val="16"/>
              </w:rPr>
              <w:t xml:space="preserve"> TS-Z a1.101,</w:t>
            </w:r>
            <w:r w:rsidRPr="00E239EA">
              <w:rPr>
                <w:rFonts w:ascii="Arial" w:hAnsi="Arial" w:cs="Arial"/>
                <w:sz w:val="16"/>
                <w:szCs w:val="16"/>
              </w:rPr>
              <w:br/>
              <w:t>JŽS G1.326</w:t>
            </w:r>
          </w:p>
        </w:tc>
        <w:tc>
          <w:tcPr>
            <w:tcW w:w="709" w:type="dxa"/>
            <w:tcBorders>
              <w:top w:val="nil"/>
              <w:left w:val="nil"/>
              <w:bottom w:val="single" w:sz="4" w:space="0" w:color="auto"/>
              <w:right w:val="single" w:sz="4" w:space="0" w:color="auto"/>
            </w:tcBorders>
            <w:shd w:val="clear" w:color="auto" w:fill="auto"/>
            <w:noWrap/>
            <w:vAlign w:val="center"/>
            <w:hideMark/>
          </w:tcPr>
          <w:p w14:paraId="4C53A4C9" w14:textId="74D66CC1"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FE591BB" w14:textId="50361FF6"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300</w:t>
            </w:r>
          </w:p>
        </w:tc>
        <w:tc>
          <w:tcPr>
            <w:tcW w:w="1201" w:type="dxa"/>
            <w:tcBorders>
              <w:left w:val="single" w:sz="4" w:space="0" w:color="auto"/>
            </w:tcBorders>
            <w:shd w:val="clear" w:color="000000" w:fill="FFFF99"/>
          </w:tcPr>
          <w:p w14:paraId="651488A6"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5FCB40B6" w14:textId="77777777" w:rsidR="00E239EA" w:rsidRPr="00996C00" w:rsidRDefault="00E239EA" w:rsidP="00E239EA">
            <w:pPr>
              <w:jc w:val="center"/>
              <w:rPr>
                <w:rFonts w:ascii="Arial" w:hAnsi="Arial" w:cs="Arial"/>
                <w:b/>
                <w:bCs/>
                <w:sz w:val="18"/>
                <w:szCs w:val="18"/>
              </w:rPr>
            </w:pPr>
          </w:p>
        </w:tc>
      </w:tr>
      <w:tr w:rsidR="00E239EA" w:rsidRPr="00996C00" w14:paraId="0DD73ADC" w14:textId="77777777" w:rsidTr="00E239E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75B7050"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18</w:t>
            </w:r>
          </w:p>
        </w:tc>
        <w:tc>
          <w:tcPr>
            <w:tcW w:w="4066" w:type="dxa"/>
            <w:tcBorders>
              <w:top w:val="nil"/>
              <w:left w:val="nil"/>
              <w:bottom w:val="single" w:sz="4" w:space="0" w:color="auto"/>
              <w:right w:val="single" w:sz="4" w:space="0" w:color="auto"/>
            </w:tcBorders>
            <w:shd w:val="clear" w:color="auto" w:fill="auto"/>
            <w:noWrap/>
            <w:vAlign w:val="center"/>
            <w:hideMark/>
          </w:tcPr>
          <w:p w14:paraId="09F0A10E" w14:textId="712D8CB4" w:rsidR="00E239EA" w:rsidRPr="00E239EA" w:rsidRDefault="00E239EA" w:rsidP="00E239EA">
            <w:pPr>
              <w:rPr>
                <w:rFonts w:ascii="Arial" w:hAnsi="Arial" w:cs="Arial"/>
                <w:sz w:val="16"/>
                <w:szCs w:val="16"/>
              </w:rPr>
            </w:pPr>
            <w:r w:rsidRPr="00E239EA">
              <w:rPr>
                <w:rFonts w:ascii="Arial" w:hAnsi="Arial" w:cs="Arial"/>
                <w:sz w:val="16"/>
                <w:szCs w:val="16"/>
              </w:rPr>
              <w:t xml:space="preserve">Tirfon 160 mm    </w:t>
            </w:r>
          </w:p>
        </w:tc>
        <w:tc>
          <w:tcPr>
            <w:tcW w:w="1559" w:type="dxa"/>
            <w:tcBorders>
              <w:top w:val="nil"/>
              <w:left w:val="nil"/>
              <w:bottom w:val="single" w:sz="4" w:space="0" w:color="auto"/>
              <w:right w:val="single" w:sz="4" w:space="0" w:color="auto"/>
            </w:tcBorders>
            <w:shd w:val="clear" w:color="auto" w:fill="auto"/>
            <w:vAlign w:val="center"/>
            <w:hideMark/>
          </w:tcPr>
          <w:p w14:paraId="6F5F5074" w14:textId="5653F5B2" w:rsidR="00E239EA" w:rsidRPr="00E239EA" w:rsidRDefault="00E239EA" w:rsidP="00E239EA">
            <w:pPr>
              <w:jc w:val="right"/>
              <w:rPr>
                <w:rFonts w:ascii="Arial" w:hAnsi="Arial" w:cs="Arial"/>
                <w:sz w:val="16"/>
                <w:szCs w:val="16"/>
              </w:rPr>
            </w:pPr>
            <w:r w:rsidRPr="00E239EA">
              <w:rPr>
                <w:rFonts w:ascii="Arial" w:hAnsi="Arial" w:cs="Arial"/>
                <w:sz w:val="16"/>
                <w:szCs w:val="16"/>
              </w:rPr>
              <w:t>TS-Z a1.105,</w:t>
            </w:r>
            <w:r w:rsidRPr="00E239EA">
              <w:rPr>
                <w:rFonts w:ascii="Arial" w:hAnsi="Arial" w:cs="Arial"/>
                <w:sz w:val="16"/>
                <w:szCs w:val="16"/>
              </w:rPr>
              <w:br/>
              <w:t>JŽS G1,341</w:t>
            </w:r>
            <w:r w:rsidRPr="00E239EA">
              <w:rPr>
                <w:rFonts w:ascii="Arial" w:hAnsi="Arial" w:cs="Arial"/>
                <w:sz w:val="16"/>
                <w:szCs w:val="16"/>
              </w:rPr>
              <w:br/>
              <w:t>vroče cinkan</w:t>
            </w:r>
          </w:p>
        </w:tc>
        <w:tc>
          <w:tcPr>
            <w:tcW w:w="709" w:type="dxa"/>
            <w:tcBorders>
              <w:top w:val="nil"/>
              <w:left w:val="nil"/>
              <w:bottom w:val="single" w:sz="4" w:space="0" w:color="auto"/>
              <w:right w:val="single" w:sz="4" w:space="0" w:color="auto"/>
            </w:tcBorders>
            <w:shd w:val="clear" w:color="auto" w:fill="auto"/>
            <w:noWrap/>
            <w:vAlign w:val="center"/>
            <w:hideMark/>
          </w:tcPr>
          <w:p w14:paraId="369E5F16" w14:textId="65AAABD8"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4B2AD06" w14:textId="1A9C31C9"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171.000</w:t>
            </w:r>
          </w:p>
        </w:tc>
        <w:tc>
          <w:tcPr>
            <w:tcW w:w="1201" w:type="dxa"/>
            <w:tcBorders>
              <w:left w:val="single" w:sz="4" w:space="0" w:color="auto"/>
            </w:tcBorders>
            <w:shd w:val="clear" w:color="000000" w:fill="FFFF99"/>
          </w:tcPr>
          <w:p w14:paraId="05A4BDD0"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1C128724" w14:textId="77777777" w:rsidR="00E239EA" w:rsidRPr="00996C00" w:rsidRDefault="00E239EA" w:rsidP="00E239EA">
            <w:pPr>
              <w:jc w:val="center"/>
              <w:rPr>
                <w:rFonts w:ascii="Arial" w:hAnsi="Arial" w:cs="Arial"/>
                <w:b/>
                <w:bCs/>
                <w:sz w:val="18"/>
                <w:szCs w:val="18"/>
              </w:rPr>
            </w:pPr>
          </w:p>
        </w:tc>
      </w:tr>
      <w:tr w:rsidR="00E239EA" w:rsidRPr="00996C00" w14:paraId="4F911BEE" w14:textId="77777777" w:rsidTr="00E239EA">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14F9C80A"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19</w:t>
            </w:r>
          </w:p>
        </w:tc>
        <w:tc>
          <w:tcPr>
            <w:tcW w:w="4066" w:type="dxa"/>
            <w:tcBorders>
              <w:top w:val="nil"/>
              <w:left w:val="nil"/>
              <w:bottom w:val="single" w:sz="4" w:space="0" w:color="auto"/>
              <w:right w:val="single" w:sz="4" w:space="0" w:color="auto"/>
            </w:tcBorders>
            <w:shd w:val="clear" w:color="auto" w:fill="auto"/>
            <w:noWrap/>
            <w:vAlign w:val="center"/>
            <w:hideMark/>
          </w:tcPr>
          <w:p w14:paraId="4D7BF15D" w14:textId="1AD743B9" w:rsidR="00E239EA" w:rsidRPr="00E239EA" w:rsidRDefault="00E239EA" w:rsidP="00E239EA">
            <w:pPr>
              <w:rPr>
                <w:rFonts w:ascii="Arial" w:hAnsi="Arial" w:cs="Arial"/>
                <w:sz w:val="16"/>
                <w:szCs w:val="16"/>
              </w:rPr>
            </w:pPr>
            <w:r w:rsidRPr="00E239EA">
              <w:rPr>
                <w:rFonts w:ascii="Arial" w:hAnsi="Arial" w:cs="Arial"/>
                <w:sz w:val="16"/>
                <w:szCs w:val="16"/>
              </w:rPr>
              <w:t>Tirfoni za kape na lesesenih pragih 18 x 110 mm</w:t>
            </w:r>
          </w:p>
        </w:tc>
        <w:tc>
          <w:tcPr>
            <w:tcW w:w="1559" w:type="dxa"/>
            <w:tcBorders>
              <w:top w:val="nil"/>
              <w:left w:val="nil"/>
              <w:bottom w:val="single" w:sz="4" w:space="0" w:color="auto"/>
              <w:right w:val="single" w:sz="4" w:space="0" w:color="auto"/>
            </w:tcBorders>
            <w:shd w:val="clear" w:color="auto" w:fill="auto"/>
            <w:vAlign w:val="center"/>
            <w:hideMark/>
          </w:tcPr>
          <w:p w14:paraId="26E74C70" w14:textId="7633586A" w:rsidR="00E239EA" w:rsidRPr="00E239EA" w:rsidRDefault="00E239EA" w:rsidP="00E239EA">
            <w:pPr>
              <w:jc w:val="right"/>
              <w:rPr>
                <w:rFonts w:ascii="Arial" w:hAnsi="Arial" w:cs="Arial"/>
                <w:sz w:val="16"/>
                <w:szCs w:val="16"/>
              </w:rPr>
            </w:pPr>
            <w:r w:rsidRPr="00E239EA">
              <w:rPr>
                <w:rFonts w:ascii="Arial" w:hAnsi="Arial" w:cs="Arial"/>
                <w:sz w:val="16"/>
                <w:szCs w:val="16"/>
              </w:rPr>
              <w:t>TS-Z a1.105</w:t>
            </w:r>
            <w:r w:rsidRPr="00E239EA">
              <w:rPr>
                <w:rFonts w:ascii="Arial" w:hAnsi="Arial" w:cs="Arial"/>
                <w:sz w:val="16"/>
                <w:szCs w:val="16"/>
              </w:rPr>
              <w:br/>
              <w:t>JUS P.B1.121</w:t>
            </w:r>
            <w:r w:rsidRPr="00E239EA">
              <w:rPr>
                <w:rFonts w:ascii="Arial" w:hAnsi="Arial" w:cs="Arial"/>
                <w:sz w:val="16"/>
                <w:szCs w:val="16"/>
              </w:rPr>
              <w:br/>
              <w:t>vroče cinkan</w:t>
            </w:r>
          </w:p>
        </w:tc>
        <w:tc>
          <w:tcPr>
            <w:tcW w:w="709" w:type="dxa"/>
            <w:tcBorders>
              <w:top w:val="nil"/>
              <w:left w:val="nil"/>
              <w:bottom w:val="single" w:sz="4" w:space="0" w:color="auto"/>
              <w:right w:val="single" w:sz="4" w:space="0" w:color="auto"/>
            </w:tcBorders>
            <w:shd w:val="clear" w:color="auto" w:fill="auto"/>
            <w:noWrap/>
            <w:vAlign w:val="center"/>
            <w:hideMark/>
          </w:tcPr>
          <w:p w14:paraId="126C1B63" w14:textId="1B779581"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8636F5E" w14:textId="40A2E8CC"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500</w:t>
            </w:r>
          </w:p>
        </w:tc>
        <w:tc>
          <w:tcPr>
            <w:tcW w:w="1201" w:type="dxa"/>
            <w:tcBorders>
              <w:left w:val="single" w:sz="4" w:space="0" w:color="auto"/>
            </w:tcBorders>
            <w:shd w:val="clear" w:color="000000" w:fill="FFFF99"/>
          </w:tcPr>
          <w:p w14:paraId="79B45125"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1599FD24" w14:textId="77777777" w:rsidR="00E239EA" w:rsidRPr="00996C00" w:rsidRDefault="00E239EA" w:rsidP="00E239EA">
            <w:pPr>
              <w:jc w:val="center"/>
              <w:rPr>
                <w:rFonts w:ascii="Arial" w:hAnsi="Arial" w:cs="Arial"/>
                <w:b/>
                <w:bCs/>
                <w:sz w:val="18"/>
                <w:szCs w:val="18"/>
              </w:rPr>
            </w:pPr>
          </w:p>
        </w:tc>
      </w:tr>
      <w:tr w:rsidR="00E239EA" w:rsidRPr="00996C00" w14:paraId="0DA68791" w14:textId="77777777" w:rsidTr="00E239EA">
        <w:trPr>
          <w:trHeight w:val="216"/>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CE948BD" w14:textId="77777777"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20</w:t>
            </w:r>
          </w:p>
        </w:tc>
        <w:tc>
          <w:tcPr>
            <w:tcW w:w="4066" w:type="dxa"/>
            <w:tcBorders>
              <w:top w:val="nil"/>
              <w:left w:val="nil"/>
              <w:bottom w:val="single" w:sz="4" w:space="0" w:color="auto"/>
              <w:right w:val="single" w:sz="4" w:space="0" w:color="auto"/>
            </w:tcBorders>
            <w:shd w:val="clear" w:color="auto" w:fill="auto"/>
            <w:noWrap/>
            <w:vAlign w:val="center"/>
            <w:hideMark/>
          </w:tcPr>
          <w:p w14:paraId="6C9834E1" w14:textId="087C694A" w:rsidR="00E239EA" w:rsidRPr="00E239EA" w:rsidRDefault="00E239EA" w:rsidP="00E239EA">
            <w:pPr>
              <w:outlineLvl w:val="0"/>
              <w:rPr>
                <w:rFonts w:ascii="Arial" w:hAnsi="Arial" w:cs="Arial"/>
                <w:sz w:val="16"/>
                <w:szCs w:val="16"/>
              </w:rPr>
            </w:pPr>
            <w:r w:rsidRPr="00E239EA">
              <w:rPr>
                <w:rFonts w:ascii="Arial" w:hAnsi="Arial" w:cs="Arial"/>
                <w:sz w:val="16"/>
                <w:szCs w:val="16"/>
              </w:rPr>
              <w:t>Tirfon za potne prehode 24 x 230 mm</w:t>
            </w:r>
          </w:p>
        </w:tc>
        <w:tc>
          <w:tcPr>
            <w:tcW w:w="1559" w:type="dxa"/>
            <w:tcBorders>
              <w:top w:val="nil"/>
              <w:left w:val="nil"/>
              <w:bottom w:val="single" w:sz="4" w:space="0" w:color="auto"/>
              <w:right w:val="single" w:sz="4" w:space="0" w:color="auto"/>
            </w:tcBorders>
            <w:shd w:val="clear" w:color="auto" w:fill="auto"/>
            <w:vAlign w:val="center"/>
            <w:hideMark/>
          </w:tcPr>
          <w:p w14:paraId="26317AC0" w14:textId="56613D69" w:rsidR="00E239EA" w:rsidRPr="00E239EA" w:rsidRDefault="00E239EA" w:rsidP="00E239EA">
            <w:pPr>
              <w:jc w:val="right"/>
              <w:outlineLvl w:val="0"/>
              <w:rPr>
                <w:rFonts w:ascii="Arial" w:hAnsi="Arial" w:cs="Arial"/>
                <w:sz w:val="16"/>
                <w:szCs w:val="16"/>
              </w:rPr>
            </w:pPr>
            <w:r w:rsidRPr="00E239EA">
              <w:rPr>
                <w:rFonts w:ascii="Arial" w:hAnsi="Arial" w:cs="Arial"/>
                <w:sz w:val="16"/>
                <w:szCs w:val="16"/>
              </w:rPr>
              <w:t>TS-Z a1.105,</w:t>
            </w:r>
            <w:r w:rsidRPr="00E239EA">
              <w:rPr>
                <w:rFonts w:ascii="Arial" w:hAnsi="Arial" w:cs="Arial"/>
                <w:sz w:val="16"/>
                <w:szCs w:val="16"/>
              </w:rPr>
              <w:br/>
              <w:t>JŽS G1,341</w:t>
            </w:r>
            <w:r w:rsidRPr="00E239EA">
              <w:rPr>
                <w:rFonts w:ascii="Arial" w:hAnsi="Arial" w:cs="Arial"/>
                <w:sz w:val="16"/>
                <w:szCs w:val="16"/>
              </w:rPr>
              <w:br/>
              <w:t>vroče cinkan</w:t>
            </w:r>
          </w:p>
        </w:tc>
        <w:tc>
          <w:tcPr>
            <w:tcW w:w="709" w:type="dxa"/>
            <w:tcBorders>
              <w:top w:val="nil"/>
              <w:left w:val="nil"/>
              <w:bottom w:val="single" w:sz="4" w:space="0" w:color="auto"/>
              <w:right w:val="single" w:sz="4" w:space="0" w:color="auto"/>
            </w:tcBorders>
            <w:shd w:val="clear" w:color="auto" w:fill="auto"/>
            <w:noWrap/>
            <w:vAlign w:val="center"/>
            <w:hideMark/>
          </w:tcPr>
          <w:p w14:paraId="533ED783" w14:textId="52D5328E"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CDEAC89" w14:textId="4386B3FA" w:rsidR="00E239EA" w:rsidRPr="00E239EA" w:rsidRDefault="00E239EA" w:rsidP="00E239EA">
            <w:pPr>
              <w:jc w:val="center"/>
              <w:outlineLvl w:val="0"/>
              <w:rPr>
                <w:rFonts w:ascii="Arial" w:hAnsi="Arial" w:cs="Arial"/>
                <w:b/>
                <w:bCs/>
                <w:sz w:val="16"/>
                <w:szCs w:val="16"/>
              </w:rPr>
            </w:pPr>
            <w:r w:rsidRPr="00E239EA">
              <w:rPr>
                <w:rFonts w:ascii="Arial" w:hAnsi="Arial" w:cs="Arial"/>
                <w:color w:val="000000"/>
                <w:sz w:val="16"/>
                <w:szCs w:val="16"/>
              </w:rPr>
              <w:t>100</w:t>
            </w:r>
          </w:p>
        </w:tc>
        <w:tc>
          <w:tcPr>
            <w:tcW w:w="1201" w:type="dxa"/>
            <w:tcBorders>
              <w:left w:val="single" w:sz="4" w:space="0" w:color="auto"/>
              <w:bottom w:val="single" w:sz="4" w:space="0" w:color="auto"/>
            </w:tcBorders>
            <w:shd w:val="clear" w:color="000000" w:fill="FFFF99"/>
          </w:tcPr>
          <w:p w14:paraId="758DC57B" w14:textId="77777777" w:rsidR="00E239EA" w:rsidRPr="00996C00" w:rsidRDefault="00E239EA" w:rsidP="00E239EA">
            <w:pPr>
              <w:jc w:val="center"/>
              <w:outlineLvl w:val="0"/>
              <w:rPr>
                <w:rFonts w:ascii="Arial" w:hAnsi="Arial" w:cs="Arial"/>
                <w:b/>
                <w:bCs/>
                <w:sz w:val="18"/>
                <w:szCs w:val="18"/>
              </w:rPr>
            </w:pPr>
          </w:p>
        </w:tc>
        <w:tc>
          <w:tcPr>
            <w:tcW w:w="1418" w:type="dxa"/>
            <w:tcBorders>
              <w:bottom w:val="single" w:sz="4" w:space="0" w:color="auto"/>
            </w:tcBorders>
            <w:shd w:val="clear" w:color="000000" w:fill="FFFF99"/>
          </w:tcPr>
          <w:p w14:paraId="5ADDE4FC" w14:textId="77777777" w:rsidR="00E239EA" w:rsidRPr="00996C00" w:rsidRDefault="00E239EA" w:rsidP="00E239EA">
            <w:pPr>
              <w:jc w:val="center"/>
              <w:outlineLvl w:val="0"/>
              <w:rPr>
                <w:rFonts w:ascii="Arial" w:hAnsi="Arial" w:cs="Arial"/>
                <w:b/>
                <w:bCs/>
                <w:sz w:val="18"/>
                <w:szCs w:val="18"/>
              </w:rPr>
            </w:pPr>
          </w:p>
        </w:tc>
      </w:tr>
      <w:tr w:rsidR="00E239EA" w:rsidRPr="00996C00" w14:paraId="07384FD9" w14:textId="77777777" w:rsidTr="00E239EA">
        <w:trPr>
          <w:trHeight w:val="261"/>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B8E5B" w14:textId="77777777"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21</w:t>
            </w:r>
          </w:p>
        </w:tc>
        <w:tc>
          <w:tcPr>
            <w:tcW w:w="4066" w:type="dxa"/>
            <w:tcBorders>
              <w:top w:val="nil"/>
              <w:left w:val="nil"/>
              <w:bottom w:val="single" w:sz="4" w:space="0" w:color="auto"/>
              <w:right w:val="single" w:sz="4" w:space="0" w:color="auto"/>
            </w:tcBorders>
            <w:shd w:val="clear" w:color="auto" w:fill="auto"/>
            <w:noWrap/>
            <w:vAlign w:val="center"/>
          </w:tcPr>
          <w:p w14:paraId="78811A3D" w14:textId="7A5EA73C" w:rsidR="00E239EA" w:rsidRPr="00E239EA" w:rsidRDefault="00E239EA" w:rsidP="00E239EA">
            <w:pPr>
              <w:outlineLvl w:val="0"/>
              <w:rPr>
                <w:rFonts w:ascii="Arial" w:hAnsi="Arial" w:cs="Arial"/>
                <w:sz w:val="16"/>
                <w:szCs w:val="16"/>
              </w:rPr>
            </w:pPr>
            <w:r w:rsidRPr="00E239EA">
              <w:rPr>
                <w:rFonts w:ascii="Arial" w:hAnsi="Arial" w:cs="Arial"/>
                <w:sz w:val="16"/>
                <w:szCs w:val="16"/>
              </w:rPr>
              <w:t>Mathee naprava proti vzd. pomiku tira 49E1 les. prag</w:t>
            </w:r>
          </w:p>
        </w:tc>
        <w:tc>
          <w:tcPr>
            <w:tcW w:w="1559" w:type="dxa"/>
            <w:tcBorders>
              <w:top w:val="nil"/>
              <w:left w:val="nil"/>
              <w:bottom w:val="single" w:sz="4" w:space="0" w:color="auto"/>
              <w:right w:val="single" w:sz="4" w:space="0" w:color="auto"/>
            </w:tcBorders>
            <w:shd w:val="clear" w:color="auto" w:fill="auto"/>
            <w:vAlign w:val="center"/>
          </w:tcPr>
          <w:p w14:paraId="0BD8868E" w14:textId="40B120E8" w:rsidR="00E239EA" w:rsidRPr="00E239EA" w:rsidRDefault="00E239EA" w:rsidP="00E239EA">
            <w:pPr>
              <w:jc w:val="right"/>
              <w:outlineLvl w:val="0"/>
              <w:rPr>
                <w:rFonts w:ascii="Arial" w:hAnsi="Arial" w:cs="Arial"/>
                <w:sz w:val="16"/>
                <w:szCs w:val="16"/>
              </w:rPr>
            </w:pPr>
            <w:r w:rsidRPr="00E239EA">
              <w:rPr>
                <w:rFonts w:ascii="Arial" w:hAnsi="Arial" w:cs="Arial"/>
                <w:sz w:val="16"/>
                <w:szCs w:val="16"/>
              </w:rPr>
              <w:t>JŽS G1.070</w:t>
            </w:r>
          </w:p>
        </w:tc>
        <w:tc>
          <w:tcPr>
            <w:tcW w:w="709" w:type="dxa"/>
            <w:tcBorders>
              <w:top w:val="nil"/>
              <w:left w:val="nil"/>
              <w:bottom w:val="single" w:sz="4" w:space="0" w:color="auto"/>
              <w:right w:val="single" w:sz="4" w:space="0" w:color="auto"/>
            </w:tcBorders>
            <w:shd w:val="clear" w:color="auto" w:fill="auto"/>
            <w:noWrap/>
            <w:vAlign w:val="center"/>
          </w:tcPr>
          <w:p w14:paraId="0CAEBAC0" w14:textId="7D9AD063"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kpl</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263EFDF7" w14:textId="2D960E06" w:rsidR="00E239EA" w:rsidRPr="00E239EA" w:rsidRDefault="00E239EA" w:rsidP="00E239EA">
            <w:pPr>
              <w:jc w:val="center"/>
              <w:outlineLvl w:val="0"/>
              <w:rPr>
                <w:rFonts w:ascii="Arial" w:hAnsi="Arial" w:cs="Arial"/>
                <w:b/>
                <w:bCs/>
                <w:sz w:val="16"/>
                <w:szCs w:val="16"/>
              </w:rPr>
            </w:pPr>
            <w:r w:rsidRPr="00E239EA">
              <w:rPr>
                <w:rFonts w:ascii="Arial" w:hAnsi="Arial" w:cs="Arial"/>
                <w:color w:val="000000"/>
                <w:sz w:val="16"/>
                <w:szCs w:val="16"/>
              </w:rPr>
              <w:t>586</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59A1B8A2" w14:textId="77777777" w:rsidR="00E239EA" w:rsidRPr="00996C00" w:rsidRDefault="00E239EA" w:rsidP="00E239E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2C34F8C4" w14:textId="77777777" w:rsidR="00E239EA" w:rsidRPr="00996C00" w:rsidRDefault="00E239EA" w:rsidP="00E239EA">
            <w:pPr>
              <w:jc w:val="center"/>
              <w:outlineLvl w:val="0"/>
              <w:rPr>
                <w:rFonts w:ascii="Arial" w:hAnsi="Arial" w:cs="Arial"/>
                <w:b/>
                <w:bCs/>
                <w:sz w:val="18"/>
                <w:szCs w:val="18"/>
              </w:rPr>
            </w:pPr>
          </w:p>
        </w:tc>
      </w:tr>
      <w:tr w:rsidR="00E239EA" w:rsidRPr="00996C00" w14:paraId="55687B5B" w14:textId="77777777" w:rsidTr="00E239EA">
        <w:trPr>
          <w:trHeight w:val="279"/>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BE6BD" w14:textId="77777777"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22</w:t>
            </w:r>
          </w:p>
        </w:tc>
        <w:tc>
          <w:tcPr>
            <w:tcW w:w="4066" w:type="dxa"/>
            <w:tcBorders>
              <w:top w:val="nil"/>
              <w:left w:val="nil"/>
              <w:bottom w:val="single" w:sz="4" w:space="0" w:color="auto"/>
              <w:right w:val="single" w:sz="4" w:space="0" w:color="auto"/>
            </w:tcBorders>
            <w:shd w:val="clear" w:color="auto" w:fill="auto"/>
            <w:noWrap/>
            <w:vAlign w:val="center"/>
          </w:tcPr>
          <w:p w14:paraId="5EAFAF42" w14:textId="7F3A6968" w:rsidR="00E239EA" w:rsidRPr="00E239EA" w:rsidRDefault="00E239EA" w:rsidP="00E239EA">
            <w:pPr>
              <w:outlineLvl w:val="0"/>
              <w:rPr>
                <w:rFonts w:ascii="Arial" w:hAnsi="Arial" w:cs="Arial"/>
                <w:sz w:val="16"/>
                <w:szCs w:val="16"/>
              </w:rPr>
            </w:pPr>
            <w:r w:rsidRPr="00E239EA">
              <w:rPr>
                <w:rFonts w:ascii="Arial" w:hAnsi="Arial" w:cs="Arial"/>
                <w:sz w:val="16"/>
                <w:szCs w:val="16"/>
              </w:rPr>
              <w:t>Mathee naprava proti vzd. pomiku tira 60E1, les. prag</w:t>
            </w:r>
          </w:p>
        </w:tc>
        <w:tc>
          <w:tcPr>
            <w:tcW w:w="1559" w:type="dxa"/>
            <w:tcBorders>
              <w:top w:val="nil"/>
              <w:left w:val="nil"/>
              <w:bottom w:val="single" w:sz="4" w:space="0" w:color="auto"/>
              <w:right w:val="single" w:sz="4" w:space="0" w:color="auto"/>
            </w:tcBorders>
            <w:shd w:val="clear" w:color="auto" w:fill="auto"/>
            <w:vAlign w:val="center"/>
          </w:tcPr>
          <w:p w14:paraId="14E36593" w14:textId="0DBDEB2D" w:rsidR="00E239EA" w:rsidRPr="00E239EA" w:rsidRDefault="00E239EA" w:rsidP="00E239EA">
            <w:pPr>
              <w:jc w:val="right"/>
              <w:outlineLvl w:val="0"/>
              <w:rPr>
                <w:rFonts w:ascii="Arial" w:hAnsi="Arial" w:cs="Arial"/>
                <w:sz w:val="16"/>
                <w:szCs w:val="16"/>
              </w:rPr>
            </w:pPr>
            <w:r w:rsidRPr="00E239EA">
              <w:rPr>
                <w:rFonts w:ascii="Arial" w:hAnsi="Arial" w:cs="Arial"/>
                <w:sz w:val="16"/>
                <w:szCs w:val="16"/>
              </w:rPr>
              <w:t>po skici</w:t>
            </w:r>
            <w:r w:rsidRPr="00E239EA">
              <w:rPr>
                <w:rFonts w:ascii="Arial" w:hAnsi="Arial" w:cs="Arial"/>
                <w:sz w:val="16"/>
                <w:szCs w:val="16"/>
              </w:rPr>
              <w:br/>
              <w:t>60 E1 LP-2</w:t>
            </w:r>
          </w:p>
        </w:tc>
        <w:tc>
          <w:tcPr>
            <w:tcW w:w="709" w:type="dxa"/>
            <w:tcBorders>
              <w:top w:val="nil"/>
              <w:left w:val="nil"/>
              <w:bottom w:val="single" w:sz="4" w:space="0" w:color="auto"/>
              <w:right w:val="single" w:sz="4" w:space="0" w:color="auto"/>
            </w:tcBorders>
            <w:shd w:val="clear" w:color="auto" w:fill="auto"/>
            <w:noWrap/>
            <w:vAlign w:val="center"/>
          </w:tcPr>
          <w:p w14:paraId="72BC6FC6" w14:textId="2BE3A634"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kpl</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4218E1AF" w14:textId="5F3570AE" w:rsidR="00E239EA" w:rsidRPr="00E239EA" w:rsidRDefault="00E239EA" w:rsidP="00E239EA">
            <w:pPr>
              <w:jc w:val="center"/>
              <w:outlineLvl w:val="0"/>
              <w:rPr>
                <w:rFonts w:ascii="Arial" w:hAnsi="Arial" w:cs="Arial"/>
                <w:b/>
                <w:bCs/>
                <w:sz w:val="16"/>
                <w:szCs w:val="16"/>
              </w:rPr>
            </w:pPr>
            <w:r w:rsidRPr="00E239EA">
              <w:rPr>
                <w:rFonts w:ascii="Arial" w:hAnsi="Arial" w:cs="Arial"/>
                <w:color w:val="000000"/>
                <w:sz w:val="16"/>
                <w:szCs w:val="16"/>
              </w:rPr>
              <w:t>602</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4F96DFFF" w14:textId="77777777" w:rsidR="00E239EA" w:rsidRPr="00996C00" w:rsidRDefault="00E239EA" w:rsidP="00E239E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6A1C2947" w14:textId="77777777" w:rsidR="00E239EA" w:rsidRPr="00996C00" w:rsidRDefault="00E239EA" w:rsidP="00E239EA">
            <w:pPr>
              <w:jc w:val="center"/>
              <w:outlineLvl w:val="0"/>
              <w:rPr>
                <w:rFonts w:ascii="Arial" w:hAnsi="Arial" w:cs="Arial"/>
                <w:b/>
                <w:bCs/>
                <w:sz w:val="18"/>
                <w:szCs w:val="18"/>
              </w:rPr>
            </w:pPr>
          </w:p>
        </w:tc>
      </w:tr>
      <w:tr w:rsidR="00E239EA" w:rsidRPr="00996C00" w14:paraId="07FBB598" w14:textId="77777777" w:rsidTr="00E239EA">
        <w:trPr>
          <w:trHeight w:val="283"/>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147D9" w14:textId="77777777"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23</w:t>
            </w:r>
          </w:p>
        </w:tc>
        <w:tc>
          <w:tcPr>
            <w:tcW w:w="4066" w:type="dxa"/>
            <w:tcBorders>
              <w:top w:val="nil"/>
              <w:left w:val="nil"/>
              <w:bottom w:val="single" w:sz="4" w:space="0" w:color="auto"/>
              <w:right w:val="single" w:sz="4" w:space="0" w:color="auto"/>
            </w:tcBorders>
            <w:shd w:val="clear" w:color="auto" w:fill="auto"/>
            <w:noWrap/>
            <w:vAlign w:val="center"/>
          </w:tcPr>
          <w:p w14:paraId="5D3E17FD" w14:textId="048A0773" w:rsidR="00E239EA" w:rsidRPr="00E239EA" w:rsidRDefault="00E239EA" w:rsidP="00E239EA">
            <w:pPr>
              <w:outlineLvl w:val="0"/>
              <w:rPr>
                <w:rFonts w:ascii="Arial" w:hAnsi="Arial" w:cs="Arial"/>
                <w:sz w:val="16"/>
                <w:szCs w:val="16"/>
              </w:rPr>
            </w:pPr>
            <w:r w:rsidRPr="00E239EA">
              <w:rPr>
                <w:rFonts w:ascii="Arial" w:hAnsi="Arial" w:cs="Arial"/>
                <w:sz w:val="16"/>
                <w:szCs w:val="16"/>
              </w:rPr>
              <w:t>Mathee naprava proti vzd. pomiku tira 60E1, bet. prag</w:t>
            </w:r>
          </w:p>
        </w:tc>
        <w:tc>
          <w:tcPr>
            <w:tcW w:w="1559" w:type="dxa"/>
            <w:tcBorders>
              <w:top w:val="nil"/>
              <w:left w:val="nil"/>
              <w:bottom w:val="single" w:sz="4" w:space="0" w:color="auto"/>
              <w:right w:val="single" w:sz="4" w:space="0" w:color="auto"/>
            </w:tcBorders>
            <w:shd w:val="clear" w:color="auto" w:fill="auto"/>
            <w:vAlign w:val="center"/>
          </w:tcPr>
          <w:p w14:paraId="322B1BAE" w14:textId="173FDE2F" w:rsidR="00E239EA" w:rsidRPr="00E239EA" w:rsidRDefault="00E239EA" w:rsidP="00E239EA">
            <w:pPr>
              <w:jc w:val="right"/>
              <w:outlineLvl w:val="0"/>
              <w:rPr>
                <w:rFonts w:ascii="Arial" w:hAnsi="Arial" w:cs="Arial"/>
                <w:sz w:val="16"/>
                <w:szCs w:val="16"/>
              </w:rPr>
            </w:pPr>
            <w:r w:rsidRPr="00E239EA">
              <w:rPr>
                <w:rFonts w:ascii="Arial" w:hAnsi="Arial" w:cs="Arial"/>
                <w:sz w:val="16"/>
                <w:szCs w:val="16"/>
              </w:rPr>
              <w:t>po načrtu</w:t>
            </w:r>
          </w:p>
        </w:tc>
        <w:tc>
          <w:tcPr>
            <w:tcW w:w="709" w:type="dxa"/>
            <w:tcBorders>
              <w:top w:val="nil"/>
              <w:left w:val="nil"/>
              <w:bottom w:val="single" w:sz="4" w:space="0" w:color="auto"/>
              <w:right w:val="single" w:sz="4" w:space="0" w:color="auto"/>
            </w:tcBorders>
            <w:shd w:val="clear" w:color="auto" w:fill="auto"/>
            <w:noWrap/>
            <w:vAlign w:val="center"/>
          </w:tcPr>
          <w:p w14:paraId="3AD1A2BA" w14:textId="6BE8EBBC"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kpl</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175C7C1C" w14:textId="16B52503" w:rsidR="00E239EA" w:rsidRPr="00E239EA" w:rsidRDefault="00E239EA" w:rsidP="00E239EA">
            <w:pPr>
              <w:jc w:val="center"/>
              <w:outlineLvl w:val="0"/>
              <w:rPr>
                <w:rFonts w:ascii="Arial" w:hAnsi="Arial" w:cs="Arial"/>
                <w:b/>
                <w:bCs/>
                <w:sz w:val="16"/>
                <w:szCs w:val="16"/>
              </w:rPr>
            </w:pPr>
            <w:r w:rsidRPr="00E239EA">
              <w:rPr>
                <w:rFonts w:ascii="Arial" w:hAnsi="Arial" w:cs="Arial"/>
                <w:color w:val="000000"/>
                <w:sz w:val="16"/>
                <w:szCs w:val="16"/>
              </w:rPr>
              <w:t>662</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5211FD09" w14:textId="77777777" w:rsidR="00E239EA" w:rsidRPr="00996C00" w:rsidRDefault="00E239EA" w:rsidP="00E239E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17252B52" w14:textId="77777777" w:rsidR="00E239EA" w:rsidRPr="00996C00" w:rsidRDefault="00E239EA" w:rsidP="00E239EA">
            <w:pPr>
              <w:jc w:val="center"/>
              <w:outlineLvl w:val="0"/>
              <w:rPr>
                <w:rFonts w:ascii="Arial" w:hAnsi="Arial" w:cs="Arial"/>
                <w:b/>
                <w:bCs/>
                <w:sz w:val="18"/>
                <w:szCs w:val="18"/>
              </w:rPr>
            </w:pPr>
          </w:p>
        </w:tc>
      </w:tr>
      <w:tr w:rsidR="00E239EA" w:rsidRPr="00996C00" w14:paraId="796CD2DA" w14:textId="77777777" w:rsidTr="00E239EA">
        <w:trPr>
          <w:trHeight w:val="259"/>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242A9" w14:textId="77777777"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24</w:t>
            </w:r>
          </w:p>
        </w:tc>
        <w:tc>
          <w:tcPr>
            <w:tcW w:w="4066" w:type="dxa"/>
            <w:tcBorders>
              <w:top w:val="nil"/>
              <w:left w:val="nil"/>
              <w:bottom w:val="single" w:sz="4" w:space="0" w:color="auto"/>
              <w:right w:val="single" w:sz="4" w:space="0" w:color="auto"/>
            </w:tcBorders>
            <w:shd w:val="clear" w:color="auto" w:fill="auto"/>
            <w:noWrap/>
            <w:vAlign w:val="center"/>
          </w:tcPr>
          <w:p w14:paraId="6074414F" w14:textId="112EE3C9" w:rsidR="00E239EA" w:rsidRPr="00E239EA" w:rsidRDefault="00E239EA" w:rsidP="00E239EA">
            <w:pPr>
              <w:outlineLvl w:val="0"/>
              <w:rPr>
                <w:rFonts w:ascii="Arial" w:hAnsi="Arial" w:cs="Arial"/>
                <w:sz w:val="16"/>
                <w:szCs w:val="16"/>
              </w:rPr>
            </w:pPr>
            <w:r w:rsidRPr="00E239EA">
              <w:rPr>
                <w:rFonts w:ascii="Arial" w:hAnsi="Arial" w:cs="Arial"/>
                <w:sz w:val="16"/>
                <w:szCs w:val="16"/>
              </w:rPr>
              <w:t>Kapa za leseni prag - komplet</w:t>
            </w:r>
          </w:p>
        </w:tc>
        <w:tc>
          <w:tcPr>
            <w:tcW w:w="1559" w:type="dxa"/>
            <w:tcBorders>
              <w:top w:val="nil"/>
              <w:left w:val="nil"/>
              <w:bottom w:val="single" w:sz="4" w:space="0" w:color="auto"/>
              <w:right w:val="single" w:sz="4" w:space="0" w:color="auto"/>
            </w:tcBorders>
            <w:shd w:val="clear" w:color="auto" w:fill="auto"/>
            <w:vAlign w:val="center"/>
          </w:tcPr>
          <w:p w14:paraId="66FA4D76" w14:textId="4FD3A131" w:rsidR="00E239EA" w:rsidRPr="00E239EA" w:rsidRDefault="00E239EA" w:rsidP="00E239EA">
            <w:pPr>
              <w:jc w:val="right"/>
              <w:outlineLvl w:val="0"/>
              <w:rPr>
                <w:rFonts w:ascii="Arial" w:hAnsi="Arial" w:cs="Arial"/>
                <w:sz w:val="16"/>
                <w:szCs w:val="16"/>
              </w:rPr>
            </w:pPr>
            <w:r w:rsidRPr="00E239EA">
              <w:rPr>
                <w:rFonts w:ascii="Arial" w:hAnsi="Arial" w:cs="Arial"/>
                <w:sz w:val="16"/>
                <w:szCs w:val="16"/>
              </w:rPr>
              <w:t>JŽS G1.071</w:t>
            </w:r>
          </w:p>
        </w:tc>
        <w:tc>
          <w:tcPr>
            <w:tcW w:w="709" w:type="dxa"/>
            <w:tcBorders>
              <w:top w:val="nil"/>
              <w:left w:val="nil"/>
              <w:bottom w:val="single" w:sz="4" w:space="0" w:color="auto"/>
              <w:right w:val="single" w:sz="4" w:space="0" w:color="auto"/>
            </w:tcBorders>
            <w:shd w:val="clear" w:color="auto" w:fill="auto"/>
            <w:noWrap/>
            <w:vAlign w:val="center"/>
          </w:tcPr>
          <w:p w14:paraId="2B7A98F0" w14:textId="7D03A183"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kpl</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1949E656" w14:textId="40661D27" w:rsidR="00E239EA" w:rsidRPr="00E239EA" w:rsidRDefault="00E239EA" w:rsidP="00E239EA">
            <w:pPr>
              <w:jc w:val="center"/>
              <w:outlineLvl w:val="0"/>
              <w:rPr>
                <w:rFonts w:ascii="Arial" w:hAnsi="Arial" w:cs="Arial"/>
                <w:b/>
                <w:bCs/>
                <w:sz w:val="16"/>
                <w:szCs w:val="16"/>
              </w:rPr>
            </w:pPr>
            <w:r w:rsidRPr="00E239EA">
              <w:rPr>
                <w:rFonts w:ascii="Arial" w:hAnsi="Arial" w:cs="Arial"/>
                <w:color w:val="000000"/>
                <w:sz w:val="16"/>
                <w:szCs w:val="16"/>
              </w:rPr>
              <w:t>2.500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43163F18" w14:textId="77777777" w:rsidR="00E239EA" w:rsidRPr="00996C00" w:rsidRDefault="00E239EA" w:rsidP="00E239E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477F4AFE" w14:textId="77777777" w:rsidR="00E239EA" w:rsidRPr="00996C00" w:rsidRDefault="00E239EA" w:rsidP="00E239EA">
            <w:pPr>
              <w:jc w:val="center"/>
              <w:outlineLvl w:val="0"/>
              <w:rPr>
                <w:rFonts w:ascii="Arial" w:hAnsi="Arial" w:cs="Arial"/>
                <w:b/>
                <w:bCs/>
                <w:sz w:val="18"/>
                <w:szCs w:val="18"/>
              </w:rPr>
            </w:pPr>
          </w:p>
        </w:tc>
      </w:tr>
      <w:tr w:rsidR="00E239EA" w:rsidRPr="00996C00" w14:paraId="24B9B4AC" w14:textId="77777777" w:rsidTr="00E239EA">
        <w:trPr>
          <w:trHeight w:val="277"/>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1FA91" w14:textId="77777777"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25</w:t>
            </w:r>
          </w:p>
        </w:tc>
        <w:tc>
          <w:tcPr>
            <w:tcW w:w="4066" w:type="dxa"/>
            <w:tcBorders>
              <w:top w:val="nil"/>
              <w:left w:val="nil"/>
              <w:bottom w:val="single" w:sz="4" w:space="0" w:color="auto"/>
              <w:right w:val="single" w:sz="4" w:space="0" w:color="auto"/>
            </w:tcBorders>
            <w:shd w:val="clear" w:color="auto" w:fill="auto"/>
            <w:noWrap/>
            <w:vAlign w:val="center"/>
          </w:tcPr>
          <w:p w14:paraId="1E5672CE" w14:textId="4FF31537" w:rsidR="00E239EA" w:rsidRPr="00E239EA" w:rsidRDefault="00E239EA" w:rsidP="00E239EA">
            <w:pPr>
              <w:outlineLvl w:val="0"/>
              <w:rPr>
                <w:rFonts w:ascii="Arial" w:hAnsi="Arial" w:cs="Arial"/>
                <w:sz w:val="16"/>
                <w:szCs w:val="16"/>
              </w:rPr>
            </w:pPr>
            <w:r w:rsidRPr="00E239EA">
              <w:rPr>
                <w:rFonts w:ascii="Arial" w:hAnsi="Arial" w:cs="Arial"/>
                <w:sz w:val="16"/>
                <w:szCs w:val="16"/>
              </w:rPr>
              <w:t>Podložna plošča za pritrditev Pandrol Vipa</w:t>
            </w:r>
          </w:p>
        </w:tc>
        <w:tc>
          <w:tcPr>
            <w:tcW w:w="1559" w:type="dxa"/>
            <w:tcBorders>
              <w:top w:val="nil"/>
              <w:left w:val="nil"/>
              <w:bottom w:val="single" w:sz="4" w:space="0" w:color="auto"/>
              <w:right w:val="single" w:sz="4" w:space="0" w:color="auto"/>
            </w:tcBorders>
            <w:shd w:val="clear" w:color="auto" w:fill="auto"/>
            <w:vAlign w:val="center"/>
          </w:tcPr>
          <w:p w14:paraId="757F126A" w14:textId="7A09888E" w:rsidR="00E239EA" w:rsidRPr="00E239EA" w:rsidRDefault="00E239EA" w:rsidP="00E239EA">
            <w:pPr>
              <w:jc w:val="right"/>
              <w:outlineLvl w:val="0"/>
              <w:rPr>
                <w:rFonts w:ascii="Arial" w:hAnsi="Arial" w:cs="Arial"/>
                <w:sz w:val="16"/>
                <w:szCs w:val="16"/>
              </w:rPr>
            </w:pPr>
            <w:r w:rsidRPr="00E239EA">
              <w:rPr>
                <w:rFonts w:ascii="Arial" w:hAnsi="Arial" w:cs="Arial"/>
                <w:sz w:val="16"/>
                <w:szCs w:val="16"/>
              </w:rPr>
              <w:t>Načrt št. 4630/1</w:t>
            </w:r>
          </w:p>
        </w:tc>
        <w:tc>
          <w:tcPr>
            <w:tcW w:w="709" w:type="dxa"/>
            <w:tcBorders>
              <w:top w:val="nil"/>
              <w:left w:val="nil"/>
              <w:bottom w:val="single" w:sz="4" w:space="0" w:color="auto"/>
              <w:right w:val="single" w:sz="4" w:space="0" w:color="auto"/>
            </w:tcBorders>
            <w:shd w:val="clear" w:color="auto" w:fill="auto"/>
            <w:noWrap/>
            <w:vAlign w:val="center"/>
          </w:tcPr>
          <w:p w14:paraId="26F25496" w14:textId="5CFBED82"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39A3BD82" w14:textId="1917C6F9" w:rsidR="00E239EA" w:rsidRPr="00E239EA" w:rsidRDefault="00E239EA" w:rsidP="00E239EA">
            <w:pPr>
              <w:jc w:val="center"/>
              <w:outlineLvl w:val="0"/>
              <w:rPr>
                <w:rFonts w:ascii="Arial" w:hAnsi="Arial" w:cs="Arial"/>
                <w:b/>
                <w:bCs/>
                <w:sz w:val="16"/>
                <w:szCs w:val="16"/>
              </w:rPr>
            </w:pPr>
            <w:r w:rsidRPr="00E239EA">
              <w:rPr>
                <w:rFonts w:ascii="Arial" w:hAnsi="Arial" w:cs="Arial"/>
                <w:color w:val="000000"/>
                <w:sz w:val="16"/>
                <w:szCs w:val="16"/>
              </w:rPr>
              <w:t>50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59A9F4D9" w14:textId="77777777" w:rsidR="00E239EA" w:rsidRPr="00996C00" w:rsidRDefault="00E239EA" w:rsidP="00E239E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682313C1" w14:textId="77777777" w:rsidR="00E239EA" w:rsidRPr="00996C00" w:rsidRDefault="00E239EA" w:rsidP="00E239EA">
            <w:pPr>
              <w:jc w:val="center"/>
              <w:outlineLvl w:val="0"/>
              <w:rPr>
                <w:rFonts w:ascii="Arial" w:hAnsi="Arial" w:cs="Arial"/>
                <w:b/>
                <w:bCs/>
                <w:sz w:val="18"/>
                <w:szCs w:val="18"/>
              </w:rPr>
            </w:pPr>
          </w:p>
        </w:tc>
      </w:tr>
      <w:tr w:rsidR="00E239EA" w:rsidRPr="00996C00" w14:paraId="03BAE601" w14:textId="77777777" w:rsidTr="00E239EA">
        <w:trPr>
          <w:trHeight w:val="277"/>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96110" w14:textId="452B2477"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26</w:t>
            </w:r>
          </w:p>
        </w:tc>
        <w:tc>
          <w:tcPr>
            <w:tcW w:w="4066" w:type="dxa"/>
            <w:tcBorders>
              <w:top w:val="nil"/>
              <w:left w:val="nil"/>
              <w:bottom w:val="single" w:sz="4" w:space="0" w:color="auto"/>
              <w:right w:val="single" w:sz="4" w:space="0" w:color="auto"/>
            </w:tcBorders>
            <w:shd w:val="clear" w:color="auto" w:fill="auto"/>
            <w:noWrap/>
            <w:vAlign w:val="center"/>
          </w:tcPr>
          <w:p w14:paraId="216D5E4F" w14:textId="40390D48" w:rsidR="00E239EA" w:rsidRPr="00E239EA" w:rsidRDefault="00E239EA" w:rsidP="00E239EA">
            <w:pPr>
              <w:outlineLvl w:val="0"/>
              <w:rPr>
                <w:rFonts w:ascii="Arial" w:hAnsi="Arial" w:cs="Arial"/>
                <w:sz w:val="16"/>
                <w:szCs w:val="16"/>
              </w:rPr>
            </w:pPr>
            <w:r w:rsidRPr="00E239EA">
              <w:rPr>
                <w:rFonts w:ascii="Arial" w:hAnsi="Arial" w:cs="Arial"/>
                <w:sz w:val="16"/>
                <w:szCs w:val="16"/>
              </w:rPr>
              <w:t>Ježasta pločevina (bandaža) za lesene prage (210 x 71 x 1,25 mm)</w:t>
            </w:r>
          </w:p>
        </w:tc>
        <w:tc>
          <w:tcPr>
            <w:tcW w:w="1559" w:type="dxa"/>
            <w:tcBorders>
              <w:top w:val="nil"/>
              <w:left w:val="nil"/>
              <w:bottom w:val="single" w:sz="4" w:space="0" w:color="auto"/>
              <w:right w:val="single" w:sz="4" w:space="0" w:color="auto"/>
            </w:tcBorders>
            <w:shd w:val="clear" w:color="auto" w:fill="auto"/>
            <w:vAlign w:val="center"/>
          </w:tcPr>
          <w:p w14:paraId="7BC7B8B7" w14:textId="67BF604A" w:rsidR="00E239EA" w:rsidRPr="00E239EA" w:rsidRDefault="00E239EA" w:rsidP="00E239EA">
            <w:pPr>
              <w:jc w:val="right"/>
              <w:outlineLvl w:val="0"/>
              <w:rPr>
                <w:rFonts w:ascii="Arial" w:hAnsi="Arial" w:cs="Arial"/>
                <w:sz w:val="16"/>
                <w:szCs w:val="16"/>
              </w:rPr>
            </w:pPr>
            <w:r w:rsidRPr="00E239EA">
              <w:rPr>
                <w:rFonts w:ascii="Arial" w:hAnsi="Arial" w:cs="Arial"/>
                <w:sz w:val="16"/>
                <w:szCs w:val="16"/>
              </w:rPr>
              <w:t>SIST EN 14545</w:t>
            </w:r>
          </w:p>
        </w:tc>
        <w:tc>
          <w:tcPr>
            <w:tcW w:w="709" w:type="dxa"/>
            <w:tcBorders>
              <w:top w:val="nil"/>
              <w:left w:val="nil"/>
              <w:bottom w:val="single" w:sz="4" w:space="0" w:color="auto"/>
              <w:right w:val="single" w:sz="4" w:space="0" w:color="auto"/>
            </w:tcBorders>
            <w:shd w:val="clear" w:color="auto" w:fill="auto"/>
            <w:noWrap/>
            <w:vAlign w:val="center"/>
          </w:tcPr>
          <w:p w14:paraId="38063147" w14:textId="33DDEE9F" w:rsidR="00E239EA" w:rsidRPr="00E239EA" w:rsidRDefault="00E239EA" w:rsidP="00E239EA">
            <w:pPr>
              <w:jc w:val="center"/>
              <w:outlineLvl w:val="0"/>
              <w:rPr>
                <w:rFonts w:ascii="Arial" w:hAnsi="Arial" w:cs="Arial"/>
                <w:sz w:val="16"/>
                <w:szCs w:val="16"/>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609D40BD" w14:textId="64180747" w:rsidR="00E239EA" w:rsidRPr="00E239EA" w:rsidRDefault="00E239EA" w:rsidP="00E239EA">
            <w:pPr>
              <w:jc w:val="center"/>
              <w:outlineLvl w:val="0"/>
              <w:rPr>
                <w:rFonts w:ascii="Arial" w:hAnsi="Arial" w:cs="Arial"/>
                <w:b/>
                <w:bCs/>
                <w:sz w:val="16"/>
                <w:szCs w:val="16"/>
              </w:rPr>
            </w:pPr>
            <w:r w:rsidRPr="00E239EA">
              <w:rPr>
                <w:rFonts w:ascii="Arial" w:hAnsi="Arial" w:cs="Arial"/>
                <w:color w:val="000000"/>
                <w:sz w:val="16"/>
                <w:szCs w:val="16"/>
              </w:rPr>
              <w:t>1.000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0BC98B99" w14:textId="77777777" w:rsidR="00E239EA" w:rsidRPr="00996C00" w:rsidRDefault="00E239EA" w:rsidP="00E239E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4DFD2680" w14:textId="77777777" w:rsidR="00E239EA" w:rsidRPr="00996C00" w:rsidRDefault="00E239EA" w:rsidP="00E239EA">
            <w:pPr>
              <w:jc w:val="center"/>
              <w:outlineLvl w:val="0"/>
              <w:rPr>
                <w:rFonts w:ascii="Arial" w:hAnsi="Arial" w:cs="Arial"/>
                <w:b/>
                <w:bCs/>
                <w:sz w:val="18"/>
                <w:szCs w:val="18"/>
              </w:rPr>
            </w:pPr>
          </w:p>
        </w:tc>
      </w:tr>
    </w:tbl>
    <w:p w14:paraId="33262F76" w14:textId="77777777" w:rsidR="00202B88" w:rsidRDefault="00202B88" w:rsidP="00BE2358">
      <w:pPr>
        <w:autoSpaceDE w:val="0"/>
        <w:autoSpaceDN w:val="0"/>
        <w:adjustRightInd w:val="0"/>
        <w:spacing w:line="276" w:lineRule="auto"/>
        <w:jc w:val="both"/>
        <w:rPr>
          <w:rFonts w:ascii="Arial" w:eastAsia="Batang" w:hAnsi="Arial" w:cs="Arial"/>
          <w:b/>
          <w:sz w:val="20"/>
          <w:szCs w:val="20"/>
          <w:lang w:eastAsia="ko-KR"/>
        </w:rPr>
      </w:pPr>
    </w:p>
    <w:p w14:paraId="5AF7A30C" w14:textId="77777777" w:rsidR="00202B88" w:rsidRPr="00C24EEF" w:rsidRDefault="00202B88"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C24EEF"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C24EEF">
        <w:rPr>
          <w:rFonts w:ascii="Arial" w:eastAsia="Batang" w:hAnsi="Arial" w:cs="Arial"/>
          <w:b/>
          <w:sz w:val="20"/>
          <w:szCs w:val="20"/>
          <w:lang w:eastAsia="ko-KR"/>
        </w:rPr>
        <w:t xml:space="preserve">II. </w:t>
      </w:r>
      <w:r w:rsidRPr="00C24EEF">
        <w:rPr>
          <w:rFonts w:ascii="Arial" w:eastAsia="Batang" w:hAnsi="Arial" w:cs="Arial"/>
          <w:b/>
          <w:sz w:val="20"/>
          <w:szCs w:val="20"/>
          <w:lang w:eastAsia="ko-KR"/>
        </w:rPr>
        <w:tab/>
        <w:t>Ponudbeni pogoji:</w:t>
      </w:r>
    </w:p>
    <w:p w14:paraId="403796F0" w14:textId="5553159B" w:rsidR="00016386" w:rsidRPr="00C24EEF" w:rsidRDefault="00016386" w:rsidP="000E74B2">
      <w:pPr>
        <w:autoSpaceDE w:val="0"/>
        <w:autoSpaceDN w:val="0"/>
        <w:adjustRightInd w:val="0"/>
        <w:spacing w:before="120" w:line="276" w:lineRule="auto"/>
        <w:jc w:val="both"/>
        <w:rPr>
          <w:rFonts w:ascii="Arial" w:hAnsi="Arial" w:cs="Arial"/>
          <w:iCs/>
          <w:sz w:val="20"/>
          <w:szCs w:val="20"/>
        </w:rPr>
      </w:pPr>
      <w:r w:rsidRPr="00C24EEF">
        <w:rPr>
          <w:rFonts w:ascii="Arial" w:hAnsi="Arial" w:cs="Arial"/>
          <w:iCs/>
          <w:color w:val="000000" w:themeColor="text1"/>
          <w:sz w:val="20"/>
          <w:szCs w:val="20"/>
        </w:rPr>
        <w:t xml:space="preserve">Naročnik si v času pogodbenega razmerja pridržuje pravico povečati oziroma zmanjšati pogodbeno </w:t>
      </w:r>
      <w:r w:rsidRPr="00C24EEF">
        <w:rPr>
          <w:rFonts w:ascii="Arial" w:hAnsi="Arial" w:cs="Arial"/>
          <w:iCs/>
          <w:sz w:val="20"/>
          <w:szCs w:val="20"/>
        </w:rPr>
        <w:t>količino do 30% po ceni, ponujeni na javnem razpisu.</w:t>
      </w:r>
    </w:p>
    <w:p w14:paraId="1A030479" w14:textId="6152CAB6" w:rsidR="0075604B" w:rsidRPr="00C24EEF" w:rsidRDefault="0075604B" w:rsidP="000E74B2">
      <w:pPr>
        <w:autoSpaceDE w:val="0"/>
        <w:autoSpaceDN w:val="0"/>
        <w:adjustRightInd w:val="0"/>
        <w:spacing w:before="120" w:line="276" w:lineRule="auto"/>
        <w:jc w:val="both"/>
        <w:rPr>
          <w:rFonts w:ascii="Arial" w:hAnsi="Arial" w:cs="Arial"/>
          <w:b/>
          <w:bCs/>
          <w:iCs/>
          <w:sz w:val="20"/>
          <w:szCs w:val="20"/>
        </w:rPr>
      </w:pPr>
      <w:r w:rsidRPr="00C24EEF">
        <w:rPr>
          <w:rFonts w:ascii="Arial" w:hAnsi="Arial" w:cs="Arial"/>
          <w:iCs/>
          <w:sz w:val="20"/>
          <w:szCs w:val="20"/>
        </w:rPr>
        <w:t xml:space="preserve">Cene morajo biti oblikovane na pariteto </w:t>
      </w:r>
      <w:r w:rsidRPr="00C24EEF">
        <w:rPr>
          <w:rFonts w:ascii="Arial" w:hAnsi="Arial" w:cs="Arial"/>
          <w:b/>
          <w:bCs/>
          <w:iCs/>
          <w:sz w:val="20"/>
          <w:szCs w:val="20"/>
        </w:rPr>
        <w:t>DDP</w:t>
      </w:r>
      <w:r w:rsidR="00163C75" w:rsidRPr="00C24EEF">
        <w:rPr>
          <w:rFonts w:ascii="Arial" w:hAnsi="Arial" w:cs="Arial"/>
          <w:b/>
          <w:bCs/>
          <w:iCs/>
          <w:sz w:val="20"/>
          <w:szCs w:val="20"/>
        </w:rPr>
        <w:t>.</w:t>
      </w:r>
      <w:r w:rsidR="00DE0AD5" w:rsidRPr="00C24EEF">
        <w:rPr>
          <w:rFonts w:ascii="Arial" w:hAnsi="Arial" w:cs="Arial"/>
          <w:b/>
          <w:bCs/>
          <w:iCs/>
          <w:sz w:val="20"/>
          <w:szCs w:val="20"/>
        </w:rPr>
        <w:t xml:space="preserve"> </w:t>
      </w:r>
    </w:p>
    <w:p w14:paraId="6E2126C5" w14:textId="69DBAFCD" w:rsidR="003657D0" w:rsidRPr="00C24EEF" w:rsidRDefault="0075604B" w:rsidP="0075604B">
      <w:pPr>
        <w:autoSpaceDE w:val="0"/>
        <w:autoSpaceDN w:val="0"/>
        <w:adjustRightInd w:val="0"/>
        <w:spacing w:before="120" w:line="276" w:lineRule="auto"/>
        <w:jc w:val="both"/>
        <w:rPr>
          <w:rFonts w:ascii="Arial" w:hAnsi="Arial" w:cs="Arial"/>
          <w:iCs/>
          <w:strike/>
          <w:sz w:val="20"/>
          <w:szCs w:val="20"/>
        </w:rPr>
      </w:pPr>
      <w:r w:rsidRPr="00C24EEF">
        <w:rPr>
          <w:rFonts w:ascii="Arial" w:hAnsi="Arial" w:cs="Arial"/>
          <w:iCs/>
          <w:sz w:val="20"/>
          <w:szCs w:val="20"/>
        </w:rPr>
        <w:t>Cene ponudnikov morajo biti navedene v EUR brez DDV. Cena je</w:t>
      </w:r>
      <w:r w:rsidR="006332A2" w:rsidRPr="00C24EEF">
        <w:rPr>
          <w:rFonts w:ascii="Arial" w:hAnsi="Arial" w:cs="Arial"/>
          <w:iCs/>
          <w:sz w:val="20"/>
          <w:szCs w:val="20"/>
        </w:rPr>
        <w:t xml:space="preserve"> </w:t>
      </w:r>
      <w:r w:rsidRPr="00C24EEF">
        <w:rPr>
          <w:rFonts w:ascii="Arial" w:hAnsi="Arial" w:cs="Arial"/>
          <w:iCs/>
          <w:sz w:val="20"/>
          <w:szCs w:val="20"/>
        </w:rPr>
        <w:t>nespremenljiva</w:t>
      </w:r>
      <w:r w:rsidR="002155A9" w:rsidRPr="00C24EEF">
        <w:rPr>
          <w:rFonts w:ascii="Arial" w:hAnsi="Arial" w:cs="Arial"/>
          <w:iCs/>
          <w:color w:val="000000" w:themeColor="text1"/>
          <w:sz w:val="20"/>
          <w:szCs w:val="20"/>
        </w:rPr>
        <w:t>.</w:t>
      </w:r>
      <w:r w:rsidRPr="00C24EEF">
        <w:rPr>
          <w:rFonts w:ascii="Arial" w:hAnsi="Arial" w:cs="Arial"/>
          <w:iCs/>
          <w:color w:val="000000" w:themeColor="text1"/>
          <w:sz w:val="20"/>
          <w:szCs w:val="20"/>
        </w:rPr>
        <w:t xml:space="preserve"> </w:t>
      </w:r>
    </w:p>
    <w:p w14:paraId="574D7FC3" w14:textId="2EEA3A75" w:rsidR="00BE2358" w:rsidRPr="00C24EEF" w:rsidRDefault="00BE2358"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Ponudba velja </w:t>
      </w:r>
      <w:r w:rsidR="00214AA1" w:rsidRPr="00214AA1">
        <w:rPr>
          <w:rFonts w:ascii="Arial" w:eastAsia="Batang" w:hAnsi="Arial" w:cs="Arial"/>
          <w:b/>
          <w:sz w:val="20"/>
          <w:szCs w:val="20"/>
          <w:lang w:eastAsia="ko-KR"/>
        </w:rPr>
        <w:t>120</w:t>
      </w:r>
      <w:r w:rsidR="00D73513" w:rsidRPr="00214AA1">
        <w:rPr>
          <w:rFonts w:ascii="Arial" w:eastAsia="Batang" w:hAnsi="Arial" w:cs="Arial"/>
          <w:sz w:val="20"/>
          <w:szCs w:val="20"/>
          <w:lang w:eastAsia="ko-KR"/>
        </w:rPr>
        <w:t xml:space="preserve"> </w:t>
      </w:r>
      <w:r w:rsidRPr="00214AA1">
        <w:rPr>
          <w:rFonts w:ascii="Arial" w:eastAsia="Batang" w:hAnsi="Arial" w:cs="Arial"/>
          <w:b/>
          <w:sz w:val="20"/>
          <w:szCs w:val="20"/>
          <w:lang w:eastAsia="ko-KR"/>
        </w:rPr>
        <w:t>dni</w:t>
      </w:r>
      <w:r w:rsidRPr="00C24EEF">
        <w:rPr>
          <w:rFonts w:ascii="Arial" w:eastAsia="Batang" w:hAnsi="Arial" w:cs="Arial"/>
          <w:color w:val="000000" w:themeColor="text1"/>
          <w:sz w:val="20"/>
          <w:szCs w:val="20"/>
          <w:lang w:eastAsia="ko-KR"/>
        </w:rPr>
        <w:t>, od skrajnega roka za predložitev ponudb</w:t>
      </w:r>
      <w:r w:rsidR="004A2A48" w:rsidRPr="00C24EEF">
        <w:rPr>
          <w:rFonts w:ascii="Arial" w:eastAsia="Batang" w:hAnsi="Arial" w:cs="Arial"/>
          <w:color w:val="000000" w:themeColor="text1"/>
          <w:sz w:val="20"/>
          <w:szCs w:val="20"/>
          <w:lang w:eastAsia="ko-KR"/>
        </w:rPr>
        <w:t>, kot je določeno v razpisni dokumentaciji, in bo za nas obvezujoča ter jo lahko sprejmete kadarkoli pred iztekom tega obdobja.</w:t>
      </w:r>
    </w:p>
    <w:p w14:paraId="3CD1FADF" w14:textId="3F8077AE" w:rsidR="00BF274E" w:rsidRPr="00C24EEF" w:rsidRDefault="00BF274E" w:rsidP="0075604B">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C24EEF" w:rsidRDefault="00BE2358" w:rsidP="00BE235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Rok plačila je </w:t>
      </w:r>
      <w:r w:rsidRPr="00C24EEF">
        <w:rPr>
          <w:rFonts w:ascii="Arial" w:eastAsia="Batang" w:hAnsi="Arial" w:cs="Arial"/>
          <w:b/>
          <w:color w:val="000000" w:themeColor="text1"/>
          <w:sz w:val="20"/>
          <w:szCs w:val="20"/>
          <w:lang w:eastAsia="ko-KR"/>
        </w:rPr>
        <w:t>30 dni</w:t>
      </w:r>
      <w:r w:rsidRPr="00C24EEF">
        <w:rPr>
          <w:rFonts w:ascii="Arial" w:eastAsia="Batang" w:hAnsi="Arial" w:cs="Arial"/>
          <w:color w:val="000000" w:themeColor="text1"/>
          <w:sz w:val="20"/>
          <w:szCs w:val="20"/>
          <w:lang w:eastAsia="ko-KR"/>
        </w:rPr>
        <w:t xml:space="preserve"> od dneva prejema računa.</w:t>
      </w:r>
    </w:p>
    <w:p w14:paraId="40B98F15" w14:textId="153D3596" w:rsidR="004A2A48" w:rsidRPr="00C24EEF" w:rsidRDefault="004A2A48" w:rsidP="004A2A4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Zavedamo se, da si kot naročnik pridržujete pravico, da naše ponudbe ne izberete.</w:t>
      </w:r>
    </w:p>
    <w:p w14:paraId="683D86DE" w14:textId="4A4927E6" w:rsidR="004A2A48" w:rsidRPr="00C24EEF" w:rsidRDefault="004A2A48" w:rsidP="004A2A48">
      <w:pPr>
        <w:spacing w:before="120" w:line="276" w:lineRule="auto"/>
        <w:jc w:val="both"/>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C24EEF" w14:paraId="74D846D6" w14:textId="77777777">
        <w:trPr>
          <w:trHeight w:val="383"/>
        </w:trPr>
        <w:tc>
          <w:tcPr>
            <w:tcW w:w="1659" w:type="dxa"/>
          </w:tcPr>
          <w:p w14:paraId="0DF37FB9" w14:textId="2964D810" w:rsidR="005F0F9C" w:rsidRPr="00C24EEF" w:rsidRDefault="005F0F9C" w:rsidP="00694774">
            <w:pPr>
              <w:autoSpaceDE w:val="0"/>
              <w:autoSpaceDN w:val="0"/>
              <w:adjustRightInd w:val="0"/>
              <w:rPr>
                <w:rFonts w:ascii="Arial" w:hAnsi="Arial" w:cs="Arial"/>
                <w:color w:val="000000" w:themeColor="text1"/>
                <w:sz w:val="20"/>
                <w:szCs w:val="20"/>
              </w:rPr>
            </w:pPr>
          </w:p>
        </w:tc>
        <w:tc>
          <w:tcPr>
            <w:tcW w:w="1659" w:type="dxa"/>
          </w:tcPr>
          <w:p w14:paraId="51779D3E" w14:textId="0AF663F1" w:rsidR="00694774" w:rsidRPr="00C24EEF" w:rsidRDefault="00694774" w:rsidP="00694774">
            <w:pPr>
              <w:autoSpaceDE w:val="0"/>
              <w:autoSpaceDN w:val="0"/>
              <w:adjustRightInd w:val="0"/>
              <w:rPr>
                <w:rFonts w:ascii="Arial" w:hAnsi="Arial" w:cs="Arial"/>
                <w:color w:val="000000" w:themeColor="text1"/>
                <w:sz w:val="20"/>
                <w:szCs w:val="20"/>
              </w:rPr>
            </w:pPr>
          </w:p>
        </w:tc>
      </w:tr>
    </w:tbl>
    <w:p w14:paraId="1ED28BF4" w14:textId="77777777" w:rsidR="00292CAB" w:rsidRPr="00C24EEF"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C24EEF" w:rsidRDefault="00BE2358" w:rsidP="00BE2358">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Kraj in datum:</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Žig:</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Podpis ponudnika:</w:t>
      </w:r>
      <w:r w:rsidRPr="00C24EEF">
        <w:rPr>
          <w:rFonts w:ascii="Arial" w:eastAsia="Batang" w:hAnsi="Arial" w:cs="Arial"/>
          <w:sz w:val="20"/>
          <w:szCs w:val="20"/>
          <w:lang w:eastAsia="ko-KR"/>
        </w:rPr>
        <w:t> </w:t>
      </w:r>
    </w:p>
    <w:p w14:paraId="790EC9BB" w14:textId="527EB332" w:rsidR="00BE2358" w:rsidRPr="00C24EEF" w:rsidRDefault="00BE2358" w:rsidP="00BE2358">
      <w:pPr>
        <w:tabs>
          <w:tab w:val="left" w:pos="2730"/>
        </w:tabs>
        <w:spacing w:line="180" w:lineRule="atLeast"/>
        <w:rPr>
          <w:rFonts w:ascii="Arial" w:eastAsia="Batang" w:hAnsi="Arial" w:cs="Arial"/>
          <w:b/>
          <w:sz w:val="20"/>
          <w:szCs w:val="20"/>
          <w:lang w:eastAsia="ko-KR"/>
        </w:rPr>
      </w:pPr>
      <w:r w:rsidRPr="00C24EEF">
        <w:rPr>
          <w:rFonts w:ascii="Arial" w:eastAsia="Batang" w:hAnsi="Arial" w:cs="Arial"/>
          <w:b/>
          <w:sz w:val="20"/>
          <w:szCs w:val="20"/>
          <w:lang w:eastAsia="ko-KR"/>
        </w:rPr>
        <w:br w:type="page"/>
      </w:r>
    </w:p>
    <w:p w14:paraId="71974059" w14:textId="7DC9614D" w:rsidR="003E2E91" w:rsidRPr="00C24EEF" w:rsidRDefault="00AD459F" w:rsidP="00F32528">
      <w:pPr>
        <w:pStyle w:val="Naslov2"/>
        <w:rPr>
          <w:i w:val="0"/>
          <w:sz w:val="20"/>
          <w:szCs w:val="20"/>
        </w:rPr>
      </w:pPr>
      <w:bookmarkStart w:id="20" w:name="_Toc534885133"/>
      <w:bookmarkStart w:id="21" w:name="_Toc534885884"/>
      <w:bookmarkStart w:id="22" w:name="_Toc124496226"/>
      <w:bookmarkStart w:id="23" w:name="_Toc125096655"/>
      <w:r>
        <w:rPr>
          <w:i w:val="0"/>
          <w:sz w:val="20"/>
          <w:szCs w:val="20"/>
        </w:rPr>
        <w:lastRenderedPageBreak/>
        <w:t>Razpisni obrazec 3</w:t>
      </w:r>
      <w:r w:rsidR="002135C7" w:rsidRPr="00C24EEF">
        <w:rPr>
          <w:i w:val="0"/>
          <w:sz w:val="20"/>
          <w:szCs w:val="20"/>
        </w:rPr>
        <w:t>: Vzorec pogodbe</w:t>
      </w:r>
      <w:bookmarkEnd w:id="20"/>
      <w:bookmarkEnd w:id="21"/>
      <w:bookmarkEnd w:id="22"/>
      <w:bookmarkEnd w:id="23"/>
    </w:p>
    <w:p w14:paraId="76949638" w14:textId="77777777" w:rsidR="003E2E91" w:rsidRPr="00C24EEF" w:rsidRDefault="003E2E91" w:rsidP="007124B4">
      <w:pPr>
        <w:autoSpaceDE w:val="0"/>
        <w:autoSpaceDN w:val="0"/>
        <w:adjustRightInd w:val="0"/>
        <w:rPr>
          <w:rFonts w:ascii="Arial" w:hAnsi="Arial" w:cs="Arial"/>
          <w:b/>
          <w:sz w:val="20"/>
          <w:szCs w:val="20"/>
        </w:rPr>
      </w:pPr>
    </w:p>
    <w:p w14:paraId="2D207C47" w14:textId="3D53E638" w:rsidR="007124B4" w:rsidRPr="00C24EEF" w:rsidRDefault="007124B4" w:rsidP="003E2E91">
      <w:pPr>
        <w:autoSpaceDE w:val="0"/>
        <w:autoSpaceDN w:val="0"/>
        <w:adjustRightInd w:val="0"/>
        <w:jc w:val="center"/>
        <w:rPr>
          <w:rFonts w:ascii="Arial" w:hAnsi="Arial" w:cs="Arial"/>
          <w:b/>
          <w:sz w:val="20"/>
          <w:szCs w:val="20"/>
        </w:rPr>
      </w:pPr>
      <w:r w:rsidRPr="00C24EEF">
        <w:rPr>
          <w:rFonts w:ascii="Arial" w:hAnsi="Arial" w:cs="Arial"/>
          <w:b/>
          <w:sz w:val="20"/>
          <w:szCs w:val="20"/>
        </w:rPr>
        <w:t xml:space="preserve">VZOREC </w:t>
      </w:r>
      <w:r w:rsidR="00B65CB5" w:rsidRPr="00C24EEF">
        <w:rPr>
          <w:rFonts w:ascii="Arial" w:hAnsi="Arial" w:cs="Arial"/>
          <w:b/>
          <w:sz w:val="20"/>
          <w:szCs w:val="20"/>
        </w:rPr>
        <w:t>POGODBE</w:t>
      </w:r>
    </w:p>
    <w:p w14:paraId="3BA74D8A" w14:textId="77777777" w:rsidR="004A5775" w:rsidRPr="00C24EEF" w:rsidRDefault="004A5775" w:rsidP="00B90DBF">
      <w:pPr>
        <w:autoSpaceDE w:val="0"/>
        <w:autoSpaceDN w:val="0"/>
        <w:adjustRightInd w:val="0"/>
        <w:jc w:val="both"/>
        <w:rPr>
          <w:rFonts w:ascii="Arial" w:hAnsi="Arial" w:cs="Arial"/>
          <w:b/>
          <w:sz w:val="20"/>
          <w:szCs w:val="20"/>
        </w:rPr>
      </w:pPr>
    </w:p>
    <w:p w14:paraId="3BC4F849" w14:textId="77777777"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b/>
          <w:bCs/>
          <w:iCs/>
          <w:sz w:val="20"/>
          <w:szCs w:val="20"/>
        </w:rPr>
        <w:t xml:space="preserve">SŽ – Infrastruktura, d.o.o., </w:t>
      </w:r>
      <w:r w:rsidRPr="00C24EEF">
        <w:rPr>
          <w:rFonts w:ascii="Arial" w:hAnsi="Arial" w:cs="Arial"/>
          <w:iCs/>
          <w:sz w:val="20"/>
          <w:szCs w:val="20"/>
        </w:rPr>
        <w:t>Kolodvorska 11, 1000 Ljubljana</w:t>
      </w:r>
    </w:p>
    <w:p w14:paraId="0E75DA1F" w14:textId="2458DE49"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iCs/>
          <w:sz w:val="20"/>
          <w:szCs w:val="20"/>
        </w:rPr>
        <w:t>T</w:t>
      </w:r>
      <w:r w:rsidR="008D1676">
        <w:rPr>
          <w:rFonts w:ascii="Arial" w:hAnsi="Arial" w:cs="Arial"/>
          <w:iCs/>
          <w:sz w:val="20"/>
          <w:szCs w:val="20"/>
        </w:rPr>
        <w:t>R</w:t>
      </w:r>
      <w:r w:rsidRPr="00C24EEF">
        <w:rPr>
          <w:rFonts w:ascii="Arial" w:hAnsi="Arial" w:cs="Arial"/>
          <w:iCs/>
          <w:sz w:val="20"/>
          <w:szCs w:val="20"/>
        </w:rPr>
        <w:t>R št. SI5602923-0259545562 (odprt pri NLB, d.d.), osnovni kapital 15.828.186,15 EUR,</w:t>
      </w:r>
    </w:p>
    <w:p w14:paraId="5A3D8351" w14:textId="5A3A2CAC"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iCs/>
          <w:sz w:val="20"/>
          <w:szCs w:val="20"/>
        </w:rPr>
        <w:t>Mat. št. 6017177000, dav</w:t>
      </w:r>
      <w:r w:rsidR="009F4C64" w:rsidRPr="00C24EEF">
        <w:rPr>
          <w:rFonts w:ascii="Arial" w:hAnsi="Arial" w:cs="Arial"/>
          <w:iCs/>
          <w:sz w:val="20"/>
          <w:szCs w:val="20"/>
        </w:rPr>
        <w:t>č</w:t>
      </w:r>
      <w:r w:rsidRPr="00C24EEF">
        <w:rPr>
          <w:rFonts w:ascii="Arial" w:hAnsi="Arial" w:cs="Arial"/>
          <w:iCs/>
          <w:sz w:val="20"/>
          <w:szCs w:val="20"/>
        </w:rPr>
        <w:t>ni zavezanec,</w:t>
      </w:r>
    </w:p>
    <w:p w14:paraId="04E3B324" w14:textId="77777777" w:rsidR="00863832" w:rsidRPr="00C24EEF" w:rsidRDefault="00863832" w:rsidP="00B90DBF">
      <w:pPr>
        <w:autoSpaceDE w:val="0"/>
        <w:autoSpaceDN w:val="0"/>
        <w:adjustRightInd w:val="0"/>
        <w:jc w:val="both"/>
        <w:rPr>
          <w:rFonts w:ascii="Arial" w:hAnsi="Arial" w:cs="Arial"/>
          <w:iCs/>
          <w:sz w:val="20"/>
          <w:szCs w:val="20"/>
        </w:rPr>
      </w:pPr>
      <w:r w:rsidRPr="00C24EEF">
        <w:rPr>
          <w:rFonts w:ascii="Arial" w:hAnsi="Arial" w:cs="Arial"/>
          <w:iCs/>
          <w:sz w:val="20"/>
          <w:szCs w:val="20"/>
        </w:rPr>
        <w:t>Identifikacijska številka za DDV: SI94995737,</w:t>
      </w:r>
    </w:p>
    <w:p w14:paraId="4A3F8BA8" w14:textId="50617A83" w:rsidR="001C1045" w:rsidRPr="00C24EEF" w:rsidRDefault="00863832" w:rsidP="00B90DBF">
      <w:pPr>
        <w:jc w:val="both"/>
        <w:rPr>
          <w:rFonts w:ascii="Arial" w:eastAsia="Batang" w:hAnsi="Arial" w:cs="Arial"/>
          <w:sz w:val="20"/>
          <w:szCs w:val="20"/>
          <w:lang w:eastAsia="ko-KR"/>
        </w:rPr>
      </w:pPr>
      <w:r w:rsidRPr="00C24EEF">
        <w:rPr>
          <w:rFonts w:ascii="Arial" w:hAnsi="Arial" w:cs="Arial"/>
          <w:iCs/>
          <w:sz w:val="20"/>
          <w:szCs w:val="20"/>
        </w:rPr>
        <w:t xml:space="preserve">ki jo zastopa direktor, g. Matjaž KRANJC (v nadaljnjem besedilu: </w:t>
      </w:r>
      <w:r w:rsidR="00933959" w:rsidRPr="00C24EEF">
        <w:rPr>
          <w:rFonts w:ascii="Arial" w:hAnsi="Arial" w:cs="Arial"/>
          <w:iCs/>
          <w:sz w:val="20"/>
          <w:szCs w:val="20"/>
        </w:rPr>
        <w:t>NAROČNIK</w:t>
      </w:r>
      <w:r w:rsidRPr="00C24EEF">
        <w:rPr>
          <w:rFonts w:ascii="Arial" w:hAnsi="Arial" w:cs="Arial"/>
          <w:iCs/>
          <w:sz w:val="20"/>
          <w:szCs w:val="20"/>
        </w:rPr>
        <w:t>)</w:t>
      </w:r>
    </w:p>
    <w:p w14:paraId="2FB455D9" w14:textId="77777777" w:rsidR="00FC4CD8" w:rsidRPr="00C24EEF" w:rsidRDefault="00FC4CD8" w:rsidP="001C1045">
      <w:pPr>
        <w:rPr>
          <w:rFonts w:ascii="Arial" w:eastAsia="Batang" w:hAnsi="Arial" w:cs="Arial"/>
          <w:sz w:val="20"/>
          <w:szCs w:val="20"/>
          <w:lang w:eastAsia="ko-KR"/>
        </w:rPr>
      </w:pPr>
    </w:p>
    <w:p w14:paraId="02DD9A7B" w14:textId="7A1FC422" w:rsidR="001C1045" w:rsidRPr="00C24EEF" w:rsidRDefault="00FC4CD8" w:rsidP="001C1045">
      <w:pPr>
        <w:rPr>
          <w:rFonts w:ascii="Arial" w:eastAsia="Batang" w:hAnsi="Arial" w:cs="Arial"/>
          <w:sz w:val="20"/>
          <w:szCs w:val="20"/>
          <w:lang w:eastAsia="ko-KR"/>
        </w:rPr>
      </w:pPr>
      <w:r w:rsidRPr="00C24EEF">
        <w:rPr>
          <w:rFonts w:ascii="Arial" w:eastAsia="Batang" w:hAnsi="Arial" w:cs="Arial"/>
          <w:sz w:val="20"/>
          <w:szCs w:val="20"/>
          <w:lang w:eastAsia="ko-KR"/>
        </w:rPr>
        <w:t>i</w:t>
      </w:r>
      <w:r w:rsidR="001C1045" w:rsidRPr="00C24EEF">
        <w:rPr>
          <w:rFonts w:ascii="Arial" w:eastAsia="Batang" w:hAnsi="Arial" w:cs="Arial"/>
          <w:sz w:val="20"/>
          <w:szCs w:val="20"/>
          <w:lang w:eastAsia="ko-KR"/>
        </w:rPr>
        <w:t>n</w:t>
      </w:r>
    </w:p>
    <w:p w14:paraId="539D0BE6" w14:textId="17C5F1BE" w:rsidR="001C1045" w:rsidRDefault="001C1045" w:rsidP="001C1045">
      <w:pPr>
        <w:spacing w:line="276" w:lineRule="auto"/>
        <w:rPr>
          <w:rFonts w:ascii="Arial" w:eastAsia="Batang" w:hAnsi="Arial" w:cs="Arial"/>
          <w:sz w:val="20"/>
          <w:szCs w:val="20"/>
          <w:lang w:eastAsia="ko-KR"/>
        </w:rPr>
      </w:pPr>
    </w:p>
    <w:p w14:paraId="1FD7CFFB" w14:textId="2C819A42" w:rsidR="008D1676" w:rsidRDefault="008D1676" w:rsidP="001C1045">
      <w:pPr>
        <w:spacing w:line="276" w:lineRule="auto"/>
        <w:rPr>
          <w:rFonts w:ascii="Arial" w:eastAsia="Batang" w:hAnsi="Arial" w:cs="Arial"/>
          <w:sz w:val="20"/>
          <w:szCs w:val="20"/>
          <w:lang w:eastAsia="ko-KR"/>
        </w:rPr>
      </w:pPr>
      <w:r>
        <w:rPr>
          <w:rFonts w:ascii="Arial" w:eastAsia="Batang" w:hAnsi="Arial" w:cs="Arial"/>
          <w:sz w:val="20"/>
          <w:szCs w:val="20"/>
          <w:lang w:eastAsia="ko-KR"/>
        </w:rPr>
        <w:t>…………………………………………………………………………..</w:t>
      </w:r>
    </w:p>
    <w:p w14:paraId="0307A99A" w14:textId="6A2A7E03" w:rsidR="008D1676" w:rsidRPr="00C24EEF" w:rsidRDefault="008D1676" w:rsidP="001C1045">
      <w:pPr>
        <w:spacing w:line="276" w:lineRule="auto"/>
        <w:rPr>
          <w:rFonts w:ascii="Arial" w:eastAsia="Batang" w:hAnsi="Arial" w:cs="Arial"/>
          <w:sz w:val="20"/>
          <w:szCs w:val="20"/>
          <w:lang w:eastAsia="ko-KR"/>
        </w:rPr>
      </w:pPr>
      <w:r>
        <w:rPr>
          <w:rFonts w:ascii="Arial" w:eastAsia="Batang" w:hAnsi="Arial" w:cs="Arial"/>
          <w:sz w:val="20"/>
          <w:szCs w:val="20"/>
          <w:lang w:eastAsia="ko-KR"/>
        </w:rPr>
        <w:t xml:space="preserve">TRR………………………(odprt pri……………), osnovni </w:t>
      </w:r>
      <w:r w:rsidR="00205153">
        <w:rPr>
          <w:rFonts w:ascii="Arial" w:eastAsia="Batang" w:hAnsi="Arial" w:cs="Arial"/>
          <w:sz w:val="20"/>
          <w:szCs w:val="20"/>
          <w:lang w:eastAsia="ko-KR"/>
        </w:rPr>
        <w:t>kapital</w:t>
      </w:r>
      <w:r>
        <w:rPr>
          <w:rFonts w:ascii="Arial" w:eastAsia="Batang" w:hAnsi="Arial" w:cs="Arial"/>
          <w:sz w:val="20"/>
          <w:szCs w:val="20"/>
          <w:lang w:eastAsia="ko-KR"/>
        </w:rPr>
        <w:t>………………………………., Mat. št. …………………….., Identifikacijska številka za DDV: ………………………………., ki ga zastopa ……………………</w:t>
      </w:r>
    </w:p>
    <w:p w14:paraId="4DA4C984" w14:textId="344E254C" w:rsidR="001C1045" w:rsidRPr="00C24EEF" w:rsidRDefault="001C1045" w:rsidP="001C1045">
      <w:pPr>
        <w:spacing w:line="276" w:lineRule="auto"/>
        <w:rPr>
          <w:rFonts w:ascii="Arial" w:eastAsia="Batang" w:hAnsi="Arial" w:cs="Arial"/>
          <w:b/>
          <w:sz w:val="20"/>
          <w:szCs w:val="20"/>
          <w:lang w:eastAsia="ko-KR"/>
        </w:rPr>
      </w:pPr>
      <w:r w:rsidRPr="00C24EEF">
        <w:rPr>
          <w:rFonts w:ascii="Arial" w:eastAsia="Batang" w:hAnsi="Arial" w:cs="Arial"/>
          <w:sz w:val="20"/>
          <w:szCs w:val="20"/>
          <w:lang w:eastAsia="ko-KR"/>
        </w:rPr>
        <w:t xml:space="preserve">(v nadaljnjem besedilu: </w:t>
      </w:r>
      <w:r w:rsidR="00863832" w:rsidRPr="00C24EEF">
        <w:rPr>
          <w:rFonts w:ascii="Arial" w:eastAsia="Batang" w:hAnsi="Arial" w:cs="Arial"/>
          <w:sz w:val="20"/>
          <w:szCs w:val="20"/>
          <w:lang w:eastAsia="ko-KR"/>
        </w:rPr>
        <w:t>DOBAVITELJ</w:t>
      </w:r>
      <w:r w:rsidRPr="00C24EEF">
        <w:rPr>
          <w:rFonts w:ascii="Arial" w:eastAsia="Batang" w:hAnsi="Arial" w:cs="Arial"/>
          <w:sz w:val="20"/>
          <w:szCs w:val="20"/>
          <w:lang w:eastAsia="ko-KR"/>
        </w:rPr>
        <w:t xml:space="preserve">) </w:t>
      </w:r>
    </w:p>
    <w:p w14:paraId="631FF203" w14:textId="77777777" w:rsidR="001C1045" w:rsidRPr="00C24EEF" w:rsidRDefault="001C1045" w:rsidP="001C1045">
      <w:pPr>
        <w:spacing w:before="120"/>
        <w:rPr>
          <w:rFonts w:ascii="Arial" w:eastAsia="Batang" w:hAnsi="Arial" w:cs="Arial"/>
          <w:sz w:val="20"/>
          <w:szCs w:val="20"/>
          <w:lang w:eastAsia="ko-KR"/>
        </w:rPr>
      </w:pPr>
      <w:r w:rsidRPr="00C24EEF">
        <w:rPr>
          <w:rFonts w:ascii="Arial" w:eastAsia="Batang" w:hAnsi="Arial" w:cs="Arial"/>
          <w:sz w:val="20"/>
          <w:szCs w:val="20"/>
          <w:lang w:eastAsia="ko-KR"/>
        </w:rPr>
        <w:t>sklepata naslednjo</w:t>
      </w:r>
    </w:p>
    <w:p w14:paraId="5B9448D6" w14:textId="2ADEBB9A" w:rsidR="001C1045" w:rsidRPr="00C24EEF" w:rsidRDefault="00FC4CD8" w:rsidP="00E42DFC">
      <w:pPr>
        <w:keepLines/>
        <w:spacing w:before="240" w:after="120"/>
        <w:jc w:val="center"/>
        <w:rPr>
          <w:rFonts w:ascii="Arial" w:eastAsia="Batang" w:hAnsi="Arial" w:cs="Arial"/>
          <w:b/>
          <w:bCs/>
          <w:iCs/>
          <w:color w:val="000000" w:themeColor="text1"/>
          <w:sz w:val="20"/>
          <w:szCs w:val="20"/>
          <w:lang w:eastAsia="ko-KR"/>
        </w:rPr>
      </w:pPr>
      <w:r w:rsidRPr="00C24EEF">
        <w:rPr>
          <w:rFonts w:ascii="Arial" w:eastAsia="Batang" w:hAnsi="Arial" w:cs="Arial"/>
          <w:b/>
          <w:bCs/>
          <w:iCs/>
          <w:color w:val="000000" w:themeColor="text1"/>
          <w:sz w:val="20"/>
          <w:szCs w:val="20"/>
          <w:lang w:eastAsia="ko-KR"/>
        </w:rPr>
        <w:t>PO</w:t>
      </w:r>
      <w:r w:rsidR="00DD79E2" w:rsidRPr="00C24EEF">
        <w:rPr>
          <w:rFonts w:ascii="Arial" w:eastAsia="Batang" w:hAnsi="Arial" w:cs="Arial"/>
          <w:b/>
          <w:bCs/>
          <w:iCs/>
          <w:color w:val="000000" w:themeColor="text1"/>
          <w:sz w:val="20"/>
          <w:szCs w:val="20"/>
          <w:lang w:eastAsia="ko-KR"/>
        </w:rPr>
        <w:t>GODBO NAB št.: ……/2022</w:t>
      </w:r>
      <w:r w:rsidR="001219FC" w:rsidRPr="00C24EEF">
        <w:rPr>
          <w:rFonts w:ascii="Arial" w:eastAsia="Batang" w:hAnsi="Arial" w:cs="Arial"/>
          <w:b/>
          <w:bCs/>
          <w:iCs/>
          <w:color w:val="000000" w:themeColor="text1"/>
          <w:sz w:val="20"/>
          <w:szCs w:val="20"/>
          <w:lang w:eastAsia="ko-KR"/>
        </w:rPr>
        <w:t>/</w:t>
      </w:r>
      <w:r w:rsidRPr="00C24EEF">
        <w:rPr>
          <w:rFonts w:ascii="Arial" w:eastAsia="Batang" w:hAnsi="Arial" w:cs="Arial"/>
          <w:b/>
          <w:bCs/>
          <w:iCs/>
          <w:color w:val="000000" w:themeColor="text1"/>
          <w:sz w:val="20"/>
          <w:szCs w:val="20"/>
          <w:lang w:eastAsia="ko-KR"/>
        </w:rPr>
        <w:t>13</w:t>
      </w:r>
    </w:p>
    <w:p w14:paraId="62BB1B39" w14:textId="6659CAAD" w:rsidR="001C1045" w:rsidRPr="004B387C" w:rsidRDefault="00863832" w:rsidP="00EE2526">
      <w:pPr>
        <w:jc w:val="both"/>
        <w:rPr>
          <w:rFonts w:ascii="Arial" w:eastAsia="Batang" w:hAnsi="Arial" w:cs="Arial"/>
          <w:bCs/>
          <w:color w:val="000000" w:themeColor="text1"/>
          <w:sz w:val="20"/>
          <w:szCs w:val="20"/>
          <w:lang w:eastAsia="ko-KR"/>
        </w:rPr>
      </w:pPr>
      <w:r w:rsidRPr="00C24EEF">
        <w:rPr>
          <w:rFonts w:ascii="Arial" w:eastAsia="Batang" w:hAnsi="Arial" w:cs="Arial"/>
          <w:color w:val="000000" w:themeColor="text1"/>
          <w:sz w:val="20"/>
          <w:szCs w:val="20"/>
          <w:lang w:eastAsia="ko-KR"/>
        </w:rPr>
        <w:t>Dobavitelj</w:t>
      </w:r>
      <w:r w:rsidR="00536E17" w:rsidRPr="00C24EEF">
        <w:rPr>
          <w:rFonts w:ascii="Arial" w:eastAsia="Batang" w:hAnsi="Arial" w:cs="Arial"/>
          <w:color w:val="000000" w:themeColor="text1"/>
          <w:sz w:val="20"/>
          <w:szCs w:val="20"/>
          <w:lang w:eastAsia="ko-KR"/>
        </w:rPr>
        <w:t xml:space="preserve"> </w:t>
      </w:r>
      <w:r w:rsidR="001C1045" w:rsidRPr="00C24EEF">
        <w:rPr>
          <w:rFonts w:ascii="Arial" w:eastAsia="Batang" w:hAnsi="Arial" w:cs="Arial"/>
          <w:color w:val="000000" w:themeColor="text1"/>
          <w:sz w:val="20"/>
          <w:szCs w:val="20"/>
          <w:lang w:eastAsia="ko-KR"/>
        </w:rPr>
        <w:t xml:space="preserve">je bil izbran kot najugodnejši ponudnik na podlagi izvedenega javnega naročila v skladu </w:t>
      </w:r>
      <w:r w:rsidR="00451CAF" w:rsidRPr="00C24EEF">
        <w:rPr>
          <w:rFonts w:ascii="Arial" w:eastAsia="Batang" w:hAnsi="Arial" w:cs="Arial"/>
          <w:color w:val="000000" w:themeColor="text1"/>
          <w:sz w:val="20"/>
          <w:szCs w:val="20"/>
          <w:lang w:eastAsia="ko-KR"/>
        </w:rPr>
        <w:t>s 40</w:t>
      </w:r>
      <w:r w:rsidR="001C1045" w:rsidRPr="00C24EEF">
        <w:rPr>
          <w:rFonts w:ascii="Arial" w:eastAsia="Batang" w:hAnsi="Arial" w:cs="Arial"/>
          <w:color w:val="000000" w:themeColor="text1"/>
          <w:sz w:val="20"/>
          <w:szCs w:val="20"/>
          <w:lang w:eastAsia="ko-KR"/>
        </w:rPr>
        <w:t>. členom Zakona o javnem naročanju ZJN-3 (</w:t>
      </w:r>
      <w:r w:rsidR="003F0D23" w:rsidRPr="00C24EEF">
        <w:rPr>
          <w:rFonts w:ascii="Arial" w:eastAsia="Batang" w:hAnsi="Arial" w:cs="Arial"/>
          <w:color w:val="000000" w:themeColor="text1"/>
          <w:sz w:val="20"/>
          <w:szCs w:val="20"/>
          <w:lang w:eastAsia="ko-KR"/>
        </w:rPr>
        <w:t xml:space="preserve">Uradni </w:t>
      </w:r>
      <w:r w:rsidR="003F0D23" w:rsidRPr="004B387C">
        <w:rPr>
          <w:rFonts w:ascii="Arial" w:eastAsia="Batang" w:hAnsi="Arial" w:cs="Arial"/>
          <w:color w:val="000000" w:themeColor="text1"/>
          <w:sz w:val="20"/>
          <w:szCs w:val="20"/>
          <w:lang w:eastAsia="ko-KR"/>
        </w:rPr>
        <w:t>list RS, št.  91/2015 in 14/18, 121/12, 10/22,  74/22 – odl. US, in 100/22 – ZNUZSZS v nadaljevanju ZJN-3</w:t>
      </w:r>
      <w:r w:rsidR="001C1045" w:rsidRPr="004B387C">
        <w:rPr>
          <w:rFonts w:ascii="Arial" w:eastAsia="Batang" w:hAnsi="Arial" w:cs="Arial"/>
          <w:color w:val="000000" w:themeColor="text1"/>
          <w:sz w:val="20"/>
          <w:szCs w:val="20"/>
          <w:lang w:eastAsia="ko-KR"/>
        </w:rPr>
        <w:t>) »</w:t>
      </w:r>
      <w:r w:rsidR="00E239EA" w:rsidRPr="00120B28">
        <w:rPr>
          <w:rFonts w:ascii="Arial" w:hAnsi="Arial" w:cs="Arial"/>
          <w:sz w:val="20"/>
          <w:szCs w:val="20"/>
        </w:rPr>
        <w:t>Dobava drobnotirnega materiala 2024</w:t>
      </w:r>
      <w:r w:rsidR="001C1045" w:rsidRPr="004B387C">
        <w:rPr>
          <w:rFonts w:ascii="Arial" w:eastAsia="Batang" w:hAnsi="Arial" w:cs="Arial"/>
          <w:color w:val="000000" w:themeColor="text1"/>
          <w:sz w:val="20"/>
          <w:szCs w:val="20"/>
          <w:lang w:eastAsia="ko-KR"/>
        </w:rPr>
        <w:t>«, objavljenega na Portalu javnih naročil, št. objave …………….. z dne ………...</w:t>
      </w:r>
      <w:r w:rsidR="00DA1C09" w:rsidRPr="004B387C">
        <w:rPr>
          <w:rFonts w:ascii="Arial" w:hAnsi="Arial" w:cs="Arial"/>
          <w:color w:val="000000" w:themeColor="text1"/>
          <w:sz w:val="20"/>
          <w:szCs w:val="20"/>
        </w:rPr>
        <w:t xml:space="preserve"> </w:t>
      </w:r>
      <w:r w:rsidR="00DA1C09" w:rsidRPr="004B387C">
        <w:rPr>
          <w:rFonts w:ascii="Arial" w:eastAsia="Batang" w:hAnsi="Arial" w:cs="Arial"/>
          <w:color w:val="000000" w:themeColor="text1"/>
          <w:sz w:val="20"/>
          <w:szCs w:val="20"/>
          <w:lang w:eastAsia="ko-KR"/>
        </w:rPr>
        <w:t>ter na portalu TED (Tender Electronic Daily) pod oznako ………………….. z dne ……………...</w:t>
      </w:r>
    </w:p>
    <w:p w14:paraId="5A5F3C0A" w14:textId="77777777" w:rsidR="00E239EA" w:rsidRPr="00996C00" w:rsidRDefault="00E239EA" w:rsidP="00E239EA">
      <w:pPr>
        <w:pStyle w:val="telo0"/>
        <w:spacing w:before="0" w:after="0"/>
        <w:rPr>
          <w:rFonts w:ascii="Arial" w:hAnsi="Arial" w:cs="Arial"/>
          <w:b/>
          <w:bCs/>
          <w:iCs/>
          <w:sz w:val="20"/>
          <w:szCs w:val="20"/>
        </w:rPr>
      </w:pPr>
      <w:r w:rsidRPr="00996C00">
        <w:rPr>
          <w:rFonts w:ascii="Arial" w:hAnsi="Arial" w:cs="Arial"/>
          <w:b/>
          <w:bCs/>
          <w:iCs/>
          <w:sz w:val="20"/>
          <w:szCs w:val="20"/>
        </w:rPr>
        <w:t>I. PREDMET POGODBE</w:t>
      </w:r>
    </w:p>
    <w:p w14:paraId="128F2301" w14:textId="77777777" w:rsidR="00E239EA" w:rsidRPr="00996C00" w:rsidRDefault="00E239EA" w:rsidP="00E239EA">
      <w:pPr>
        <w:pStyle w:val="Navadensplet"/>
        <w:numPr>
          <w:ilvl w:val="0"/>
          <w:numId w:val="12"/>
        </w:numPr>
        <w:spacing w:after="0"/>
        <w:jc w:val="center"/>
        <w:rPr>
          <w:rFonts w:ascii="Arial" w:hAnsi="Arial" w:cs="Arial"/>
          <w:color w:val="auto"/>
          <w:sz w:val="20"/>
          <w:szCs w:val="20"/>
        </w:rPr>
      </w:pPr>
      <w:r w:rsidRPr="00996C00">
        <w:rPr>
          <w:rFonts w:ascii="Arial" w:hAnsi="Arial" w:cs="Arial"/>
          <w:b/>
          <w:bCs/>
          <w:color w:val="auto"/>
          <w:sz w:val="20"/>
          <w:szCs w:val="20"/>
        </w:rPr>
        <w:t>člen</w:t>
      </w:r>
    </w:p>
    <w:p w14:paraId="183E945D" w14:textId="1CEA3E82"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S to pogodbo se pogodbeni stranki dogovorita o dobavi materiala</w:t>
      </w:r>
      <w:r w:rsidRPr="00996C00">
        <w:rPr>
          <w:rFonts w:ascii="Arial" w:hAnsi="Arial" w:cs="Arial"/>
          <w:iCs/>
          <w:color w:val="auto"/>
          <w:sz w:val="20"/>
          <w:szCs w:val="20"/>
        </w:rPr>
        <w:t xml:space="preserve"> </w:t>
      </w:r>
      <w:r w:rsidRPr="00996C00">
        <w:rPr>
          <w:rFonts w:ascii="Arial" w:hAnsi="Arial" w:cs="Arial"/>
          <w:color w:val="auto"/>
          <w:sz w:val="20"/>
          <w:szCs w:val="20"/>
        </w:rPr>
        <w:t xml:space="preserve">na podlagi ponudbenega predračuna  št.: ……………,  v skladu s tehničnimi </w:t>
      </w:r>
      <w:r w:rsidR="00C715EC">
        <w:rPr>
          <w:rFonts w:ascii="Arial" w:hAnsi="Arial" w:cs="Arial"/>
          <w:color w:val="auto"/>
          <w:sz w:val="20"/>
          <w:szCs w:val="20"/>
        </w:rPr>
        <w:t>zahtevami (Razpisni obrazec 10</w:t>
      </w:r>
      <w:r w:rsidRPr="00BD0E78">
        <w:rPr>
          <w:rFonts w:ascii="Arial" w:hAnsi="Arial" w:cs="Arial"/>
          <w:color w:val="auto"/>
          <w:sz w:val="20"/>
          <w:szCs w:val="20"/>
        </w:rPr>
        <w:t xml:space="preserve"> -</w:t>
      </w:r>
      <w:r w:rsidRPr="00BD0E78">
        <w:rPr>
          <w:rFonts w:ascii="Arial" w:hAnsi="Arial" w:cs="Arial"/>
          <w:color w:val="FF0000"/>
          <w:sz w:val="20"/>
          <w:szCs w:val="20"/>
        </w:rPr>
        <w:t xml:space="preserve"> </w:t>
      </w:r>
      <w:r w:rsidRPr="00BD0E78">
        <w:rPr>
          <w:rFonts w:ascii="Arial" w:hAnsi="Arial" w:cs="Arial"/>
          <w:color w:val="auto"/>
          <w:sz w:val="20"/>
          <w:szCs w:val="20"/>
        </w:rPr>
        <w:t>tehnične zahteve</w:t>
      </w:r>
      <w:r w:rsidRPr="00996C00">
        <w:rPr>
          <w:rFonts w:ascii="Arial" w:hAnsi="Arial" w:cs="Arial"/>
          <w:color w:val="auto"/>
          <w:sz w:val="20"/>
          <w:szCs w:val="20"/>
        </w:rPr>
        <w:t>), ki sta sestavni del pogodbe.</w:t>
      </w:r>
    </w:p>
    <w:p w14:paraId="33CE73B3" w14:textId="77777777" w:rsidR="00E239EA" w:rsidRPr="00996C00" w:rsidRDefault="00E239EA" w:rsidP="00E239EA">
      <w:pPr>
        <w:jc w:val="both"/>
        <w:rPr>
          <w:rFonts w:ascii="Arial" w:hAnsi="Arial" w:cs="Arial"/>
          <w:sz w:val="20"/>
          <w:szCs w:val="20"/>
        </w:rPr>
      </w:pPr>
    </w:p>
    <w:p w14:paraId="1239718C" w14:textId="77777777" w:rsidR="00E239EA" w:rsidRPr="00996C00" w:rsidRDefault="00E239EA" w:rsidP="00E239EA">
      <w:pPr>
        <w:jc w:val="both"/>
        <w:rPr>
          <w:rFonts w:ascii="Arial" w:hAnsi="Arial" w:cs="Arial"/>
          <w:sz w:val="20"/>
          <w:szCs w:val="20"/>
        </w:rPr>
      </w:pPr>
      <w:r w:rsidRPr="00996C00">
        <w:rPr>
          <w:rFonts w:ascii="Arial" w:hAnsi="Arial" w:cs="Arial"/>
          <w:iCs/>
          <w:sz w:val="20"/>
          <w:szCs w:val="20"/>
        </w:rPr>
        <w:t xml:space="preserve">Naročnik si v času pogodbenega razmerja pridržuje pravico </w:t>
      </w:r>
      <w:r w:rsidRPr="00996C00">
        <w:rPr>
          <w:rFonts w:ascii="Arial" w:hAnsi="Arial" w:cs="Arial"/>
          <w:b/>
          <w:bCs/>
          <w:iCs/>
          <w:sz w:val="20"/>
          <w:szCs w:val="20"/>
        </w:rPr>
        <w:t xml:space="preserve">povečati oziroma zmanjšati pogodbeno količino do 30% </w:t>
      </w:r>
      <w:r w:rsidRPr="00996C00">
        <w:rPr>
          <w:rFonts w:ascii="Arial" w:hAnsi="Arial" w:cs="Arial"/>
          <w:iCs/>
          <w:sz w:val="20"/>
          <w:szCs w:val="20"/>
        </w:rPr>
        <w:t>po ceni, ponujeni na javnem razpisu.</w:t>
      </w:r>
    </w:p>
    <w:p w14:paraId="40C5C154" w14:textId="77777777" w:rsidR="00E239EA" w:rsidRPr="00996C00" w:rsidRDefault="00E239EA" w:rsidP="00E239EA">
      <w:pPr>
        <w:pStyle w:val="telo0"/>
        <w:spacing w:before="0" w:after="0"/>
        <w:rPr>
          <w:rFonts w:ascii="Arial" w:hAnsi="Arial" w:cs="Arial"/>
          <w:sz w:val="20"/>
          <w:szCs w:val="20"/>
        </w:rPr>
      </w:pPr>
    </w:p>
    <w:p w14:paraId="7D969991" w14:textId="77777777" w:rsidR="00E239EA" w:rsidRPr="00996C00" w:rsidRDefault="00E239EA" w:rsidP="00E239EA">
      <w:pPr>
        <w:pStyle w:val="telo0"/>
        <w:spacing w:before="0" w:after="0"/>
        <w:rPr>
          <w:rFonts w:ascii="Arial" w:hAnsi="Arial" w:cs="Arial"/>
          <w:b/>
          <w:bCs/>
          <w:iCs/>
          <w:sz w:val="20"/>
          <w:szCs w:val="20"/>
        </w:rPr>
      </w:pPr>
      <w:r w:rsidRPr="00996C00">
        <w:rPr>
          <w:rFonts w:ascii="Arial" w:hAnsi="Arial" w:cs="Arial"/>
          <w:b/>
          <w:bCs/>
          <w:iCs/>
          <w:sz w:val="20"/>
          <w:szCs w:val="20"/>
        </w:rPr>
        <w:t>II. CENA IN ROK DOBAVE</w:t>
      </w:r>
    </w:p>
    <w:p w14:paraId="158E38A7" w14:textId="77777777" w:rsidR="00E239EA" w:rsidRPr="00996C00" w:rsidRDefault="00E239EA" w:rsidP="00E239EA">
      <w:pPr>
        <w:pStyle w:val="telo0"/>
        <w:numPr>
          <w:ilvl w:val="0"/>
          <w:numId w:val="13"/>
        </w:numPr>
        <w:spacing w:before="0" w:after="0"/>
        <w:jc w:val="center"/>
        <w:rPr>
          <w:rFonts w:ascii="Arial" w:hAnsi="Arial" w:cs="Arial"/>
          <w:sz w:val="20"/>
          <w:szCs w:val="20"/>
        </w:rPr>
      </w:pPr>
      <w:r w:rsidRPr="00996C00">
        <w:rPr>
          <w:rFonts w:ascii="Arial" w:hAnsi="Arial" w:cs="Arial"/>
          <w:b/>
          <w:bCs/>
          <w:iCs/>
          <w:sz w:val="20"/>
          <w:szCs w:val="20"/>
        </w:rPr>
        <w:t>člen</w:t>
      </w:r>
    </w:p>
    <w:p w14:paraId="0C202494"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 xml:space="preserve">Pogodbene cene po tej pogodbi so določene na podlagi ponudbenega predračuna št. …………….. z dne ………… in znašajo: </w:t>
      </w:r>
    </w:p>
    <w:tbl>
      <w:tblPr>
        <w:tblW w:w="10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201"/>
        <w:gridCol w:w="1418"/>
      </w:tblGrid>
      <w:tr w:rsidR="00E239EA" w:rsidRPr="00996C00" w14:paraId="53F38829" w14:textId="77777777" w:rsidTr="00E239EA">
        <w:trPr>
          <w:trHeight w:val="945"/>
        </w:trPr>
        <w:tc>
          <w:tcPr>
            <w:tcW w:w="612" w:type="dxa"/>
            <w:shd w:val="clear" w:color="000000" w:fill="FFFF99"/>
            <w:vAlign w:val="center"/>
            <w:hideMark/>
          </w:tcPr>
          <w:p w14:paraId="4828074D" w14:textId="77777777" w:rsidR="00E239EA" w:rsidRPr="00996C00" w:rsidRDefault="00E239EA" w:rsidP="00E239EA">
            <w:pPr>
              <w:jc w:val="center"/>
              <w:rPr>
                <w:rFonts w:ascii="Arial" w:hAnsi="Arial" w:cs="Arial"/>
                <w:b/>
                <w:bCs/>
                <w:color w:val="000000"/>
                <w:sz w:val="18"/>
                <w:szCs w:val="18"/>
              </w:rPr>
            </w:pPr>
            <w:r w:rsidRPr="00996C00">
              <w:rPr>
                <w:rFonts w:ascii="Arial" w:hAnsi="Arial" w:cs="Arial"/>
                <w:b/>
                <w:bCs/>
                <w:color w:val="000000"/>
                <w:sz w:val="18"/>
                <w:szCs w:val="18"/>
              </w:rPr>
              <w:t>zap. št.</w:t>
            </w:r>
          </w:p>
        </w:tc>
        <w:tc>
          <w:tcPr>
            <w:tcW w:w="4066" w:type="dxa"/>
            <w:shd w:val="clear" w:color="000000" w:fill="FFFF99"/>
            <w:noWrap/>
            <w:vAlign w:val="center"/>
            <w:hideMark/>
          </w:tcPr>
          <w:p w14:paraId="42ACDE07" w14:textId="77777777" w:rsidR="00E239EA" w:rsidRPr="00996C00" w:rsidRDefault="00E239EA" w:rsidP="00E239EA">
            <w:pPr>
              <w:jc w:val="center"/>
              <w:rPr>
                <w:rFonts w:ascii="Arial" w:hAnsi="Arial" w:cs="Arial"/>
                <w:b/>
                <w:bCs/>
                <w:color w:val="000000"/>
                <w:sz w:val="18"/>
                <w:szCs w:val="18"/>
              </w:rPr>
            </w:pPr>
            <w:r w:rsidRPr="00996C00">
              <w:rPr>
                <w:rFonts w:ascii="Arial" w:hAnsi="Arial" w:cs="Arial"/>
                <w:b/>
                <w:bCs/>
                <w:color w:val="000000"/>
                <w:sz w:val="18"/>
                <w:szCs w:val="18"/>
              </w:rPr>
              <w:t>VRSTA MATERIALA</w:t>
            </w:r>
          </w:p>
        </w:tc>
        <w:tc>
          <w:tcPr>
            <w:tcW w:w="1559" w:type="dxa"/>
            <w:shd w:val="clear" w:color="000000" w:fill="FFFF99"/>
            <w:vAlign w:val="center"/>
            <w:hideMark/>
          </w:tcPr>
          <w:p w14:paraId="7CCE9033" w14:textId="77777777" w:rsidR="00E239EA" w:rsidRPr="00996C00" w:rsidRDefault="00E239EA" w:rsidP="00E239EA">
            <w:pPr>
              <w:jc w:val="center"/>
              <w:rPr>
                <w:rFonts w:ascii="Arial" w:hAnsi="Arial" w:cs="Arial"/>
                <w:b/>
                <w:bCs/>
                <w:sz w:val="18"/>
                <w:szCs w:val="18"/>
              </w:rPr>
            </w:pPr>
            <w:r w:rsidRPr="00996C00">
              <w:rPr>
                <w:rFonts w:ascii="Arial" w:hAnsi="Arial" w:cs="Arial"/>
                <w:b/>
                <w:bCs/>
                <w:sz w:val="18"/>
                <w:szCs w:val="18"/>
              </w:rPr>
              <w:t>Standard,  Oznaka</w:t>
            </w:r>
          </w:p>
        </w:tc>
        <w:tc>
          <w:tcPr>
            <w:tcW w:w="709" w:type="dxa"/>
            <w:shd w:val="clear" w:color="000000" w:fill="FFFF99"/>
            <w:noWrap/>
            <w:vAlign w:val="center"/>
            <w:hideMark/>
          </w:tcPr>
          <w:p w14:paraId="1B7EF6AE" w14:textId="77777777" w:rsidR="00E239EA" w:rsidRPr="00996C00" w:rsidRDefault="00E239EA" w:rsidP="00E239EA">
            <w:pPr>
              <w:jc w:val="center"/>
              <w:rPr>
                <w:rFonts w:ascii="Arial" w:hAnsi="Arial" w:cs="Arial"/>
                <w:b/>
                <w:bCs/>
                <w:color w:val="000000"/>
                <w:sz w:val="18"/>
                <w:szCs w:val="18"/>
              </w:rPr>
            </w:pPr>
            <w:r w:rsidRPr="00996C00">
              <w:rPr>
                <w:rFonts w:ascii="Arial" w:hAnsi="Arial" w:cs="Arial"/>
                <w:b/>
                <w:bCs/>
                <w:color w:val="000000"/>
                <w:sz w:val="18"/>
                <w:szCs w:val="18"/>
              </w:rPr>
              <w:t>enota</w:t>
            </w:r>
          </w:p>
        </w:tc>
        <w:tc>
          <w:tcPr>
            <w:tcW w:w="992" w:type="dxa"/>
            <w:tcBorders>
              <w:bottom w:val="single" w:sz="4" w:space="0" w:color="auto"/>
            </w:tcBorders>
            <w:shd w:val="clear" w:color="000000" w:fill="FFFF99"/>
            <w:vAlign w:val="center"/>
            <w:hideMark/>
          </w:tcPr>
          <w:p w14:paraId="70CA3851" w14:textId="77777777" w:rsidR="00E239EA" w:rsidRPr="00996C00" w:rsidRDefault="00E239EA" w:rsidP="00E239EA">
            <w:pPr>
              <w:jc w:val="center"/>
              <w:rPr>
                <w:rFonts w:ascii="Arial" w:hAnsi="Arial" w:cs="Arial"/>
                <w:b/>
                <w:bCs/>
                <w:color w:val="000000"/>
                <w:sz w:val="18"/>
                <w:szCs w:val="18"/>
              </w:rPr>
            </w:pPr>
            <w:r w:rsidRPr="00996C00">
              <w:rPr>
                <w:rFonts w:ascii="Arial" w:hAnsi="Arial" w:cs="Arial"/>
                <w:b/>
                <w:bCs/>
                <w:color w:val="000000"/>
                <w:sz w:val="18"/>
                <w:szCs w:val="18"/>
              </w:rPr>
              <w:t>Okvirna količina</w:t>
            </w:r>
          </w:p>
        </w:tc>
        <w:tc>
          <w:tcPr>
            <w:tcW w:w="1201" w:type="dxa"/>
            <w:shd w:val="clear" w:color="000000" w:fill="FFFF99"/>
          </w:tcPr>
          <w:p w14:paraId="18DF63BB" w14:textId="77777777" w:rsidR="00E239EA" w:rsidRPr="00996C00" w:rsidRDefault="00E239EA" w:rsidP="00E239EA">
            <w:pPr>
              <w:jc w:val="center"/>
              <w:rPr>
                <w:rFonts w:ascii="Arial" w:hAnsi="Arial" w:cs="Arial"/>
                <w:b/>
                <w:bCs/>
                <w:color w:val="000000"/>
                <w:sz w:val="18"/>
                <w:szCs w:val="18"/>
              </w:rPr>
            </w:pPr>
            <w:r w:rsidRPr="00996C00">
              <w:rPr>
                <w:rFonts w:ascii="Arial" w:hAnsi="Arial" w:cs="Arial"/>
                <w:b/>
                <w:bCs/>
                <w:sz w:val="18"/>
                <w:szCs w:val="18"/>
              </w:rPr>
              <w:t>Cena/kos v EUR (brez DDV)</w:t>
            </w:r>
          </w:p>
        </w:tc>
        <w:tc>
          <w:tcPr>
            <w:tcW w:w="1418" w:type="dxa"/>
            <w:shd w:val="clear" w:color="000000" w:fill="FFFF99"/>
          </w:tcPr>
          <w:p w14:paraId="4D01AA6A" w14:textId="77777777" w:rsidR="00E239EA" w:rsidRPr="00996C00" w:rsidRDefault="00E239EA" w:rsidP="00E239EA">
            <w:pPr>
              <w:jc w:val="center"/>
              <w:rPr>
                <w:rFonts w:ascii="Arial" w:hAnsi="Arial" w:cs="Arial"/>
                <w:b/>
                <w:bCs/>
                <w:color w:val="000000"/>
                <w:sz w:val="18"/>
                <w:szCs w:val="18"/>
              </w:rPr>
            </w:pPr>
            <w:r w:rsidRPr="00996C00">
              <w:rPr>
                <w:rFonts w:ascii="Arial" w:hAnsi="Arial" w:cs="Arial"/>
                <w:b/>
                <w:bCs/>
                <w:sz w:val="18"/>
                <w:szCs w:val="18"/>
              </w:rPr>
              <w:t>Skupna vrednost v EUR (brez DDV)</w:t>
            </w:r>
          </w:p>
        </w:tc>
      </w:tr>
      <w:tr w:rsidR="00E239EA" w:rsidRPr="00996C00" w14:paraId="5EE6A127" w14:textId="77777777" w:rsidTr="00E239EA">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40BB7D10" w14:textId="4E501A8D" w:rsidR="00E239EA" w:rsidRPr="00996C00" w:rsidRDefault="00E239EA" w:rsidP="00E239EA">
            <w:pPr>
              <w:jc w:val="center"/>
              <w:rPr>
                <w:rFonts w:ascii="Arial" w:hAnsi="Arial" w:cs="Arial"/>
                <w:sz w:val="18"/>
                <w:szCs w:val="18"/>
              </w:rPr>
            </w:pPr>
            <w:r w:rsidRPr="00E239EA">
              <w:rPr>
                <w:rFonts w:ascii="Arial" w:hAnsi="Arial" w:cs="Arial"/>
                <w:sz w:val="16"/>
                <w:szCs w:val="16"/>
              </w:rPr>
              <w:t>1</w:t>
            </w:r>
          </w:p>
        </w:tc>
        <w:tc>
          <w:tcPr>
            <w:tcW w:w="4066" w:type="dxa"/>
            <w:tcBorders>
              <w:top w:val="nil"/>
              <w:left w:val="nil"/>
              <w:bottom w:val="single" w:sz="4" w:space="0" w:color="auto"/>
              <w:right w:val="single" w:sz="4" w:space="0" w:color="auto"/>
            </w:tcBorders>
            <w:shd w:val="clear" w:color="auto" w:fill="auto"/>
            <w:noWrap/>
            <w:vAlign w:val="center"/>
            <w:hideMark/>
          </w:tcPr>
          <w:p w14:paraId="73B9A56D" w14:textId="09272053" w:rsidR="00E239EA" w:rsidRPr="00996C00" w:rsidRDefault="00E239EA" w:rsidP="00E239EA">
            <w:pPr>
              <w:rPr>
                <w:rFonts w:ascii="Arial" w:hAnsi="Arial" w:cs="Arial"/>
                <w:sz w:val="18"/>
                <w:szCs w:val="18"/>
              </w:rPr>
            </w:pPr>
            <w:r w:rsidRPr="00E239EA">
              <w:rPr>
                <w:rFonts w:ascii="Arial" w:hAnsi="Arial" w:cs="Arial"/>
                <w:sz w:val="16"/>
                <w:szCs w:val="16"/>
              </w:rPr>
              <w:t>Spojka tirnična 45E1, 49E1</w:t>
            </w:r>
          </w:p>
        </w:tc>
        <w:tc>
          <w:tcPr>
            <w:tcW w:w="1559" w:type="dxa"/>
            <w:tcBorders>
              <w:top w:val="nil"/>
              <w:left w:val="nil"/>
              <w:bottom w:val="single" w:sz="4" w:space="0" w:color="auto"/>
              <w:right w:val="single" w:sz="4" w:space="0" w:color="auto"/>
            </w:tcBorders>
            <w:shd w:val="clear" w:color="auto" w:fill="auto"/>
            <w:vAlign w:val="center"/>
            <w:hideMark/>
          </w:tcPr>
          <w:p w14:paraId="340C45E7" w14:textId="1E4CE622" w:rsidR="00E239EA" w:rsidRPr="00996C00" w:rsidRDefault="00E239EA" w:rsidP="00E239EA">
            <w:pPr>
              <w:jc w:val="right"/>
              <w:rPr>
                <w:rFonts w:ascii="Arial" w:hAnsi="Arial" w:cs="Arial"/>
                <w:sz w:val="18"/>
                <w:szCs w:val="18"/>
              </w:rPr>
            </w:pPr>
            <w:r w:rsidRPr="00E239EA">
              <w:rPr>
                <w:rFonts w:ascii="Arial" w:hAnsi="Arial" w:cs="Arial"/>
                <w:sz w:val="16"/>
                <w:szCs w:val="16"/>
              </w:rPr>
              <w:t>TS-Z a1.106-10</w:t>
            </w:r>
            <w:r w:rsidRPr="00E239EA">
              <w:rPr>
                <w:rFonts w:ascii="Arial" w:hAnsi="Arial" w:cs="Arial"/>
                <w:sz w:val="16"/>
                <w:szCs w:val="16"/>
              </w:rPr>
              <w:br/>
              <w:t>JŽS G1.131</w:t>
            </w:r>
          </w:p>
        </w:tc>
        <w:tc>
          <w:tcPr>
            <w:tcW w:w="709" w:type="dxa"/>
            <w:tcBorders>
              <w:top w:val="nil"/>
              <w:left w:val="nil"/>
              <w:bottom w:val="single" w:sz="4" w:space="0" w:color="auto"/>
              <w:right w:val="single" w:sz="4" w:space="0" w:color="auto"/>
            </w:tcBorders>
            <w:shd w:val="clear" w:color="auto" w:fill="auto"/>
            <w:noWrap/>
            <w:vAlign w:val="center"/>
            <w:hideMark/>
          </w:tcPr>
          <w:p w14:paraId="55E279C5" w14:textId="3F3EA853"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C666603" w14:textId="7791C202"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30</w:t>
            </w:r>
          </w:p>
        </w:tc>
        <w:tc>
          <w:tcPr>
            <w:tcW w:w="1201" w:type="dxa"/>
            <w:tcBorders>
              <w:left w:val="single" w:sz="4" w:space="0" w:color="auto"/>
            </w:tcBorders>
            <w:shd w:val="clear" w:color="000000" w:fill="FFFF99"/>
          </w:tcPr>
          <w:p w14:paraId="2F646D10"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3AB8CEE9" w14:textId="77777777" w:rsidR="00E239EA" w:rsidRPr="00996C00" w:rsidRDefault="00E239EA" w:rsidP="00E239EA">
            <w:pPr>
              <w:jc w:val="center"/>
              <w:rPr>
                <w:rFonts w:ascii="Arial" w:hAnsi="Arial" w:cs="Arial"/>
                <w:b/>
                <w:bCs/>
                <w:sz w:val="18"/>
                <w:szCs w:val="18"/>
              </w:rPr>
            </w:pPr>
          </w:p>
        </w:tc>
      </w:tr>
      <w:tr w:rsidR="00E239EA" w:rsidRPr="00996C00" w14:paraId="60D2706A" w14:textId="77777777" w:rsidTr="00E239EA">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0C12D35" w14:textId="256299EA" w:rsidR="00E239EA" w:rsidRPr="00996C00" w:rsidRDefault="00E239EA" w:rsidP="00E239EA">
            <w:pPr>
              <w:jc w:val="center"/>
              <w:rPr>
                <w:rFonts w:ascii="Arial" w:hAnsi="Arial" w:cs="Arial"/>
                <w:sz w:val="18"/>
                <w:szCs w:val="18"/>
              </w:rPr>
            </w:pPr>
            <w:r w:rsidRPr="00E239EA">
              <w:rPr>
                <w:rFonts w:ascii="Arial" w:hAnsi="Arial" w:cs="Arial"/>
                <w:sz w:val="16"/>
                <w:szCs w:val="16"/>
              </w:rPr>
              <w:t>2</w:t>
            </w:r>
          </w:p>
        </w:tc>
        <w:tc>
          <w:tcPr>
            <w:tcW w:w="4066" w:type="dxa"/>
            <w:tcBorders>
              <w:top w:val="nil"/>
              <w:left w:val="nil"/>
              <w:bottom w:val="single" w:sz="4" w:space="0" w:color="auto"/>
              <w:right w:val="single" w:sz="4" w:space="0" w:color="auto"/>
            </w:tcBorders>
            <w:shd w:val="clear" w:color="auto" w:fill="auto"/>
            <w:noWrap/>
            <w:vAlign w:val="center"/>
            <w:hideMark/>
          </w:tcPr>
          <w:p w14:paraId="1DF03481" w14:textId="6296F1B0" w:rsidR="00E239EA" w:rsidRPr="00996C00" w:rsidRDefault="00E239EA" w:rsidP="00E239EA">
            <w:pPr>
              <w:rPr>
                <w:rFonts w:ascii="Arial" w:hAnsi="Arial" w:cs="Arial"/>
                <w:sz w:val="18"/>
                <w:szCs w:val="18"/>
              </w:rPr>
            </w:pPr>
            <w:r w:rsidRPr="00E239EA">
              <w:rPr>
                <w:rFonts w:ascii="Arial" w:hAnsi="Arial" w:cs="Arial"/>
                <w:sz w:val="16"/>
                <w:szCs w:val="16"/>
              </w:rPr>
              <w:t>Spojka tirnična 60E1; DŽ 2a (prilagojena za Pandrol e-sponka pritrditev)</w:t>
            </w:r>
          </w:p>
        </w:tc>
        <w:tc>
          <w:tcPr>
            <w:tcW w:w="1559" w:type="dxa"/>
            <w:tcBorders>
              <w:top w:val="nil"/>
              <w:left w:val="nil"/>
              <w:bottom w:val="single" w:sz="4" w:space="0" w:color="auto"/>
              <w:right w:val="single" w:sz="4" w:space="0" w:color="auto"/>
            </w:tcBorders>
            <w:shd w:val="clear" w:color="auto" w:fill="auto"/>
            <w:vAlign w:val="center"/>
            <w:hideMark/>
          </w:tcPr>
          <w:p w14:paraId="231B0212" w14:textId="72C0ACEB" w:rsidR="00E239EA" w:rsidRPr="00996C00" w:rsidRDefault="00E239EA" w:rsidP="00E239EA">
            <w:pPr>
              <w:jc w:val="right"/>
              <w:rPr>
                <w:rFonts w:ascii="Arial" w:hAnsi="Arial" w:cs="Arial"/>
                <w:sz w:val="18"/>
                <w:szCs w:val="18"/>
              </w:rPr>
            </w:pPr>
            <w:r w:rsidRPr="00E239EA">
              <w:rPr>
                <w:rFonts w:ascii="Arial" w:hAnsi="Arial" w:cs="Arial"/>
                <w:sz w:val="16"/>
                <w:szCs w:val="16"/>
              </w:rPr>
              <w:t>JŽS G1.133          UIC 864-8</w:t>
            </w:r>
          </w:p>
        </w:tc>
        <w:tc>
          <w:tcPr>
            <w:tcW w:w="709" w:type="dxa"/>
            <w:tcBorders>
              <w:top w:val="nil"/>
              <w:left w:val="nil"/>
              <w:bottom w:val="single" w:sz="4" w:space="0" w:color="auto"/>
              <w:right w:val="single" w:sz="4" w:space="0" w:color="auto"/>
            </w:tcBorders>
            <w:shd w:val="clear" w:color="auto" w:fill="auto"/>
            <w:noWrap/>
            <w:vAlign w:val="center"/>
            <w:hideMark/>
          </w:tcPr>
          <w:p w14:paraId="5E2B31C5" w14:textId="4EEBCD65"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A214C7A" w14:textId="1C7E5097"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10</w:t>
            </w:r>
          </w:p>
        </w:tc>
        <w:tc>
          <w:tcPr>
            <w:tcW w:w="1201" w:type="dxa"/>
            <w:tcBorders>
              <w:left w:val="single" w:sz="4" w:space="0" w:color="auto"/>
            </w:tcBorders>
            <w:shd w:val="clear" w:color="000000" w:fill="FFFF99"/>
          </w:tcPr>
          <w:p w14:paraId="2A7FAC1A"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7EFA3BBB" w14:textId="77777777" w:rsidR="00E239EA" w:rsidRPr="00996C00" w:rsidRDefault="00E239EA" w:rsidP="00E239EA">
            <w:pPr>
              <w:jc w:val="center"/>
              <w:rPr>
                <w:rFonts w:ascii="Arial" w:hAnsi="Arial" w:cs="Arial"/>
                <w:b/>
                <w:bCs/>
                <w:sz w:val="18"/>
                <w:szCs w:val="18"/>
              </w:rPr>
            </w:pPr>
          </w:p>
        </w:tc>
      </w:tr>
      <w:tr w:rsidR="00E239EA" w:rsidRPr="00996C00" w14:paraId="5C8A6A2C" w14:textId="77777777" w:rsidTr="00E239EA">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42F798A" w14:textId="06253CBC" w:rsidR="00E239EA" w:rsidRPr="00996C00" w:rsidRDefault="00E239EA" w:rsidP="00E239EA">
            <w:pPr>
              <w:jc w:val="center"/>
              <w:rPr>
                <w:rFonts w:ascii="Arial" w:hAnsi="Arial" w:cs="Arial"/>
                <w:sz w:val="18"/>
                <w:szCs w:val="18"/>
              </w:rPr>
            </w:pPr>
            <w:r w:rsidRPr="00E239EA">
              <w:rPr>
                <w:rFonts w:ascii="Arial" w:hAnsi="Arial" w:cs="Arial"/>
                <w:sz w:val="16"/>
                <w:szCs w:val="16"/>
              </w:rPr>
              <w:t>3</w:t>
            </w:r>
          </w:p>
        </w:tc>
        <w:tc>
          <w:tcPr>
            <w:tcW w:w="4066" w:type="dxa"/>
            <w:tcBorders>
              <w:top w:val="nil"/>
              <w:left w:val="nil"/>
              <w:bottom w:val="single" w:sz="4" w:space="0" w:color="auto"/>
              <w:right w:val="single" w:sz="4" w:space="0" w:color="auto"/>
            </w:tcBorders>
            <w:shd w:val="clear" w:color="auto" w:fill="auto"/>
            <w:noWrap/>
            <w:vAlign w:val="center"/>
            <w:hideMark/>
          </w:tcPr>
          <w:p w14:paraId="2C564D3E" w14:textId="1F88B263" w:rsidR="00E239EA" w:rsidRPr="00996C00" w:rsidRDefault="00E239EA" w:rsidP="00E239EA">
            <w:pPr>
              <w:rPr>
                <w:rFonts w:ascii="Arial" w:hAnsi="Arial" w:cs="Arial"/>
                <w:sz w:val="18"/>
                <w:szCs w:val="18"/>
              </w:rPr>
            </w:pPr>
            <w:r w:rsidRPr="00E239EA">
              <w:rPr>
                <w:rFonts w:ascii="Arial" w:hAnsi="Arial" w:cs="Arial"/>
                <w:sz w:val="16"/>
                <w:szCs w:val="16"/>
              </w:rPr>
              <w:t>Profil za tirne spojke 45E1, 49E1 (posamezni kos dolžine 6,0 m)</w:t>
            </w:r>
          </w:p>
        </w:tc>
        <w:tc>
          <w:tcPr>
            <w:tcW w:w="1559" w:type="dxa"/>
            <w:tcBorders>
              <w:top w:val="nil"/>
              <w:left w:val="nil"/>
              <w:bottom w:val="single" w:sz="4" w:space="0" w:color="auto"/>
              <w:right w:val="single" w:sz="4" w:space="0" w:color="auto"/>
            </w:tcBorders>
            <w:shd w:val="clear" w:color="auto" w:fill="auto"/>
            <w:vAlign w:val="center"/>
            <w:hideMark/>
          </w:tcPr>
          <w:p w14:paraId="05DE2083" w14:textId="0915067D" w:rsidR="00E239EA" w:rsidRPr="00996C00" w:rsidRDefault="00E239EA" w:rsidP="00E239EA">
            <w:pPr>
              <w:jc w:val="right"/>
              <w:rPr>
                <w:rFonts w:ascii="Arial" w:hAnsi="Arial" w:cs="Arial"/>
                <w:sz w:val="18"/>
                <w:szCs w:val="18"/>
              </w:rPr>
            </w:pPr>
            <w:r w:rsidRPr="00E239EA">
              <w:rPr>
                <w:rFonts w:ascii="Arial" w:hAnsi="Arial" w:cs="Arial"/>
                <w:sz w:val="16"/>
                <w:szCs w:val="16"/>
              </w:rPr>
              <w:t xml:space="preserve"> TS-Z a1.106-10</w:t>
            </w:r>
            <w:r w:rsidRPr="00E239EA">
              <w:rPr>
                <w:rFonts w:ascii="Arial" w:hAnsi="Arial" w:cs="Arial"/>
                <w:sz w:val="16"/>
                <w:szCs w:val="16"/>
              </w:rPr>
              <w:br/>
              <w:t>JŽS G1.131</w:t>
            </w:r>
            <w:r w:rsidRPr="00E239EA">
              <w:rPr>
                <w:rFonts w:ascii="Arial" w:hAnsi="Arial" w:cs="Arial"/>
                <w:sz w:val="16"/>
                <w:szCs w:val="16"/>
              </w:rPr>
              <w:br/>
              <w:t>DŽ2</w:t>
            </w:r>
          </w:p>
        </w:tc>
        <w:tc>
          <w:tcPr>
            <w:tcW w:w="709" w:type="dxa"/>
            <w:tcBorders>
              <w:top w:val="nil"/>
              <w:left w:val="nil"/>
              <w:bottom w:val="single" w:sz="4" w:space="0" w:color="auto"/>
              <w:right w:val="single" w:sz="4" w:space="0" w:color="auto"/>
            </w:tcBorders>
            <w:shd w:val="clear" w:color="auto" w:fill="auto"/>
            <w:noWrap/>
            <w:vAlign w:val="center"/>
            <w:hideMark/>
          </w:tcPr>
          <w:p w14:paraId="35920507" w14:textId="430E08EB" w:rsidR="00E239EA" w:rsidRPr="00996C00" w:rsidRDefault="00E239EA" w:rsidP="00E239EA">
            <w:pPr>
              <w:jc w:val="center"/>
              <w:rPr>
                <w:rFonts w:ascii="Arial" w:hAnsi="Arial" w:cs="Arial"/>
                <w:sz w:val="18"/>
                <w:szCs w:val="18"/>
              </w:rPr>
            </w:pPr>
            <w:r w:rsidRPr="00E239EA">
              <w:rPr>
                <w:rFonts w:ascii="Arial" w:hAnsi="Arial" w:cs="Arial"/>
                <w:sz w:val="16"/>
                <w:szCs w:val="16"/>
              </w:rPr>
              <w:t>m</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DD7A34D" w14:textId="1839BB93"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24</w:t>
            </w:r>
          </w:p>
        </w:tc>
        <w:tc>
          <w:tcPr>
            <w:tcW w:w="1201" w:type="dxa"/>
            <w:tcBorders>
              <w:left w:val="single" w:sz="4" w:space="0" w:color="auto"/>
            </w:tcBorders>
            <w:shd w:val="clear" w:color="000000" w:fill="FFFF99"/>
          </w:tcPr>
          <w:p w14:paraId="14A09EF0"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70FE081E" w14:textId="77777777" w:rsidR="00E239EA" w:rsidRPr="00996C00" w:rsidRDefault="00E239EA" w:rsidP="00E239EA">
            <w:pPr>
              <w:jc w:val="center"/>
              <w:rPr>
                <w:rFonts w:ascii="Arial" w:hAnsi="Arial" w:cs="Arial"/>
                <w:b/>
                <w:bCs/>
                <w:sz w:val="18"/>
                <w:szCs w:val="18"/>
              </w:rPr>
            </w:pPr>
          </w:p>
        </w:tc>
      </w:tr>
      <w:tr w:rsidR="00E239EA" w:rsidRPr="00996C00" w14:paraId="4D04193A" w14:textId="77777777" w:rsidTr="00E239EA">
        <w:trPr>
          <w:trHeight w:val="46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4517FCD1" w14:textId="4C00DDEA"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4</w:t>
            </w:r>
          </w:p>
        </w:tc>
        <w:tc>
          <w:tcPr>
            <w:tcW w:w="4066" w:type="dxa"/>
            <w:tcBorders>
              <w:top w:val="nil"/>
              <w:left w:val="nil"/>
              <w:bottom w:val="single" w:sz="4" w:space="0" w:color="auto"/>
              <w:right w:val="single" w:sz="4" w:space="0" w:color="auto"/>
            </w:tcBorders>
            <w:shd w:val="clear" w:color="auto" w:fill="auto"/>
            <w:noWrap/>
            <w:vAlign w:val="center"/>
            <w:hideMark/>
          </w:tcPr>
          <w:p w14:paraId="444AA7CE" w14:textId="4978B0E7" w:rsidR="00E239EA" w:rsidRPr="00996C00" w:rsidRDefault="00E239EA" w:rsidP="00E239EA">
            <w:pPr>
              <w:outlineLvl w:val="0"/>
              <w:rPr>
                <w:rFonts w:ascii="Arial" w:hAnsi="Arial" w:cs="Arial"/>
                <w:sz w:val="18"/>
                <w:szCs w:val="18"/>
              </w:rPr>
            </w:pPr>
            <w:r w:rsidRPr="00E239EA">
              <w:rPr>
                <w:rFonts w:ascii="Arial" w:hAnsi="Arial" w:cs="Arial"/>
                <w:sz w:val="16"/>
                <w:szCs w:val="16"/>
              </w:rPr>
              <w:t xml:space="preserve">Vijak spojni 60E1, M24 x 150 mm  </w:t>
            </w:r>
          </w:p>
        </w:tc>
        <w:tc>
          <w:tcPr>
            <w:tcW w:w="1559" w:type="dxa"/>
            <w:tcBorders>
              <w:top w:val="nil"/>
              <w:left w:val="nil"/>
              <w:bottom w:val="single" w:sz="4" w:space="0" w:color="auto"/>
              <w:right w:val="single" w:sz="4" w:space="0" w:color="auto"/>
            </w:tcBorders>
            <w:shd w:val="clear" w:color="auto" w:fill="auto"/>
            <w:vAlign w:val="center"/>
            <w:hideMark/>
          </w:tcPr>
          <w:p w14:paraId="7F14676B" w14:textId="2159C86D" w:rsidR="00E239EA" w:rsidRPr="00996C00" w:rsidRDefault="00E239EA" w:rsidP="00E239EA">
            <w:pPr>
              <w:jc w:val="right"/>
              <w:outlineLvl w:val="0"/>
              <w:rPr>
                <w:rFonts w:ascii="Arial" w:hAnsi="Arial" w:cs="Arial"/>
                <w:sz w:val="18"/>
                <w:szCs w:val="18"/>
              </w:rPr>
            </w:pPr>
            <w:r w:rsidRPr="00E239EA">
              <w:rPr>
                <w:rFonts w:ascii="Arial" w:hAnsi="Arial" w:cs="Arial"/>
                <w:sz w:val="16"/>
                <w:szCs w:val="16"/>
              </w:rPr>
              <w:t>TS-Z a1.109-1</w:t>
            </w:r>
            <w:r w:rsidRPr="00E239EA">
              <w:rPr>
                <w:rFonts w:ascii="Arial" w:hAnsi="Arial" w:cs="Arial"/>
                <w:sz w:val="16"/>
                <w:szCs w:val="16"/>
              </w:rPr>
              <w:br/>
              <w:t>JŽS G1.310</w:t>
            </w:r>
          </w:p>
        </w:tc>
        <w:tc>
          <w:tcPr>
            <w:tcW w:w="709" w:type="dxa"/>
            <w:tcBorders>
              <w:top w:val="nil"/>
              <w:left w:val="nil"/>
              <w:bottom w:val="single" w:sz="4" w:space="0" w:color="auto"/>
              <w:right w:val="single" w:sz="4" w:space="0" w:color="auto"/>
            </w:tcBorders>
            <w:shd w:val="clear" w:color="auto" w:fill="auto"/>
            <w:noWrap/>
            <w:vAlign w:val="center"/>
            <w:hideMark/>
          </w:tcPr>
          <w:p w14:paraId="4CD06F0E" w14:textId="76681CEE"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341373C" w14:textId="6CAB12D0" w:rsidR="00E239EA" w:rsidRPr="00996C00" w:rsidRDefault="00E239EA" w:rsidP="00E239EA">
            <w:pPr>
              <w:jc w:val="center"/>
              <w:outlineLvl w:val="0"/>
              <w:rPr>
                <w:rFonts w:ascii="Arial" w:hAnsi="Arial" w:cs="Arial"/>
                <w:b/>
                <w:bCs/>
                <w:sz w:val="18"/>
                <w:szCs w:val="18"/>
              </w:rPr>
            </w:pPr>
            <w:r w:rsidRPr="00E239EA">
              <w:rPr>
                <w:rFonts w:ascii="Arial" w:hAnsi="Arial" w:cs="Arial"/>
                <w:color w:val="000000"/>
                <w:sz w:val="16"/>
                <w:szCs w:val="16"/>
              </w:rPr>
              <w:t>100</w:t>
            </w:r>
          </w:p>
        </w:tc>
        <w:tc>
          <w:tcPr>
            <w:tcW w:w="1201" w:type="dxa"/>
            <w:tcBorders>
              <w:left w:val="single" w:sz="4" w:space="0" w:color="auto"/>
            </w:tcBorders>
            <w:shd w:val="clear" w:color="000000" w:fill="FFFF99"/>
          </w:tcPr>
          <w:p w14:paraId="27F1001F" w14:textId="77777777" w:rsidR="00E239EA" w:rsidRPr="00996C00" w:rsidRDefault="00E239EA" w:rsidP="00E239EA">
            <w:pPr>
              <w:jc w:val="center"/>
              <w:outlineLvl w:val="0"/>
              <w:rPr>
                <w:rFonts w:ascii="Arial" w:hAnsi="Arial" w:cs="Arial"/>
                <w:b/>
                <w:bCs/>
                <w:sz w:val="18"/>
                <w:szCs w:val="18"/>
              </w:rPr>
            </w:pPr>
          </w:p>
        </w:tc>
        <w:tc>
          <w:tcPr>
            <w:tcW w:w="1418" w:type="dxa"/>
            <w:shd w:val="clear" w:color="000000" w:fill="FFFF99"/>
          </w:tcPr>
          <w:p w14:paraId="639E5A89" w14:textId="77777777" w:rsidR="00E239EA" w:rsidRPr="00996C00" w:rsidRDefault="00E239EA" w:rsidP="00E239EA">
            <w:pPr>
              <w:jc w:val="center"/>
              <w:outlineLvl w:val="0"/>
              <w:rPr>
                <w:rFonts w:ascii="Arial" w:hAnsi="Arial" w:cs="Arial"/>
                <w:b/>
                <w:bCs/>
                <w:sz w:val="18"/>
                <w:szCs w:val="18"/>
              </w:rPr>
            </w:pPr>
          </w:p>
        </w:tc>
      </w:tr>
      <w:tr w:rsidR="00E239EA" w:rsidRPr="00996C00" w14:paraId="1B7916AB" w14:textId="77777777" w:rsidTr="00E239EA">
        <w:trPr>
          <w:trHeight w:val="51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148AFA5" w14:textId="14A6185D" w:rsidR="00E239EA" w:rsidRPr="00996C00" w:rsidRDefault="00E239EA" w:rsidP="00E239EA">
            <w:pPr>
              <w:jc w:val="center"/>
              <w:rPr>
                <w:rFonts w:ascii="Arial" w:hAnsi="Arial" w:cs="Arial"/>
                <w:sz w:val="18"/>
                <w:szCs w:val="18"/>
              </w:rPr>
            </w:pPr>
            <w:r w:rsidRPr="00E239EA">
              <w:rPr>
                <w:rFonts w:ascii="Arial" w:hAnsi="Arial" w:cs="Arial"/>
                <w:sz w:val="16"/>
                <w:szCs w:val="16"/>
              </w:rPr>
              <w:t>5</w:t>
            </w:r>
          </w:p>
        </w:tc>
        <w:tc>
          <w:tcPr>
            <w:tcW w:w="4066" w:type="dxa"/>
            <w:tcBorders>
              <w:top w:val="nil"/>
              <w:left w:val="nil"/>
              <w:bottom w:val="single" w:sz="4" w:space="0" w:color="auto"/>
              <w:right w:val="single" w:sz="4" w:space="0" w:color="auto"/>
            </w:tcBorders>
            <w:shd w:val="clear" w:color="auto" w:fill="auto"/>
            <w:vAlign w:val="center"/>
            <w:hideMark/>
          </w:tcPr>
          <w:p w14:paraId="4C872428" w14:textId="29A34225" w:rsidR="00E239EA" w:rsidRPr="00996C00" w:rsidRDefault="00E239EA" w:rsidP="00E239EA">
            <w:pPr>
              <w:rPr>
                <w:rFonts w:ascii="Arial" w:hAnsi="Arial" w:cs="Arial"/>
                <w:sz w:val="18"/>
                <w:szCs w:val="18"/>
              </w:rPr>
            </w:pPr>
            <w:r w:rsidRPr="00E239EA">
              <w:rPr>
                <w:rFonts w:ascii="Arial" w:hAnsi="Arial" w:cs="Arial"/>
                <w:sz w:val="16"/>
                <w:szCs w:val="16"/>
              </w:rPr>
              <w:t>Plošča podložna rebrasta 49E1, 1:20, 160 x 345 mm</w:t>
            </w:r>
          </w:p>
        </w:tc>
        <w:tc>
          <w:tcPr>
            <w:tcW w:w="1559" w:type="dxa"/>
            <w:tcBorders>
              <w:top w:val="nil"/>
              <w:left w:val="nil"/>
              <w:bottom w:val="single" w:sz="4" w:space="0" w:color="auto"/>
              <w:right w:val="single" w:sz="4" w:space="0" w:color="auto"/>
            </w:tcBorders>
            <w:shd w:val="clear" w:color="auto" w:fill="auto"/>
            <w:vAlign w:val="center"/>
            <w:hideMark/>
          </w:tcPr>
          <w:p w14:paraId="7782FCDA" w14:textId="22EC5BFC" w:rsidR="00E239EA" w:rsidRPr="00996C00" w:rsidRDefault="00E239EA" w:rsidP="00E239EA">
            <w:pPr>
              <w:jc w:val="right"/>
              <w:rPr>
                <w:rFonts w:ascii="Arial" w:hAnsi="Arial" w:cs="Arial"/>
                <w:sz w:val="18"/>
                <w:szCs w:val="18"/>
              </w:rPr>
            </w:pPr>
            <w:r w:rsidRPr="00E239EA">
              <w:rPr>
                <w:rFonts w:ascii="Arial" w:hAnsi="Arial" w:cs="Arial"/>
                <w:sz w:val="16"/>
                <w:szCs w:val="16"/>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772B2DBB" w14:textId="4D673C77"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E86468F" w14:textId="480FCA9A"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18.540</w:t>
            </w:r>
          </w:p>
        </w:tc>
        <w:tc>
          <w:tcPr>
            <w:tcW w:w="1201" w:type="dxa"/>
            <w:tcBorders>
              <w:left w:val="single" w:sz="4" w:space="0" w:color="auto"/>
            </w:tcBorders>
            <w:shd w:val="clear" w:color="000000" w:fill="FFFF99"/>
          </w:tcPr>
          <w:p w14:paraId="104DBDE2"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117A4A17" w14:textId="77777777" w:rsidR="00E239EA" w:rsidRPr="00996C00" w:rsidRDefault="00E239EA" w:rsidP="00E239EA">
            <w:pPr>
              <w:jc w:val="center"/>
              <w:rPr>
                <w:rFonts w:ascii="Arial" w:hAnsi="Arial" w:cs="Arial"/>
                <w:b/>
                <w:bCs/>
                <w:sz w:val="18"/>
                <w:szCs w:val="18"/>
              </w:rPr>
            </w:pPr>
          </w:p>
        </w:tc>
      </w:tr>
      <w:tr w:rsidR="00E239EA" w:rsidRPr="00996C00" w14:paraId="32F7758E" w14:textId="77777777" w:rsidTr="00E239E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F676E73" w14:textId="4069129F" w:rsidR="00E239EA" w:rsidRPr="00996C00" w:rsidRDefault="00E239EA" w:rsidP="00E239EA">
            <w:pPr>
              <w:jc w:val="center"/>
              <w:rPr>
                <w:rFonts w:ascii="Arial" w:hAnsi="Arial" w:cs="Arial"/>
                <w:sz w:val="18"/>
                <w:szCs w:val="18"/>
              </w:rPr>
            </w:pPr>
            <w:r w:rsidRPr="00E239EA">
              <w:rPr>
                <w:rFonts w:ascii="Arial" w:hAnsi="Arial" w:cs="Arial"/>
                <w:sz w:val="16"/>
                <w:szCs w:val="16"/>
              </w:rPr>
              <w:t>6</w:t>
            </w:r>
          </w:p>
        </w:tc>
        <w:tc>
          <w:tcPr>
            <w:tcW w:w="4066" w:type="dxa"/>
            <w:tcBorders>
              <w:top w:val="nil"/>
              <w:left w:val="nil"/>
              <w:bottom w:val="single" w:sz="4" w:space="0" w:color="auto"/>
              <w:right w:val="single" w:sz="4" w:space="0" w:color="auto"/>
            </w:tcBorders>
            <w:shd w:val="clear" w:color="auto" w:fill="auto"/>
            <w:noWrap/>
            <w:vAlign w:val="center"/>
            <w:hideMark/>
          </w:tcPr>
          <w:p w14:paraId="0E04DA77" w14:textId="7AD42D4A" w:rsidR="00E239EA" w:rsidRPr="00996C00" w:rsidRDefault="00E239EA" w:rsidP="00E239EA">
            <w:pPr>
              <w:rPr>
                <w:rFonts w:ascii="Arial" w:hAnsi="Arial" w:cs="Arial"/>
                <w:sz w:val="18"/>
                <w:szCs w:val="18"/>
              </w:rPr>
            </w:pPr>
            <w:r w:rsidRPr="00E239EA">
              <w:rPr>
                <w:rFonts w:ascii="Arial" w:hAnsi="Arial" w:cs="Arial"/>
                <w:sz w:val="16"/>
                <w:szCs w:val="16"/>
              </w:rPr>
              <w:t xml:space="preserve">Plošča podložna rebrasta 49E1, 1:40, 160 x 345 mm   </w:t>
            </w:r>
          </w:p>
        </w:tc>
        <w:tc>
          <w:tcPr>
            <w:tcW w:w="1559" w:type="dxa"/>
            <w:tcBorders>
              <w:top w:val="nil"/>
              <w:left w:val="nil"/>
              <w:bottom w:val="single" w:sz="4" w:space="0" w:color="auto"/>
              <w:right w:val="single" w:sz="4" w:space="0" w:color="auto"/>
            </w:tcBorders>
            <w:shd w:val="clear" w:color="auto" w:fill="auto"/>
            <w:vAlign w:val="center"/>
            <w:hideMark/>
          </w:tcPr>
          <w:p w14:paraId="6B3DD2E8" w14:textId="2C41EDD0" w:rsidR="00E239EA" w:rsidRPr="00996C00" w:rsidRDefault="00E239EA" w:rsidP="00E239EA">
            <w:pPr>
              <w:jc w:val="right"/>
              <w:rPr>
                <w:rFonts w:ascii="Arial" w:hAnsi="Arial" w:cs="Arial"/>
                <w:sz w:val="18"/>
                <w:szCs w:val="18"/>
              </w:rPr>
            </w:pPr>
            <w:r w:rsidRPr="00E239EA">
              <w:rPr>
                <w:rFonts w:ascii="Arial" w:hAnsi="Arial" w:cs="Arial"/>
                <w:sz w:val="16"/>
                <w:szCs w:val="16"/>
              </w:rPr>
              <w:t>povzeti po        TS-Z a1.106-4</w:t>
            </w:r>
          </w:p>
        </w:tc>
        <w:tc>
          <w:tcPr>
            <w:tcW w:w="709" w:type="dxa"/>
            <w:tcBorders>
              <w:top w:val="nil"/>
              <w:left w:val="nil"/>
              <w:bottom w:val="single" w:sz="4" w:space="0" w:color="auto"/>
              <w:right w:val="single" w:sz="4" w:space="0" w:color="auto"/>
            </w:tcBorders>
            <w:shd w:val="clear" w:color="auto" w:fill="auto"/>
            <w:noWrap/>
            <w:vAlign w:val="center"/>
            <w:hideMark/>
          </w:tcPr>
          <w:p w14:paraId="3DD0F9A7" w14:textId="407D53A2"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50660C0" w14:textId="126CC7D1"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110</w:t>
            </w:r>
          </w:p>
        </w:tc>
        <w:tc>
          <w:tcPr>
            <w:tcW w:w="1201" w:type="dxa"/>
            <w:tcBorders>
              <w:left w:val="single" w:sz="4" w:space="0" w:color="auto"/>
            </w:tcBorders>
            <w:shd w:val="clear" w:color="000000" w:fill="FFFF99"/>
          </w:tcPr>
          <w:p w14:paraId="30BA5A80"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782EB58A" w14:textId="77777777" w:rsidR="00E239EA" w:rsidRPr="00996C00" w:rsidRDefault="00E239EA" w:rsidP="00E239EA">
            <w:pPr>
              <w:jc w:val="center"/>
              <w:rPr>
                <w:rFonts w:ascii="Arial" w:hAnsi="Arial" w:cs="Arial"/>
                <w:b/>
                <w:bCs/>
                <w:sz w:val="18"/>
                <w:szCs w:val="18"/>
              </w:rPr>
            </w:pPr>
          </w:p>
        </w:tc>
      </w:tr>
      <w:tr w:rsidR="00E239EA" w:rsidRPr="00996C00" w14:paraId="5CBC3493" w14:textId="77777777" w:rsidTr="00E239E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A659D54" w14:textId="44A3B4A3" w:rsidR="00E239EA" w:rsidRPr="00996C00" w:rsidRDefault="00E239EA" w:rsidP="00E239EA">
            <w:pPr>
              <w:jc w:val="center"/>
              <w:rPr>
                <w:rFonts w:ascii="Arial" w:hAnsi="Arial" w:cs="Arial"/>
                <w:sz w:val="18"/>
                <w:szCs w:val="18"/>
              </w:rPr>
            </w:pPr>
            <w:r w:rsidRPr="00E239EA">
              <w:rPr>
                <w:rFonts w:ascii="Arial" w:hAnsi="Arial" w:cs="Arial"/>
                <w:sz w:val="16"/>
                <w:szCs w:val="16"/>
              </w:rPr>
              <w:t>7</w:t>
            </w:r>
          </w:p>
        </w:tc>
        <w:tc>
          <w:tcPr>
            <w:tcW w:w="4066" w:type="dxa"/>
            <w:tcBorders>
              <w:top w:val="nil"/>
              <w:left w:val="nil"/>
              <w:bottom w:val="single" w:sz="4" w:space="0" w:color="auto"/>
              <w:right w:val="single" w:sz="4" w:space="0" w:color="auto"/>
            </w:tcBorders>
            <w:shd w:val="clear" w:color="auto" w:fill="auto"/>
            <w:noWrap/>
            <w:vAlign w:val="center"/>
            <w:hideMark/>
          </w:tcPr>
          <w:p w14:paraId="07518A11" w14:textId="0EA0F1F7" w:rsidR="00E239EA" w:rsidRPr="00996C00" w:rsidRDefault="00E239EA" w:rsidP="00E239EA">
            <w:pPr>
              <w:rPr>
                <w:rFonts w:ascii="Arial" w:hAnsi="Arial" w:cs="Arial"/>
                <w:sz w:val="18"/>
                <w:szCs w:val="18"/>
              </w:rPr>
            </w:pPr>
            <w:r w:rsidRPr="00E239EA">
              <w:rPr>
                <w:rFonts w:ascii="Arial" w:hAnsi="Arial" w:cs="Arial"/>
                <w:sz w:val="16"/>
                <w:szCs w:val="16"/>
              </w:rPr>
              <w:t>Plošča podložna rebrasta 49E1, ravna, 160 x 345 mm</w:t>
            </w:r>
          </w:p>
        </w:tc>
        <w:tc>
          <w:tcPr>
            <w:tcW w:w="1559" w:type="dxa"/>
            <w:tcBorders>
              <w:top w:val="nil"/>
              <w:left w:val="nil"/>
              <w:bottom w:val="single" w:sz="4" w:space="0" w:color="auto"/>
              <w:right w:val="single" w:sz="4" w:space="0" w:color="auto"/>
            </w:tcBorders>
            <w:shd w:val="clear" w:color="auto" w:fill="auto"/>
            <w:vAlign w:val="center"/>
            <w:hideMark/>
          </w:tcPr>
          <w:p w14:paraId="5E2A6CE4" w14:textId="7BE0282E" w:rsidR="00E239EA" w:rsidRPr="00996C00" w:rsidRDefault="00E239EA" w:rsidP="00E239EA">
            <w:pPr>
              <w:jc w:val="right"/>
              <w:rPr>
                <w:rFonts w:ascii="Arial" w:hAnsi="Arial" w:cs="Arial"/>
                <w:sz w:val="18"/>
                <w:szCs w:val="18"/>
              </w:rPr>
            </w:pPr>
            <w:r w:rsidRPr="00E239EA">
              <w:rPr>
                <w:rFonts w:ascii="Arial" w:hAnsi="Arial" w:cs="Arial"/>
                <w:sz w:val="16"/>
                <w:szCs w:val="16"/>
              </w:rPr>
              <w:t>JŽS G1.053         UIC 864-6</w:t>
            </w:r>
          </w:p>
        </w:tc>
        <w:tc>
          <w:tcPr>
            <w:tcW w:w="709" w:type="dxa"/>
            <w:tcBorders>
              <w:top w:val="nil"/>
              <w:left w:val="nil"/>
              <w:bottom w:val="single" w:sz="4" w:space="0" w:color="auto"/>
              <w:right w:val="single" w:sz="4" w:space="0" w:color="auto"/>
            </w:tcBorders>
            <w:shd w:val="clear" w:color="auto" w:fill="auto"/>
            <w:noWrap/>
            <w:vAlign w:val="center"/>
            <w:hideMark/>
          </w:tcPr>
          <w:p w14:paraId="1CA041F2" w14:textId="7C4DAFD2"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B0E8F98" w14:textId="1A4B3B73"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100</w:t>
            </w:r>
          </w:p>
        </w:tc>
        <w:tc>
          <w:tcPr>
            <w:tcW w:w="1201" w:type="dxa"/>
            <w:tcBorders>
              <w:left w:val="single" w:sz="4" w:space="0" w:color="auto"/>
            </w:tcBorders>
            <w:shd w:val="clear" w:color="000000" w:fill="FFFF99"/>
          </w:tcPr>
          <w:p w14:paraId="08A79A48"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20D66A64" w14:textId="77777777" w:rsidR="00E239EA" w:rsidRPr="00996C00" w:rsidRDefault="00E239EA" w:rsidP="00E239EA">
            <w:pPr>
              <w:jc w:val="center"/>
              <w:rPr>
                <w:rFonts w:ascii="Arial" w:hAnsi="Arial" w:cs="Arial"/>
                <w:b/>
                <w:bCs/>
                <w:sz w:val="18"/>
                <w:szCs w:val="18"/>
              </w:rPr>
            </w:pPr>
          </w:p>
        </w:tc>
      </w:tr>
      <w:tr w:rsidR="00E239EA" w:rsidRPr="00996C00" w14:paraId="40BD878A" w14:textId="77777777" w:rsidTr="00E239EA">
        <w:trPr>
          <w:trHeight w:val="30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B39D8B9" w14:textId="1BC5CD24" w:rsidR="00E239EA" w:rsidRPr="00996C00" w:rsidRDefault="00E239EA" w:rsidP="00E239EA">
            <w:pPr>
              <w:jc w:val="center"/>
              <w:rPr>
                <w:rFonts w:ascii="Arial" w:hAnsi="Arial" w:cs="Arial"/>
                <w:sz w:val="18"/>
                <w:szCs w:val="18"/>
              </w:rPr>
            </w:pPr>
            <w:r w:rsidRPr="00E239EA">
              <w:rPr>
                <w:rFonts w:ascii="Arial" w:hAnsi="Arial" w:cs="Arial"/>
                <w:sz w:val="16"/>
                <w:szCs w:val="16"/>
              </w:rPr>
              <w:lastRenderedPageBreak/>
              <w:t>8</w:t>
            </w:r>
          </w:p>
        </w:tc>
        <w:tc>
          <w:tcPr>
            <w:tcW w:w="4066" w:type="dxa"/>
            <w:tcBorders>
              <w:top w:val="nil"/>
              <w:left w:val="nil"/>
              <w:bottom w:val="single" w:sz="4" w:space="0" w:color="auto"/>
              <w:right w:val="single" w:sz="4" w:space="0" w:color="auto"/>
            </w:tcBorders>
            <w:shd w:val="clear" w:color="auto" w:fill="auto"/>
            <w:noWrap/>
            <w:vAlign w:val="center"/>
            <w:hideMark/>
          </w:tcPr>
          <w:p w14:paraId="353C0B92" w14:textId="6B3097A4" w:rsidR="00E239EA" w:rsidRPr="00996C00" w:rsidRDefault="00E239EA" w:rsidP="00E239EA">
            <w:pPr>
              <w:rPr>
                <w:rFonts w:ascii="Arial" w:hAnsi="Arial" w:cs="Arial"/>
                <w:sz w:val="18"/>
                <w:szCs w:val="18"/>
              </w:rPr>
            </w:pPr>
            <w:r w:rsidRPr="00E239EA">
              <w:rPr>
                <w:rFonts w:ascii="Arial" w:hAnsi="Arial" w:cs="Arial"/>
                <w:sz w:val="16"/>
                <w:szCs w:val="16"/>
              </w:rPr>
              <w:t>Plošča podložna rebrasta 60E1, ravna, 160 x 370 mm</w:t>
            </w:r>
          </w:p>
        </w:tc>
        <w:tc>
          <w:tcPr>
            <w:tcW w:w="1559" w:type="dxa"/>
            <w:tcBorders>
              <w:top w:val="nil"/>
              <w:left w:val="nil"/>
              <w:bottom w:val="single" w:sz="4" w:space="0" w:color="auto"/>
              <w:right w:val="single" w:sz="4" w:space="0" w:color="auto"/>
            </w:tcBorders>
            <w:shd w:val="clear" w:color="auto" w:fill="auto"/>
            <w:vAlign w:val="center"/>
            <w:hideMark/>
          </w:tcPr>
          <w:p w14:paraId="5B94BC20" w14:textId="3C676A70" w:rsidR="00E239EA" w:rsidRPr="00996C00" w:rsidRDefault="00E239EA" w:rsidP="00E239EA">
            <w:pPr>
              <w:jc w:val="right"/>
              <w:rPr>
                <w:rFonts w:ascii="Arial" w:hAnsi="Arial" w:cs="Arial"/>
                <w:sz w:val="18"/>
                <w:szCs w:val="18"/>
              </w:rPr>
            </w:pPr>
            <w:r w:rsidRPr="00E239EA">
              <w:rPr>
                <w:rFonts w:ascii="Arial" w:hAnsi="Arial" w:cs="Arial"/>
                <w:sz w:val="16"/>
                <w:szCs w:val="16"/>
              </w:rPr>
              <w:t>JŽS G1.113     UIC 864-6</w:t>
            </w:r>
          </w:p>
        </w:tc>
        <w:tc>
          <w:tcPr>
            <w:tcW w:w="709" w:type="dxa"/>
            <w:tcBorders>
              <w:top w:val="nil"/>
              <w:left w:val="nil"/>
              <w:bottom w:val="single" w:sz="4" w:space="0" w:color="auto"/>
              <w:right w:val="single" w:sz="4" w:space="0" w:color="auto"/>
            </w:tcBorders>
            <w:shd w:val="clear" w:color="auto" w:fill="auto"/>
            <w:noWrap/>
            <w:vAlign w:val="center"/>
            <w:hideMark/>
          </w:tcPr>
          <w:p w14:paraId="7401FA87" w14:textId="353A59AD"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0AF50442" w14:textId="7D8AF319"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50</w:t>
            </w:r>
          </w:p>
        </w:tc>
        <w:tc>
          <w:tcPr>
            <w:tcW w:w="1201" w:type="dxa"/>
            <w:tcBorders>
              <w:left w:val="single" w:sz="4" w:space="0" w:color="auto"/>
            </w:tcBorders>
            <w:shd w:val="clear" w:color="000000" w:fill="FFFF99"/>
          </w:tcPr>
          <w:p w14:paraId="74B10B26"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4705B354" w14:textId="77777777" w:rsidR="00E239EA" w:rsidRPr="00996C00" w:rsidRDefault="00E239EA" w:rsidP="00E239EA">
            <w:pPr>
              <w:jc w:val="center"/>
              <w:rPr>
                <w:rFonts w:ascii="Arial" w:hAnsi="Arial" w:cs="Arial"/>
                <w:b/>
                <w:bCs/>
                <w:sz w:val="18"/>
                <w:szCs w:val="18"/>
              </w:rPr>
            </w:pPr>
          </w:p>
        </w:tc>
      </w:tr>
      <w:tr w:rsidR="00E239EA" w:rsidRPr="00996C00" w14:paraId="707954C4" w14:textId="77777777" w:rsidTr="00E239EA">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420593CC" w14:textId="63097931"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9</w:t>
            </w:r>
          </w:p>
        </w:tc>
        <w:tc>
          <w:tcPr>
            <w:tcW w:w="4066" w:type="dxa"/>
            <w:tcBorders>
              <w:top w:val="nil"/>
              <w:left w:val="nil"/>
              <w:bottom w:val="single" w:sz="4" w:space="0" w:color="auto"/>
              <w:right w:val="single" w:sz="4" w:space="0" w:color="auto"/>
            </w:tcBorders>
            <w:shd w:val="clear" w:color="auto" w:fill="auto"/>
            <w:noWrap/>
            <w:vAlign w:val="center"/>
            <w:hideMark/>
          </w:tcPr>
          <w:p w14:paraId="6B03CAB4" w14:textId="793B4B19" w:rsidR="00E239EA" w:rsidRPr="00996C00" w:rsidRDefault="00E239EA" w:rsidP="00E239EA">
            <w:pPr>
              <w:outlineLvl w:val="0"/>
              <w:rPr>
                <w:rFonts w:ascii="Arial" w:hAnsi="Arial" w:cs="Arial"/>
                <w:sz w:val="18"/>
                <w:szCs w:val="18"/>
              </w:rPr>
            </w:pPr>
            <w:r w:rsidRPr="00E239EA">
              <w:rPr>
                <w:rFonts w:ascii="Arial" w:hAnsi="Arial" w:cs="Arial"/>
                <w:sz w:val="16"/>
                <w:szCs w:val="16"/>
              </w:rPr>
              <w:t>Plošča podložna Pandrol 60 E1, 1:40, e-clip, les. prag, 160 x 415 mm</w:t>
            </w:r>
          </w:p>
        </w:tc>
        <w:tc>
          <w:tcPr>
            <w:tcW w:w="1559" w:type="dxa"/>
            <w:tcBorders>
              <w:top w:val="nil"/>
              <w:left w:val="nil"/>
              <w:bottom w:val="single" w:sz="4" w:space="0" w:color="auto"/>
              <w:right w:val="single" w:sz="4" w:space="0" w:color="auto"/>
            </w:tcBorders>
            <w:shd w:val="clear" w:color="auto" w:fill="auto"/>
            <w:vAlign w:val="center"/>
            <w:hideMark/>
          </w:tcPr>
          <w:p w14:paraId="0B84542E" w14:textId="58BBB986" w:rsidR="00E239EA" w:rsidRPr="00996C00" w:rsidRDefault="00E239EA" w:rsidP="00E239EA">
            <w:pPr>
              <w:jc w:val="right"/>
              <w:outlineLvl w:val="0"/>
              <w:rPr>
                <w:rFonts w:ascii="Arial" w:hAnsi="Arial" w:cs="Arial"/>
                <w:sz w:val="18"/>
                <w:szCs w:val="18"/>
              </w:rPr>
            </w:pPr>
            <w:r w:rsidRPr="00E239EA">
              <w:rPr>
                <w:rFonts w:ascii="Arial" w:hAnsi="Arial" w:cs="Arial"/>
                <w:sz w:val="16"/>
                <w:szCs w:val="16"/>
              </w:rPr>
              <w:t xml:space="preserve">Načrt št. C622/58  </w:t>
            </w:r>
            <w:r w:rsidRPr="00E239EA">
              <w:rPr>
                <w:rFonts w:ascii="Arial" w:hAnsi="Arial" w:cs="Arial"/>
                <w:sz w:val="16"/>
                <w:szCs w:val="16"/>
              </w:rPr>
              <w:br/>
              <w:t xml:space="preserve">SSA 58-P150-40  </w:t>
            </w:r>
          </w:p>
        </w:tc>
        <w:tc>
          <w:tcPr>
            <w:tcW w:w="709" w:type="dxa"/>
            <w:tcBorders>
              <w:top w:val="nil"/>
              <w:left w:val="nil"/>
              <w:bottom w:val="single" w:sz="4" w:space="0" w:color="auto"/>
              <w:right w:val="single" w:sz="4" w:space="0" w:color="auto"/>
            </w:tcBorders>
            <w:shd w:val="clear" w:color="auto" w:fill="auto"/>
            <w:noWrap/>
            <w:vAlign w:val="center"/>
            <w:hideMark/>
          </w:tcPr>
          <w:p w14:paraId="6E9E14B1" w14:textId="22F73BE8"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18CBC0B" w14:textId="0725ED7F" w:rsidR="00E239EA" w:rsidRPr="00996C00" w:rsidRDefault="00E239EA" w:rsidP="00E239EA">
            <w:pPr>
              <w:jc w:val="center"/>
              <w:outlineLvl w:val="0"/>
              <w:rPr>
                <w:rFonts w:ascii="Arial" w:hAnsi="Arial" w:cs="Arial"/>
                <w:b/>
                <w:bCs/>
                <w:sz w:val="18"/>
                <w:szCs w:val="18"/>
              </w:rPr>
            </w:pPr>
            <w:r w:rsidRPr="00E239EA">
              <w:rPr>
                <w:rFonts w:ascii="Arial" w:hAnsi="Arial" w:cs="Arial"/>
                <w:color w:val="000000"/>
                <w:sz w:val="16"/>
                <w:szCs w:val="16"/>
              </w:rPr>
              <w:t>15.360</w:t>
            </w:r>
          </w:p>
        </w:tc>
        <w:tc>
          <w:tcPr>
            <w:tcW w:w="1201" w:type="dxa"/>
            <w:tcBorders>
              <w:left w:val="single" w:sz="4" w:space="0" w:color="auto"/>
            </w:tcBorders>
            <w:shd w:val="clear" w:color="000000" w:fill="FFFF99"/>
          </w:tcPr>
          <w:p w14:paraId="4F16C1A5" w14:textId="77777777" w:rsidR="00E239EA" w:rsidRPr="00996C00" w:rsidRDefault="00E239EA" w:rsidP="00E239EA">
            <w:pPr>
              <w:jc w:val="center"/>
              <w:outlineLvl w:val="0"/>
              <w:rPr>
                <w:rFonts w:ascii="Arial" w:hAnsi="Arial" w:cs="Arial"/>
                <w:b/>
                <w:bCs/>
                <w:sz w:val="18"/>
                <w:szCs w:val="18"/>
              </w:rPr>
            </w:pPr>
          </w:p>
        </w:tc>
        <w:tc>
          <w:tcPr>
            <w:tcW w:w="1418" w:type="dxa"/>
            <w:shd w:val="clear" w:color="000000" w:fill="FFFF99"/>
          </w:tcPr>
          <w:p w14:paraId="370FB401" w14:textId="77777777" w:rsidR="00E239EA" w:rsidRPr="00996C00" w:rsidRDefault="00E239EA" w:rsidP="00E239EA">
            <w:pPr>
              <w:jc w:val="center"/>
              <w:outlineLvl w:val="0"/>
              <w:rPr>
                <w:rFonts w:ascii="Arial" w:hAnsi="Arial" w:cs="Arial"/>
                <w:b/>
                <w:bCs/>
                <w:sz w:val="18"/>
                <w:szCs w:val="18"/>
              </w:rPr>
            </w:pPr>
          </w:p>
        </w:tc>
      </w:tr>
      <w:tr w:rsidR="00E239EA" w:rsidRPr="00996C00" w14:paraId="54EE6B92" w14:textId="77777777" w:rsidTr="00E239EA">
        <w:trPr>
          <w:trHeight w:val="54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9B5CB33" w14:textId="1BDFABAF" w:rsidR="00E239EA" w:rsidRPr="00996C00" w:rsidRDefault="00E239EA" w:rsidP="00E239EA">
            <w:pPr>
              <w:jc w:val="center"/>
              <w:rPr>
                <w:rFonts w:ascii="Arial" w:hAnsi="Arial" w:cs="Arial"/>
                <w:sz w:val="18"/>
                <w:szCs w:val="18"/>
              </w:rPr>
            </w:pPr>
            <w:r w:rsidRPr="00E239EA">
              <w:rPr>
                <w:rFonts w:ascii="Arial" w:hAnsi="Arial" w:cs="Arial"/>
                <w:sz w:val="16"/>
                <w:szCs w:val="16"/>
              </w:rPr>
              <w:t>10</w:t>
            </w:r>
          </w:p>
        </w:tc>
        <w:tc>
          <w:tcPr>
            <w:tcW w:w="4066" w:type="dxa"/>
            <w:tcBorders>
              <w:top w:val="nil"/>
              <w:left w:val="nil"/>
              <w:bottom w:val="single" w:sz="4" w:space="0" w:color="auto"/>
              <w:right w:val="single" w:sz="4" w:space="0" w:color="auto"/>
            </w:tcBorders>
            <w:shd w:val="clear" w:color="auto" w:fill="auto"/>
            <w:vAlign w:val="center"/>
            <w:hideMark/>
          </w:tcPr>
          <w:p w14:paraId="4E41683A" w14:textId="5C39927C" w:rsidR="00E239EA" w:rsidRPr="00996C00" w:rsidRDefault="00E239EA" w:rsidP="00E239EA">
            <w:pPr>
              <w:rPr>
                <w:rFonts w:ascii="Arial" w:hAnsi="Arial" w:cs="Arial"/>
                <w:sz w:val="18"/>
                <w:szCs w:val="18"/>
              </w:rPr>
            </w:pPr>
            <w:r w:rsidRPr="00E239EA">
              <w:rPr>
                <w:rFonts w:ascii="Arial" w:hAnsi="Arial" w:cs="Arial"/>
                <w:sz w:val="16"/>
                <w:szCs w:val="16"/>
              </w:rPr>
              <w:t xml:space="preserve">Pritrditev toga K </w:t>
            </w:r>
            <w:r w:rsidRPr="00E239EA">
              <w:rPr>
                <w:rFonts w:ascii="Arial" w:hAnsi="Arial" w:cs="Arial"/>
                <w:sz w:val="16"/>
                <w:szCs w:val="16"/>
              </w:rPr>
              <w:br/>
              <w:t>(vijak T M22 x 65 z matico, podložka vzmetna 24, pritrdilna ploščica K)</w:t>
            </w:r>
          </w:p>
        </w:tc>
        <w:tc>
          <w:tcPr>
            <w:tcW w:w="1559" w:type="dxa"/>
            <w:tcBorders>
              <w:top w:val="nil"/>
              <w:left w:val="nil"/>
              <w:bottom w:val="single" w:sz="4" w:space="0" w:color="auto"/>
              <w:right w:val="single" w:sz="4" w:space="0" w:color="auto"/>
            </w:tcBorders>
            <w:shd w:val="clear" w:color="auto" w:fill="auto"/>
            <w:vAlign w:val="center"/>
            <w:hideMark/>
          </w:tcPr>
          <w:p w14:paraId="3E4846EC" w14:textId="7716B7B4" w:rsidR="00E239EA" w:rsidRPr="00996C00" w:rsidRDefault="00E239EA" w:rsidP="00E239EA">
            <w:pPr>
              <w:jc w:val="right"/>
              <w:rPr>
                <w:rFonts w:ascii="Arial" w:hAnsi="Arial" w:cs="Arial"/>
                <w:sz w:val="18"/>
                <w:szCs w:val="18"/>
              </w:rPr>
            </w:pPr>
            <w:r w:rsidRPr="00E239EA">
              <w:rPr>
                <w:rFonts w:ascii="Arial" w:hAnsi="Arial" w:cs="Arial"/>
                <w:sz w:val="16"/>
                <w:szCs w:val="16"/>
              </w:rPr>
              <w:t>TS-Z a1.102       TS-Z a1.106-2</w:t>
            </w:r>
          </w:p>
        </w:tc>
        <w:tc>
          <w:tcPr>
            <w:tcW w:w="709" w:type="dxa"/>
            <w:tcBorders>
              <w:top w:val="nil"/>
              <w:left w:val="nil"/>
              <w:bottom w:val="single" w:sz="4" w:space="0" w:color="auto"/>
              <w:right w:val="single" w:sz="4" w:space="0" w:color="auto"/>
            </w:tcBorders>
            <w:shd w:val="clear" w:color="auto" w:fill="auto"/>
            <w:noWrap/>
            <w:vAlign w:val="center"/>
            <w:hideMark/>
          </w:tcPr>
          <w:p w14:paraId="75D59B01" w14:textId="3633C11B" w:rsidR="00E239EA" w:rsidRPr="00996C00" w:rsidRDefault="00E239EA" w:rsidP="00E239EA">
            <w:pPr>
              <w:jc w:val="center"/>
              <w:rPr>
                <w:rFonts w:ascii="Arial" w:hAnsi="Arial" w:cs="Arial"/>
                <w:sz w:val="18"/>
                <w:szCs w:val="18"/>
              </w:rPr>
            </w:pPr>
            <w:r w:rsidRPr="00E239EA">
              <w:rPr>
                <w:rFonts w:ascii="Arial" w:hAnsi="Arial" w:cs="Arial"/>
                <w:sz w:val="16"/>
                <w:szCs w:val="16"/>
              </w:rPr>
              <w:t>kpl</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EA87C50" w14:textId="3324A5F9"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31.580</w:t>
            </w:r>
          </w:p>
        </w:tc>
        <w:tc>
          <w:tcPr>
            <w:tcW w:w="1201" w:type="dxa"/>
            <w:tcBorders>
              <w:left w:val="single" w:sz="4" w:space="0" w:color="auto"/>
            </w:tcBorders>
            <w:shd w:val="clear" w:color="000000" w:fill="FFFF99"/>
          </w:tcPr>
          <w:p w14:paraId="40B5C1C9"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17D802C1" w14:textId="77777777" w:rsidR="00E239EA" w:rsidRPr="00996C00" w:rsidRDefault="00E239EA" w:rsidP="00E239EA">
            <w:pPr>
              <w:jc w:val="center"/>
              <w:rPr>
                <w:rFonts w:ascii="Arial" w:hAnsi="Arial" w:cs="Arial"/>
                <w:b/>
                <w:bCs/>
                <w:sz w:val="18"/>
                <w:szCs w:val="18"/>
              </w:rPr>
            </w:pPr>
          </w:p>
        </w:tc>
      </w:tr>
      <w:tr w:rsidR="00E239EA" w:rsidRPr="00996C00" w14:paraId="391EF3DE" w14:textId="77777777" w:rsidTr="00E239E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9A1A87D" w14:textId="3CBCDFF5" w:rsidR="00E239EA" w:rsidRPr="00996C00" w:rsidRDefault="00E239EA" w:rsidP="00E239EA">
            <w:pPr>
              <w:jc w:val="center"/>
              <w:rPr>
                <w:rFonts w:ascii="Arial" w:hAnsi="Arial" w:cs="Arial"/>
                <w:sz w:val="18"/>
                <w:szCs w:val="18"/>
              </w:rPr>
            </w:pPr>
            <w:r w:rsidRPr="00E239EA">
              <w:rPr>
                <w:rFonts w:ascii="Arial" w:hAnsi="Arial" w:cs="Arial"/>
                <w:sz w:val="16"/>
                <w:szCs w:val="16"/>
              </w:rPr>
              <w:t>11</w:t>
            </w:r>
          </w:p>
        </w:tc>
        <w:tc>
          <w:tcPr>
            <w:tcW w:w="4066" w:type="dxa"/>
            <w:tcBorders>
              <w:top w:val="nil"/>
              <w:left w:val="nil"/>
              <w:bottom w:val="single" w:sz="4" w:space="0" w:color="auto"/>
              <w:right w:val="single" w:sz="4" w:space="0" w:color="auto"/>
            </w:tcBorders>
            <w:shd w:val="clear" w:color="auto" w:fill="auto"/>
            <w:noWrap/>
            <w:vAlign w:val="center"/>
            <w:hideMark/>
          </w:tcPr>
          <w:p w14:paraId="29C9A531" w14:textId="595A18B1" w:rsidR="00E239EA" w:rsidRPr="00996C00" w:rsidRDefault="00E239EA" w:rsidP="00E239EA">
            <w:pPr>
              <w:rPr>
                <w:rFonts w:ascii="Arial" w:hAnsi="Arial" w:cs="Arial"/>
                <w:sz w:val="18"/>
                <w:szCs w:val="18"/>
              </w:rPr>
            </w:pPr>
            <w:r w:rsidRPr="00E239EA">
              <w:rPr>
                <w:rFonts w:ascii="Arial" w:hAnsi="Arial" w:cs="Arial"/>
                <w:sz w:val="16"/>
                <w:szCs w:val="16"/>
              </w:rPr>
              <w:t>Vijak pokončni "T" z matico za pritrditev K, M22 x 65 mm</w:t>
            </w:r>
          </w:p>
        </w:tc>
        <w:tc>
          <w:tcPr>
            <w:tcW w:w="1559" w:type="dxa"/>
            <w:tcBorders>
              <w:top w:val="nil"/>
              <w:left w:val="nil"/>
              <w:bottom w:val="single" w:sz="4" w:space="0" w:color="auto"/>
              <w:right w:val="single" w:sz="4" w:space="0" w:color="auto"/>
            </w:tcBorders>
            <w:shd w:val="clear" w:color="auto" w:fill="auto"/>
            <w:vAlign w:val="center"/>
            <w:hideMark/>
          </w:tcPr>
          <w:p w14:paraId="37D32437" w14:textId="65AD1C62" w:rsidR="00E239EA" w:rsidRPr="00996C00" w:rsidRDefault="00E239EA" w:rsidP="00E239EA">
            <w:pPr>
              <w:jc w:val="right"/>
              <w:rPr>
                <w:rFonts w:ascii="Arial" w:hAnsi="Arial" w:cs="Arial"/>
                <w:sz w:val="18"/>
                <w:szCs w:val="18"/>
              </w:rPr>
            </w:pPr>
            <w:r w:rsidRPr="00E239EA">
              <w:rPr>
                <w:rFonts w:ascii="Arial" w:hAnsi="Arial" w:cs="Arial"/>
                <w:sz w:val="16"/>
                <w:szCs w:val="16"/>
              </w:rPr>
              <w:t>TS-Z a1.102      TS-Z a1.103</w:t>
            </w:r>
            <w:r w:rsidRPr="00E239EA">
              <w:rPr>
                <w:rFonts w:ascii="Arial" w:hAnsi="Arial" w:cs="Arial"/>
                <w:sz w:val="16"/>
                <w:szCs w:val="16"/>
              </w:rPr>
              <w:br/>
              <w:t>G1.315</w:t>
            </w:r>
          </w:p>
        </w:tc>
        <w:tc>
          <w:tcPr>
            <w:tcW w:w="709" w:type="dxa"/>
            <w:tcBorders>
              <w:top w:val="nil"/>
              <w:left w:val="nil"/>
              <w:bottom w:val="single" w:sz="4" w:space="0" w:color="auto"/>
              <w:right w:val="single" w:sz="4" w:space="0" w:color="auto"/>
            </w:tcBorders>
            <w:shd w:val="clear" w:color="auto" w:fill="auto"/>
            <w:noWrap/>
            <w:vAlign w:val="center"/>
            <w:hideMark/>
          </w:tcPr>
          <w:p w14:paraId="3A211C89" w14:textId="15445119"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3508358" w14:textId="75E7DB0B"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17.000</w:t>
            </w:r>
          </w:p>
        </w:tc>
        <w:tc>
          <w:tcPr>
            <w:tcW w:w="1201" w:type="dxa"/>
            <w:tcBorders>
              <w:left w:val="single" w:sz="4" w:space="0" w:color="auto"/>
            </w:tcBorders>
            <w:shd w:val="clear" w:color="000000" w:fill="FFFF99"/>
          </w:tcPr>
          <w:p w14:paraId="62CB9D0F"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38553D57" w14:textId="77777777" w:rsidR="00E239EA" w:rsidRPr="00996C00" w:rsidRDefault="00E239EA" w:rsidP="00E239EA">
            <w:pPr>
              <w:jc w:val="center"/>
              <w:rPr>
                <w:rFonts w:ascii="Arial" w:hAnsi="Arial" w:cs="Arial"/>
                <w:b/>
                <w:bCs/>
                <w:sz w:val="18"/>
                <w:szCs w:val="18"/>
              </w:rPr>
            </w:pPr>
          </w:p>
        </w:tc>
      </w:tr>
      <w:tr w:rsidR="00E239EA" w:rsidRPr="00996C00" w14:paraId="40139D57" w14:textId="77777777" w:rsidTr="00E239E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37E6D81" w14:textId="41712F84" w:rsidR="00E239EA" w:rsidRPr="00996C00" w:rsidRDefault="00E239EA" w:rsidP="00E239EA">
            <w:pPr>
              <w:jc w:val="center"/>
              <w:rPr>
                <w:rFonts w:ascii="Arial" w:hAnsi="Arial" w:cs="Arial"/>
                <w:sz w:val="18"/>
                <w:szCs w:val="18"/>
              </w:rPr>
            </w:pPr>
            <w:r w:rsidRPr="00E239EA">
              <w:rPr>
                <w:rFonts w:ascii="Arial" w:hAnsi="Arial" w:cs="Arial"/>
                <w:sz w:val="16"/>
                <w:szCs w:val="16"/>
              </w:rPr>
              <w:t>12</w:t>
            </w:r>
          </w:p>
        </w:tc>
        <w:tc>
          <w:tcPr>
            <w:tcW w:w="4066" w:type="dxa"/>
            <w:tcBorders>
              <w:top w:val="nil"/>
              <w:left w:val="nil"/>
              <w:bottom w:val="single" w:sz="4" w:space="0" w:color="auto"/>
              <w:right w:val="single" w:sz="4" w:space="0" w:color="auto"/>
            </w:tcBorders>
            <w:shd w:val="clear" w:color="auto" w:fill="auto"/>
            <w:noWrap/>
            <w:vAlign w:val="center"/>
            <w:hideMark/>
          </w:tcPr>
          <w:p w14:paraId="543BD03E" w14:textId="4EE753A7" w:rsidR="00E239EA" w:rsidRPr="00996C00" w:rsidRDefault="00E239EA" w:rsidP="00E239EA">
            <w:pPr>
              <w:rPr>
                <w:rFonts w:ascii="Arial" w:hAnsi="Arial" w:cs="Arial"/>
                <w:sz w:val="18"/>
                <w:szCs w:val="18"/>
              </w:rPr>
            </w:pPr>
            <w:r w:rsidRPr="00E239EA">
              <w:rPr>
                <w:rFonts w:ascii="Arial" w:hAnsi="Arial" w:cs="Arial"/>
                <w:sz w:val="16"/>
                <w:szCs w:val="16"/>
              </w:rPr>
              <w:t>Ploščica pritrdilna K</w:t>
            </w:r>
          </w:p>
        </w:tc>
        <w:tc>
          <w:tcPr>
            <w:tcW w:w="1559" w:type="dxa"/>
            <w:tcBorders>
              <w:top w:val="nil"/>
              <w:left w:val="nil"/>
              <w:bottom w:val="single" w:sz="4" w:space="0" w:color="auto"/>
              <w:right w:val="single" w:sz="4" w:space="0" w:color="auto"/>
            </w:tcBorders>
            <w:shd w:val="clear" w:color="auto" w:fill="auto"/>
            <w:vAlign w:val="center"/>
            <w:hideMark/>
          </w:tcPr>
          <w:p w14:paraId="15B0C766" w14:textId="40D02EFA" w:rsidR="00E239EA" w:rsidRPr="00996C00" w:rsidRDefault="00E239EA" w:rsidP="00E239EA">
            <w:pPr>
              <w:jc w:val="right"/>
              <w:rPr>
                <w:rFonts w:ascii="Arial" w:hAnsi="Arial" w:cs="Arial"/>
                <w:sz w:val="18"/>
                <w:szCs w:val="18"/>
              </w:rPr>
            </w:pPr>
            <w:r w:rsidRPr="00E239EA">
              <w:rPr>
                <w:rFonts w:ascii="Arial" w:hAnsi="Arial" w:cs="Arial"/>
                <w:sz w:val="16"/>
                <w:szCs w:val="16"/>
              </w:rPr>
              <w:t>TS-Z a1.106-2</w:t>
            </w:r>
            <w:r w:rsidRPr="00E239EA">
              <w:rPr>
                <w:rFonts w:ascii="Arial" w:hAnsi="Arial" w:cs="Arial"/>
                <w:sz w:val="16"/>
                <w:szCs w:val="16"/>
              </w:rPr>
              <w:br/>
              <w:t>JUS P.B1.170</w:t>
            </w:r>
          </w:p>
        </w:tc>
        <w:tc>
          <w:tcPr>
            <w:tcW w:w="709" w:type="dxa"/>
            <w:tcBorders>
              <w:top w:val="nil"/>
              <w:left w:val="nil"/>
              <w:bottom w:val="single" w:sz="4" w:space="0" w:color="auto"/>
              <w:right w:val="single" w:sz="4" w:space="0" w:color="auto"/>
            </w:tcBorders>
            <w:shd w:val="clear" w:color="auto" w:fill="auto"/>
            <w:noWrap/>
            <w:vAlign w:val="center"/>
            <w:hideMark/>
          </w:tcPr>
          <w:p w14:paraId="39DE449C" w14:textId="59478F21"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EFAE320" w14:textId="353F68E7"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1.000</w:t>
            </w:r>
          </w:p>
        </w:tc>
        <w:tc>
          <w:tcPr>
            <w:tcW w:w="1201" w:type="dxa"/>
            <w:tcBorders>
              <w:left w:val="single" w:sz="4" w:space="0" w:color="auto"/>
            </w:tcBorders>
            <w:shd w:val="clear" w:color="000000" w:fill="FFFF99"/>
          </w:tcPr>
          <w:p w14:paraId="19E7FCEC"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73DEA958" w14:textId="77777777" w:rsidR="00E239EA" w:rsidRPr="00996C00" w:rsidRDefault="00E239EA" w:rsidP="00E239EA">
            <w:pPr>
              <w:jc w:val="center"/>
              <w:rPr>
                <w:rFonts w:ascii="Arial" w:hAnsi="Arial" w:cs="Arial"/>
                <w:b/>
                <w:bCs/>
                <w:sz w:val="18"/>
                <w:szCs w:val="18"/>
              </w:rPr>
            </w:pPr>
          </w:p>
        </w:tc>
      </w:tr>
      <w:tr w:rsidR="00E239EA" w:rsidRPr="00996C00" w14:paraId="3E5BD6D2" w14:textId="77777777" w:rsidTr="00E239EA">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4B87DC8F" w14:textId="3B1084C4" w:rsidR="00E239EA" w:rsidRPr="00996C00" w:rsidRDefault="00E239EA" w:rsidP="00E239EA">
            <w:pPr>
              <w:jc w:val="center"/>
              <w:rPr>
                <w:rFonts w:ascii="Arial" w:hAnsi="Arial" w:cs="Arial"/>
                <w:sz w:val="18"/>
                <w:szCs w:val="18"/>
              </w:rPr>
            </w:pPr>
            <w:r w:rsidRPr="00E239EA">
              <w:rPr>
                <w:rFonts w:ascii="Arial" w:hAnsi="Arial" w:cs="Arial"/>
                <w:sz w:val="16"/>
                <w:szCs w:val="16"/>
              </w:rPr>
              <w:t>13</w:t>
            </w:r>
          </w:p>
        </w:tc>
        <w:tc>
          <w:tcPr>
            <w:tcW w:w="4066" w:type="dxa"/>
            <w:tcBorders>
              <w:top w:val="nil"/>
              <w:left w:val="nil"/>
              <w:bottom w:val="single" w:sz="4" w:space="0" w:color="auto"/>
              <w:right w:val="single" w:sz="4" w:space="0" w:color="auto"/>
            </w:tcBorders>
            <w:shd w:val="clear" w:color="auto" w:fill="auto"/>
            <w:noWrap/>
            <w:vAlign w:val="center"/>
            <w:hideMark/>
          </w:tcPr>
          <w:p w14:paraId="36253E81" w14:textId="48E84BF5" w:rsidR="00E239EA" w:rsidRPr="00996C00" w:rsidRDefault="00E239EA" w:rsidP="00E239EA">
            <w:pPr>
              <w:rPr>
                <w:rFonts w:ascii="Arial" w:hAnsi="Arial" w:cs="Arial"/>
                <w:sz w:val="18"/>
                <w:szCs w:val="18"/>
              </w:rPr>
            </w:pPr>
            <w:r w:rsidRPr="00E239EA">
              <w:rPr>
                <w:rFonts w:ascii="Arial" w:hAnsi="Arial" w:cs="Arial"/>
                <w:sz w:val="16"/>
                <w:szCs w:val="16"/>
              </w:rPr>
              <w:t>Pritrditev elastična SKL 12 kpl.</w:t>
            </w:r>
            <w:r w:rsidRPr="00E239EA">
              <w:rPr>
                <w:rFonts w:ascii="Arial" w:hAnsi="Arial" w:cs="Arial"/>
                <w:sz w:val="16"/>
                <w:szCs w:val="16"/>
              </w:rPr>
              <w:br/>
              <w:t>(vijak z matico Hs32 - 55, podložka, sponka SKL 12)</w:t>
            </w:r>
          </w:p>
        </w:tc>
        <w:tc>
          <w:tcPr>
            <w:tcW w:w="1559" w:type="dxa"/>
            <w:tcBorders>
              <w:top w:val="nil"/>
              <w:left w:val="nil"/>
              <w:bottom w:val="single" w:sz="4" w:space="0" w:color="auto"/>
              <w:right w:val="single" w:sz="4" w:space="0" w:color="auto"/>
            </w:tcBorders>
            <w:shd w:val="clear" w:color="auto" w:fill="auto"/>
            <w:vAlign w:val="center"/>
            <w:hideMark/>
          </w:tcPr>
          <w:p w14:paraId="4DDBAB8F" w14:textId="08539A09" w:rsidR="00E239EA" w:rsidRPr="00996C00" w:rsidRDefault="00E239EA" w:rsidP="00E239EA">
            <w:pPr>
              <w:jc w:val="right"/>
              <w:rPr>
                <w:rFonts w:ascii="Arial" w:hAnsi="Arial" w:cs="Arial"/>
                <w:sz w:val="18"/>
                <w:szCs w:val="18"/>
              </w:rPr>
            </w:pPr>
            <w:r w:rsidRPr="00E239EA">
              <w:rPr>
                <w:rFonts w:ascii="Arial" w:hAnsi="Arial" w:cs="Arial"/>
                <w:sz w:val="16"/>
                <w:szCs w:val="16"/>
              </w:rPr>
              <w:t>ISO 16016</w:t>
            </w:r>
          </w:p>
        </w:tc>
        <w:tc>
          <w:tcPr>
            <w:tcW w:w="709" w:type="dxa"/>
            <w:tcBorders>
              <w:top w:val="nil"/>
              <w:left w:val="nil"/>
              <w:bottom w:val="single" w:sz="4" w:space="0" w:color="auto"/>
              <w:right w:val="single" w:sz="4" w:space="0" w:color="auto"/>
            </w:tcBorders>
            <w:shd w:val="clear" w:color="auto" w:fill="auto"/>
            <w:noWrap/>
            <w:vAlign w:val="center"/>
            <w:hideMark/>
          </w:tcPr>
          <w:p w14:paraId="7F517ED6" w14:textId="2D6496EE" w:rsidR="00E239EA" w:rsidRPr="00996C00" w:rsidRDefault="00E239EA" w:rsidP="00E239EA">
            <w:pPr>
              <w:jc w:val="center"/>
              <w:rPr>
                <w:rFonts w:ascii="Arial" w:hAnsi="Arial" w:cs="Arial"/>
                <w:sz w:val="18"/>
                <w:szCs w:val="18"/>
              </w:rPr>
            </w:pPr>
            <w:r w:rsidRPr="00E239EA">
              <w:rPr>
                <w:rFonts w:ascii="Arial" w:hAnsi="Arial" w:cs="Arial"/>
                <w:sz w:val="16"/>
                <w:szCs w:val="16"/>
              </w:rPr>
              <w:t>kpl</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47BDB8A" w14:textId="7F58BD88"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5.648</w:t>
            </w:r>
          </w:p>
        </w:tc>
        <w:tc>
          <w:tcPr>
            <w:tcW w:w="1201" w:type="dxa"/>
            <w:tcBorders>
              <w:left w:val="single" w:sz="4" w:space="0" w:color="auto"/>
            </w:tcBorders>
            <w:shd w:val="clear" w:color="000000" w:fill="FFFF99"/>
          </w:tcPr>
          <w:p w14:paraId="4EA22A74"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3E437E94" w14:textId="77777777" w:rsidR="00E239EA" w:rsidRPr="00996C00" w:rsidRDefault="00E239EA" w:rsidP="00E239EA">
            <w:pPr>
              <w:jc w:val="center"/>
              <w:rPr>
                <w:rFonts w:ascii="Arial" w:hAnsi="Arial" w:cs="Arial"/>
                <w:b/>
                <w:bCs/>
                <w:sz w:val="18"/>
                <w:szCs w:val="18"/>
              </w:rPr>
            </w:pPr>
          </w:p>
        </w:tc>
      </w:tr>
      <w:tr w:rsidR="00E239EA" w:rsidRPr="00996C00" w14:paraId="16681B69" w14:textId="77777777" w:rsidTr="00E239E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44D1512" w14:textId="6B3C52BC" w:rsidR="00E239EA" w:rsidRPr="00996C00" w:rsidRDefault="00E239EA" w:rsidP="00E239EA">
            <w:pPr>
              <w:jc w:val="center"/>
              <w:rPr>
                <w:rFonts w:ascii="Arial" w:hAnsi="Arial" w:cs="Arial"/>
                <w:sz w:val="18"/>
                <w:szCs w:val="18"/>
              </w:rPr>
            </w:pPr>
            <w:r w:rsidRPr="00E239EA">
              <w:rPr>
                <w:rFonts w:ascii="Arial" w:hAnsi="Arial" w:cs="Arial"/>
                <w:sz w:val="16"/>
                <w:szCs w:val="16"/>
              </w:rPr>
              <w:t>14</w:t>
            </w:r>
          </w:p>
        </w:tc>
        <w:tc>
          <w:tcPr>
            <w:tcW w:w="4066" w:type="dxa"/>
            <w:tcBorders>
              <w:top w:val="nil"/>
              <w:left w:val="nil"/>
              <w:bottom w:val="single" w:sz="4" w:space="0" w:color="auto"/>
              <w:right w:val="single" w:sz="4" w:space="0" w:color="auto"/>
            </w:tcBorders>
            <w:shd w:val="clear" w:color="auto" w:fill="auto"/>
            <w:noWrap/>
            <w:vAlign w:val="center"/>
            <w:hideMark/>
          </w:tcPr>
          <w:p w14:paraId="7C2E4B1F" w14:textId="7A19B125" w:rsidR="00E239EA" w:rsidRPr="00996C00" w:rsidRDefault="00E239EA" w:rsidP="00E239EA">
            <w:pPr>
              <w:rPr>
                <w:rFonts w:ascii="Arial" w:hAnsi="Arial" w:cs="Arial"/>
                <w:sz w:val="18"/>
                <w:szCs w:val="18"/>
              </w:rPr>
            </w:pPr>
            <w:r w:rsidRPr="00E239EA">
              <w:rPr>
                <w:rFonts w:ascii="Arial" w:hAnsi="Arial" w:cs="Arial"/>
                <w:sz w:val="16"/>
                <w:szCs w:val="16"/>
              </w:rPr>
              <w:t xml:space="preserve">Set pritrdilni PANDROL SSA 3 60 E1 na lesenih pragih (4 klipi, 2 podlogi)       </w:t>
            </w:r>
          </w:p>
        </w:tc>
        <w:tc>
          <w:tcPr>
            <w:tcW w:w="1559" w:type="dxa"/>
            <w:tcBorders>
              <w:top w:val="nil"/>
              <w:left w:val="nil"/>
              <w:bottom w:val="single" w:sz="4" w:space="0" w:color="auto"/>
              <w:right w:val="single" w:sz="4" w:space="0" w:color="auto"/>
            </w:tcBorders>
            <w:shd w:val="clear" w:color="auto" w:fill="auto"/>
            <w:vAlign w:val="center"/>
            <w:hideMark/>
          </w:tcPr>
          <w:p w14:paraId="1704E092" w14:textId="13E1C059" w:rsidR="00E239EA" w:rsidRPr="00996C00" w:rsidRDefault="00E239EA" w:rsidP="00E239EA">
            <w:pPr>
              <w:jc w:val="right"/>
              <w:rPr>
                <w:rFonts w:ascii="Arial" w:hAnsi="Arial" w:cs="Arial"/>
                <w:sz w:val="18"/>
                <w:szCs w:val="18"/>
              </w:rPr>
            </w:pPr>
            <w:r w:rsidRPr="00E239EA">
              <w:rPr>
                <w:rFonts w:ascii="Arial" w:hAnsi="Arial" w:cs="Arial"/>
                <w:sz w:val="16"/>
                <w:szCs w:val="16"/>
              </w:rPr>
              <w:t xml:space="preserve">Načrt št. </w:t>
            </w:r>
            <w:r w:rsidRPr="00E239EA">
              <w:rPr>
                <w:rFonts w:ascii="Arial" w:hAnsi="Arial" w:cs="Arial"/>
                <w:sz w:val="16"/>
                <w:szCs w:val="16"/>
              </w:rPr>
              <w:br/>
              <w:t>E670/112</w:t>
            </w:r>
          </w:p>
        </w:tc>
        <w:tc>
          <w:tcPr>
            <w:tcW w:w="709" w:type="dxa"/>
            <w:tcBorders>
              <w:top w:val="nil"/>
              <w:left w:val="nil"/>
              <w:bottom w:val="single" w:sz="4" w:space="0" w:color="auto"/>
              <w:right w:val="single" w:sz="4" w:space="0" w:color="auto"/>
            </w:tcBorders>
            <w:shd w:val="clear" w:color="auto" w:fill="auto"/>
            <w:noWrap/>
            <w:vAlign w:val="center"/>
            <w:hideMark/>
          </w:tcPr>
          <w:p w14:paraId="312801B4" w14:textId="587DF5CB" w:rsidR="00E239EA" w:rsidRPr="00996C00" w:rsidRDefault="00E239EA" w:rsidP="00E239EA">
            <w:pPr>
              <w:jc w:val="center"/>
              <w:rPr>
                <w:rFonts w:ascii="Arial" w:hAnsi="Arial" w:cs="Arial"/>
                <w:sz w:val="18"/>
                <w:szCs w:val="18"/>
              </w:rPr>
            </w:pPr>
            <w:r w:rsidRPr="00E239EA">
              <w:rPr>
                <w:rFonts w:ascii="Arial" w:hAnsi="Arial" w:cs="Arial"/>
                <w:sz w:val="16"/>
                <w:szCs w:val="16"/>
              </w:rPr>
              <w:t>set</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6D626DD" w14:textId="29869E2D"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8.880</w:t>
            </w:r>
          </w:p>
        </w:tc>
        <w:tc>
          <w:tcPr>
            <w:tcW w:w="1201" w:type="dxa"/>
            <w:tcBorders>
              <w:left w:val="single" w:sz="4" w:space="0" w:color="auto"/>
            </w:tcBorders>
            <w:shd w:val="clear" w:color="000000" w:fill="FFFF99"/>
          </w:tcPr>
          <w:p w14:paraId="409DC945"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003F45DF" w14:textId="77777777" w:rsidR="00E239EA" w:rsidRPr="00996C00" w:rsidRDefault="00E239EA" w:rsidP="00E239EA">
            <w:pPr>
              <w:jc w:val="center"/>
              <w:rPr>
                <w:rFonts w:ascii="Arial" w:hAnsi="Arial" w:cs="Arial"/>
                <w:b/>
                <w:bCs/>
                <w:sz w:val="18"/>
                <w:szCs w:val="18"/>
              </w:rPr>
            </w:pPr>
          </w:p>
        </w:tc>
      </w:tr>
      <w:tr w:rsidR="00E239EA" w:rsidRPr="00996C00" w14:paraId="14BB0691" w14:textId="77777777" w:rsidTr="00E239E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2F042BE" w14:textId="3531F61E" w:rsidR="00E239EA" w:rsidRPr="00996C00" w:rsidRDefault="00E239EA" w:rsidP="00E239EA">
            <w:pPr>
              <w:jc w:val="center"/>
              <w:rPr>
                <w:rFonts w:ascii="Arial" w:hAnsi="Arial" w:cs="Arial"/>
                <w:sz w:val="18"/>
                <w:szCs w:val="18"/>
              </w:rPr>
            </w:pPr>
            <w:r w:rsidRPr="00E239EA">
              <w:rPr>
                <w:rFonts w:ascii="Arial" w:hAnsi="Arial" w:cs="Arial"/>
                <w:sz w:val="16"/>
                <w:szCs w:val="16"/>
              </w:rPr>
              <w:t>15</w:t>
            </w:r>
          </w:p>
        </w:tc>
        <w:tc>
          <w:tcPr>
            <w:tcW w:w="4066" w:type="dxa"/>
            <w:tcBorders>
              <w:top w:val="nil"/>
              <w:left w:val="nil"/>
              <w:bottom w:val="single" w:sz="4" w:space="0" w:color="auto"/>
              <w:right w:val="single" w:sz="4" w:space="0" w:color="auto"/>
            </w:tcBorders>
            <w:shd w:val="clear" w:color="auto" w:fill="auto"/>
            <w:noWrap/>
            <w:vAlign w:val="center"/>
            <w:hideMark/>
          </w:tcPr>
          <w:p w14:paraId="463D52B0" w14:textId="30C0ABFA" w:rsidR="00E239EA" w:rsidRPr="00996C00" w:rsidRDefault="00E239EA" w:rsidP="00E239EA">
            <w:pPr>
              <w:rPr>
                <w:rFonts w:ascii="Arial" w:hAnsi="Arial" w:cs="Arial"/>
                <w:sz w:val="18"/>
                <w:szCs w:val="18"/>
              </w:rPr>
            </w:pPr>
            <w:r w:rsidRPr="00E239EA">
              <w:rPr>
                <w:rFonts w:ascii="Arial" w:hAnsi="Arial" w:cs="Arial"/>
                <w:sz w:val="16"/>
                <w:szCs w:val="16"/>
              </w:rPr>
              <w:t>Ploščica podložna gumi Pandrol, 60E1, bet. prag, 180 x 148 x 9 mm</w:t>
            </w:r>
          </w:p>
        </w:tc>
        <w:tc>
          <w:tcPr>
            <w:tcW w:w="1559" w:type="dxa"/>
            <w:tcBorders>
              <w:top w:val="nil"/>
              <w:left w:val="nil"/>
              <w:bottom w:val="single" w:sz="4" w:space="0" w:color="auto"/>
              <w:right w:val="single" w:sz="4" w:space="0" w:color="auto"/>
            </w:tcBorders>
            <w:shd w:val="clear" w:color="auto" w:fill="auto"/>
            <w:vAlign w:val="center"/>
            <w:hideMark/>
          </w:tcPr>
          <w:p w14:paraId="399A09EC" w14:textId="0C659401" w:rsidR="00E239EA" w:rsidRPr="00996C00" w:rsidRDefault="00E239EA" w:rsidP="00E239EA">
            <w:pPr>
              <w:jc w:val="right"/>
              <w:rPr>
                <w:rFonts w:ascii="Arial" w:hAnsi="Arial" w:cs="Arial"/>
                <w:sz w:val="18"/>
                <w:szCs w:val="18"/>
              </w:rPr>
            </w:pPr>
            <w:r w:rsidRPr="00E239EA">
              <w:rPr>
                <w:rFonts w:ascii="Arial" w:hAnsi="Arial" w:cs="Arial"/>
                <w:sz w:val="16"/>
                <w:szCs w:val="16"/>
              </w:rPr>
              <w:t xml:space="preserve">Načrt št. </w:t>
            </w:r>
            <w:r w:rsidRPr="00E239EA">
              <w:rPr>
                <w:rFonts w:ascii="Arial" w:hAnsi="Arial" w:cs="Arial"/>
                <w:sz w:val="16"/>
                <w:szCs w:val="16"/>
              </w:rPr>
              <w:br/>
              <w:t>C120/144</w:t>
            </w:r>
          </w:p>
        </w:tc>
        <w:tc>
          <w:tcPr>
            <w:tcW w:w="709" w:type="dxa"/>
            <w:tcBorders>
              <w:top w:val="nil"/>
              <w:left w:val="nil"/>
              <w:bottom w:val="single" w:sz="4" w:space="0" w:color="auto"/>
              <w:right w:val="single" w:sz="4" w:space="0" w:color="auto"/>
            </w:tcBorders>
            <w:shd w:val="clear" w:color="auto" w:fill="auto"/>
            <w:noWrap/>
            <w:vAlign w:val="center"/>
            <w:hideMark/>
          </w:tcPr>
          <w:p w14:paraId="657B705C" w14:textId="7E2CC61A"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B925A27" w14:textId="4882FCBF"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2.100</w:t>
            </w:r>
          </w:p>
        </w:tc>
        <w:tc>
          <w:tcPr>
            <w:tcW w:w="1201" w:type="dxa"/>
            <w:tcBorders>
              <w:left w:val="single" w:sz="4" w:space="0" w:color="auto"/>
            </w:tcBorders>
            <w:shd w:val="clear" w:color="000000" w:fill="FFFF99"/>
          </w:tcPr>
          <w:p w14:paraId="4899771D"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427B716C" w14:textId="77777777" w:rsidR="00E239EA" w:rsidRPr="00996C00" w:rsidRDefault="00E239EA" w:rsidP="00E239EA">
            <w:pPr>
              <w:jc w:val="center"/>
              <w:rPr>
                <w:rFonts w:ascii="Arial" w:hAnsi="Arial" w:cs="Arial"/>
                <w:b/>
                <w:bCs/>
                <w:sz w:val="18"/>
                <w:szCs w:val="18"/>
              </w:rPr>
            </w:pPr>
          </w:p>
        </w:tc>
      </w:tr>
      <w:tr w:rsidR="00E239EA" w:rsidRPr="00996C00" w14:paraId="18D0DE3A" w14:textId="77777777" w:rsidTr="00E239EA">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5F7A358" w14:textId="46F4FFC5" w:rsidR="00E239EA" w:rsidRPr="00996C00" w:rsidRDefault="00E239EA" w:rsidP="00E239EA">
            <w:pPr>
              <w:jc w:val="center"/>
              <w:rPr>
                <w:rFonts w:ascii="Arial" w:hAnsi="Arial" w:cs="Arial"/>
                <w:sz w:val="18"/>
                <w:szCs w:val="18"/>
              </w:rPr>
            </w:pPr>
            <w:r w:rsidRPr="00E239EA">
              <w:rPr>
                <w:rFonts w:ascii="Arial" w:hAnsi="Arial" w:cs="Arial"/>
                <w:sz w:val="16"/>
                <w:szCs w:val="16"/>
              </w:rPr>
              <w:t>16</w:t>
            </w:r>
          </w:p>
        </w:tc>
        <w:tc>
          <w:tcPr>
            <w:tcW w:w="4066" w:type="dxa"/>
            <w:tcBorders>
              <w:top w:val="nil"/>
              <w:left w:val="nil"/>
              <w:bottom w:val="single" w:sz="4" w:space="0" w:color="auto"/>
              <w:right w:val="single" w:sz="4" w:space="0" w:color="auto"/>
            </w:tcBorders>
            <w:shd w:val="clear" w:color="auto" w:fill="auto"/>
            <w:noWrap/>
            <w:vAlign w:val="center"/>
            <w:hideMark/>
          </w:tcPr>
          <w:p w14:paraId="6842496C" w14:textId="1B1A82E1" w:rsidR="00E239EA" w:rsidRPr="00996C00" w:rsidRDefault="00E239EA" w:rsidP="00E239EA">
            <w:pPr>
              <w:rPr>
                <w:rFonts w:ascii="Arial" w:hAnsi="Arial" w:cs="Arial"/>
                <w:sz w:val="18"/>
                <w:szCs w:val="18"/>
              </w:rPr>
            </w:pPr>
            <w:r w:rsidRPr="00E239EA">
              <w:rPr>
                <w:rFonts w:ascii="Arial" w:hAnsi="Arial" w:cs="Arial"/>
                <w:sz w:val="16"/>
                <w:szCs w:val="16"/>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5207A7FF" w14:textId="37981567" w:rsidR="00E239EA" w:rsidRPr="00996C00" w:rsidRDefault="00E239EA" w:rsidP="00E239EA">
            <w:pPr>
              <w:jc w:val="right"/>
              <w:rPr>
                <w:rFonts w:ascii="Arial" w:hAnsi="Arial" w:cs="Arial"/>
                <w:sz w:val="18"/>
                <w:szCs w:val="18"/>
              </w:rPr>
            </w:pPr>
            <w:r w:rsidRPr="00E239EA">
              <w:rPr>
                <w:rFonts w:ascii="Arial" w:hAnsi="Arial" w:cs="Arial"/>
                <w:sz w:val="16"/>
                <w:szCs w:val="16"/>
              </w:rPr>
              <w:t xml:space="preserve"> TS-Z a1.101,</w:t>
            </w:r>
            <w:r w:rsidRPr="00E239EA">
              <w:rPr>
                <w:rFonts w:ascii="Arial" w:hAnsi="Arial" w:cs="Arial"/>
                <w:sz w:val="16"/>
                <w:szCs w:val="16"/>
              </w:rPr>
              <w:br/>
              <w:t>JŽS G1.326</w:t>
            </w:r>
          </w:p>
        </w:tc>
        <w:tc>
          <w:tcPr>
            <w:tcW w:w="709" w:type="dxa"/>
            <w:tcBorders>
              <w:top w:val="nil"/>
              <w:left w:val="nil"/>
              <w:bottom w:val="single" w:sz="4" w:space="0" w:color="auto"/>
              <w:right w:val="single" w:sz="4" w:space="0" w:color="auto"/>
            </w:tcBorders>
            <w:shd w:val="clear" w:color="auto" w:fill="auto"/>
            <w:noWrap/>
            <w:vAlign w:val="center"/>
            <w:hideMark/>
          </w:tcPr>
          <w:p w14:paraId="0AC4D3D5" w14:textId="3E0EAF51"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BFF3EF6" w14:textId="486B09C8"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163.000</w:t>
            </w:r>
          </w:p>
        </w:tc>
        <w:tc>
          <w:tcPr>
            <w:tcW w:w="1201" w:type="dxa"/>
            <w:tcBorders>
              <w:left w:val="single" w:sz="4" w:space="0" w:color="auto"/>
            </w:tcBorders>
            <w:shd w:val="clear" w:color="000000" w:fill="FFFF99"/>
          </w:tcPr>
          <w:p w14:paraId="4A1F4021"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2BEC06E2" w14:textId="77777777" w:rsidR="00E239EA" w:rsidRPr="00996C00" w:rsidRDefault="00E239EA" w:rsidP="00E239EA">
            <w:pPr>
              <w:jc w:val="center"/>
              <w:rPr>
                <w:rFonts w:ascii="Arial" w:hAnsi="Arial" w:cs="Arial"/>
                <w:b/>
                <w:bCs/>
                <w:sz w:val="18"/>
                <w:szCs w:val="18"/>
              </w:rPr>
            </w:pPr>
          </w:p>
        </w:tc>
      </w:tr>
      <w:tr w:rsidR="00E239EA" w:rsidRPr="00996C00" w14:paraId="24781B2F" w14:textId="77777777" w:rsidTr="00E239E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1FEA0D8C" w14:textId="7004783A" w:rsidR="00E239EA" w:rsidRPr="00996C00" w:rsidRDefault="00E239EA" w:rsidP="00E239EA">
            <w:pPr>
              <w:jc w:val="center"/>
              <w:rPr>
                <w:rFonts w:ascii="Arial" w:hAnsi="Arial" w:cs="Arial"/>
                <w:sz w:val="18"/>
                <w:szCs w:val="18"/>
              </w:rPr>
            </w:pPr>
            <w:r w:rsidRPr="00E239EA">
              <w:rPr>
                <w:rFonts w:ascii="Arial" w:hAnsi="Arial" w:cs="Arial"/>
                <w:sz w:val="16"/>
                <w:szCs w:val="16"/>
              </w:rPr>
              <w:t>17</w:t>
            </w:r>
          </w:p>
        </w:tc>
        <w:tc>
          <w:tcPr>
            <w:tcW w:w="4066" w:type="dxa"/>
            <w:tcBorders>
              <w:top w:val="nil"/>
              <w:left w:val="nil"/>
              <w:bottom w:val="single" w:sz="4" w:space="0" w:color="auto"/>
              <w:right w:val="single" w:sz="4" w:space="0" w:color="auto"/>
            </w:tcBorders>
            <w:shd w:val="clear" w:color="auto" w:fill="auto"/>
            <w:noWrap/>
            <w:vAlign w:val="center"/>
            <w:hideMark/>
          </w:tcPr>
          <w:p w14:paraId="7116695B" w14:textId="6E06260A" w:rsidR="00E239EA" w:rsidRPr="00996C00" w:rsidRDefault="00E239EA" w:rsidP="00E239EA">
            <w:pPr>
              <w:rPr>
                <w:rFonts w:ascii="Arial" w:hAnsi="Arial" w:cs="Arial"/>
                <w:sz w:val="18"/>
                <w:szCs w:val="18"/>
              </w:rPr>
            </w:pPr>
            <w:r w:rsidRPr="00E239EA">
              <w:rPr>
                <w:rFonts w:ascii="Arial" w:hAnsi="Arial" w:cs="Arial"/>
                <w:sz w:val="16"/>
                <w:szCs w:val="16"/>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03D4BC6D" w14:textId="5B836FA1" w:rsidR="00E239EA" w:rsidRPr="00996C00" w:rsidRDefault="00E239EA" w:rsidP="00E239EA">
            <w:pPr>
              <w:jc w:val="right"/>
              <w:rPr>
                <w:rFonts w:ascii="Arial" w:hAnsi="Arial" w:cs="Arial"/>
                <w:sz w:val="18"/>
                <w:szCs w:val="18"/>
              </w:rPr>
            </w:pPr>
            <w:r w:rsidRPr="00E239EA">
              <w:rPr>
                <w:rFonts w:ascii="Arial" w:hAnsi="Arial" w:cs="Arial"/>
                <w:sz w:val="16"/>
                <w:szCs w:val="16"/>
              </w:rPr>
              <w:t xml:space="preserve"> TS-Z a1.101,</w:t>
            </w:r>
            <w:r w:rsidRPr="00E239EA">
              <w:rPr>
                <w:rFonts w:ascii="Arial" w:hAnsi="Arial" w:cs="Arial"/>
                <w:sz w:val="16"/>
                <w:szCs w:val="16"/>
              </w:rPr>
              <w:br/>
              <w:t>JŽS G1.326</w:t>
            </w:r>
          </w:p>
        </w:tc>
        <w:tc>
          <w:tcPr>
            <w:tcW w:w="709" w:type="dxa"/>
            <w:tcBorders>
              <w:top w:val="nil"/>
              <w:left w:val="nil"/>
              <w:bottom w:val="single" w:sz="4" w:space="0" w:color="auto"/>
              <w:right w:val="single" w:sz="4" w:space="0" w:color="auto"/>
            </w:tcBorders>
            <w:shd w:val="clear" w:color="auto" w:fill="auto"/>
            <w:noWrap/>
            <w:vAlign w:val="center"/>
            <w:hideMark/>
          </w:tcPr>
          <w:p w14:paraId="134D5886" w14:textId="2930DC89"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949C5A1" w14:textId="7365A58A"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300</w:t>
            </w:r>
          </w:p>
        </w:tc>
        <w:tc>
          <w:tcPr>
            <w:tcW w:w="1201" w:type="dxa"/>
            <w:tcBorders>
              <w:left w:val="single" w:sz="4" w:space="0" w:color="auto"/>
            </w:tcBorders>
            <w:shd w:val="clear" w:color="000000" w:fill="FFFF99"/>
          </w:tcPr>
          <w:p w14:paraId="3E2F66C3"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3B86264D" w14:textId="77777777" w:rsidR="00E239EA" w:rsidRPr="00996C00" w:rsidRDefault="00E239EA" w:rsidP="00E239EA">
            <w:pPr>
              <w:jc w:val="center"/>
              <w:rPr>
                <w:rFonts w:ascii="Arial" w:hAnsi="Arial" w:cs="Arial"/>
                <w:b/>
                <w:bCs/>
                <w:sz w:val="18"/>
                <w:szCs w:val="18"/>
              </w:rPr>
            </w:pPr>
          </w:p>
        </w:tc>
      </w:tr>
      <w:tr w:rsidR="00E239EA" w:rsidRPr="00996C00" w14:paraId="0B62814C" w14:textId="77777777" w:rsidTr="00E239EA">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EB7B14B" w14:textId="32ECA47A" w:rsidR="00E239EA" w:rsidRPr="00996C00" w:rsidRDefault="00E239EA" w:rsidP="00E239EA">
            <w:pPr>
              <w:jc w:val="center"/>
              <w:rPr>
                <w:rFonts w:ascii="Arial" w:hAnsi="Arial" w:cs="Arial"/>
                <w:sz w:val="18"/>
                <w:szCs w:val="18"/>
              </w:rPr>
            </w:pPr>
            <w:r w:rsidRPr="00E239EA">
              <w:rPr>
                <w:rFonts w:ascii="Arial" w:hAnsi="Arial" w:cs="Arial"/>
                <w:sz w:val="16"/>
                <w:szCs w:val="16"/>
              </w:rPr>
              <w:t>18</w:t>
            </w:r>
          </w:p>
        </w:tc>
        <w:tc>
          <w:tcPr>
            <w:tcW w:w="4066" w:type="dxa"/>
            <w:tcBorders>
              <w:top w:val="nil"/>
              <w:left w:val="nil"/>
              <w:bottom w:val="single" w:sz="4" w:space="0" w:color="auto"/>
              <w:right w:val="single" w:sz="4" w:space="0" w:color="auto"/>
            </w:tcBorders>
            <w:shd w:val="clear" w:color="auto" w:fill="auto"/>
            <w:noWrap/>
            <w:vAlign w:val="center"/>
            <w:hideMark/>
          </w:tcPr>
          <w:p w14:paraId="58194E34" w14:textId="22042C6C" w:rsidR="00E239EA" w:rsidRPr="00996C00" w:rsidRDefault="00E239EA" w:rsidP="00E239EA">
            <w:pPr>
              <w:rPr>
                <w:rFonts w:ascii="Arial" w:hAnsi="Arial" w:cs="Arial"/>
                <w:sz w:val="18"/>
                <w:szCs w:val="18"/>
              </w:rPr>
            </w:pPr>
            <w:r w:rsidRPr="00E239EA">
              <w:rPr>
                <w:rFonts w:ascii="Arial" w:hAnsi="Arial" w:cs="Arial"/>
                <w:sz w:val="16"/>
                <w:szCs w:val="16"/>
              </w:rPr>
              <w:t xml:space="preserve">Tirfon 160 mm    </w:t>
            </w:r>
          </w:p>
        </w:tc>
        <w:tc>
          <w:tcPr>
            <w:tcW w:w="1559" w:type="dxa"/>
            <w:tcBorders>
              <w:top w:val="nil"/>
              <w:left w:val="nil"/>
              <w:bottom w:val="single" w:sz="4" w:space="0" w:color="auto"/>
              <w:right w:val="single" w:sz="4" w:space="0" w:color="auto"/>
            </w:tcBorders>
            <w:shd w:val="clear" w:color="auto" w:fill="auto"/>
            <w:vAlign w:val="center"/>
            <w:hideMark/>
          </w:tcPr>
          <w:p w14:paraId="5DDA176D" w14:textId="5D398F2C" w:rsidR="00E239EA" w:rsidRPr="00996C00" w:rsidRDefault="00E239EA" w:rsidP="00E239EA">
            <w:pPr>
              <w:jc w:val="right"/>
              <w:rPr>
                <w:rFonts w:ascii="Arial" w:hAnsi="Arial" w:cs="Arial"/>
                <w:sz w:val="18"/>
                <w:szCs w:val="18"/>
              </w:rPr>
            </w:pPr>
            <w:r w:rsidRPr="00E239EA">
              <w:rPr>
                <w:rFonts w:ascii="Arial" w:hAnsi="Arial" w:cs="Arial"/>
                <w:sz w:val="16"/>
                <w:szCs w:val="16"/>
              </w:rPr>
              <w:t>TS-Z a1.105,</w:t>
            </w:r>
            <w:r w:rsidRPr="00E239EA">
              <w:rPr>
                <w:rFonts w:ascii="Arial" w:hAnsi="Arial" w:cs="Arial"/>
                <w:sz w:val="16"/>
                <w:szCs w:val="16"/>
              </w:rPr>
              <w:br/>
              <w:t>JŽS G1,341</w:t>
            </w:r>
            <w:r w:rsidRPr="00E239EA">
              <w:rPr>
                <w:rFonts w:ascii="Arial" w:hAnsi="Arial" w:cs="Arial"/>
                <w:sz w:val="16"/>
                <w:szCs w:val="16"/>
              </w:rPr>
              <w:br/>
              <w:t>vroče cinkan</w:t>
            </w:r>
          </w:p>
        </w:tc>
        <w:tc>
          <w:tcPr>
            <w:tcW w:w="709" w:type="dxa"/>
            <w:tcBorders>
              <w:top w:val="nil"/>
              <w:left w:val="nil"/>
              <w:bottom w:val="single" w:sz="4" w:space="0" w:color="auto"/>
              <w:right w:val="single" w:sz="4" w:space="0" w:color="auto"/>
            </w:tcBorders>
            <w:shd w:val="clear" w:color="auto" w:fill="auto"/>
            <w:noWrap/>
            <w:vAlign w:val="center"/>
            <w:hideMark/>
          </w:tcPr>
          <w:p w14:paraId="12C19814" w14:textId="3AA92C11"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7F3E4D3" w14:textId="029753EE"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171.000</w:t>
            </w:r>
          </w:p>
        </w:tc>
        <w:tc>
          <w:tcPr>
            <w:tcW w:w="1201" w:type="dxa"/>
            <w:tcBorders>
              <w:left w:val="single" w:sz="4" w:space="0" w:color="auto"/>
            </w:tcBorders>
            <w:shd w:val="clear" w:color="000000" w:fill="FFFF99"/>
          </w:tcPr>
          <w:p w14:paraId="529E36E9"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1AAD74B2" w14:textId="77777777" w:rsidR="00E239EA" w:rsidRPr="00996C00" w:rsidRDefault="00E239EA" w:rsidP="00E239EA">
            <w:pPr>
              <w:jc w:val="center"/>
              <w:rPr>
                <w:rFonts w:ascii="Arial" w:hAnsi="Arial" w:cs="Arial"/>
                <w:b/>
                <w:bCs/>
                <w:sz w:val="18"/>
                <w:szCs w:val="18"/>
              </w:rPr>
            </w:pPr>
          </w:p>
        </w:tc>
      </w:tr>
      <w:tr w:rsidR="00E239EA" w:rsidRPr="00996C00" w14:paraId="727CB15A" w14:textId="77777777" w:rsidTr="00E239EA">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D06EFAA" w14:textId="55EFF0A6" w:rsidR="00E239EA" w:rsidRPr="00996C00" w:rsidRDefault="00E239EA" w:rsidP="00E239EA">
            <w:pPr>
              <w:jc w:val="center"/>
              <w:rPr>
                <w:rFonts w:ascii="Arial" w:hAnsi="Arial" w:cs="Arial"/>
                <w:sz w:val="18"/>
                <w:szCs w:val="18"/>
              </w:rPr>
            </w:pPr>
            <w:r w:rsidRPr="00E239EA">
              <w:rPr>
                <w:rFonts w:ascii="Arial" w:hAnsi="Arial" w:cs="Arial"/>
                <w:sz w:val="16"/>
                <w:szCs w:val="16"/>
              </w:rPr>
              <w:t>19</w:t>
            </w:r>
          </w:p>
        </w:tc>
        <w:tc>
          <w:tcPr>
            <w:tcW w:w="4066" w:type="dxa"/>
            <w:tcBorders>
              <w:top w:val="nil"/>
              <w:left w:val="nil"/>
              <w:bottom w:val="single" w:sz="4" w:space="0" w:color="auto"/>
              <w:right w:val="single" w:sz="4" w:space="0" w:color="auto"/>
            </w:tcBorders>
            <w:shd w:val="clear" w:color="auto" w:fill="auto"/>
            <w:noWrap/>
            <w:vAlign w:val="center"/>
            <w:hideMark/>
          </w:tcPr>
          <w:p w14:paraId="6E25294B" w14:textId="3F18AF8E" w:rsidR="00E239EA" w:rsidRPr="00996C00" w:rsidRDefault="00E239EA" w:rsidP="00E239EA">
            <w:pPr>
              <w:rPr>
                <w:rFonts w:ascii="Arial" w:hAnsi="Arial" w:cs="Arial"/>
                <w:sz w:val="18"/>
                <w:szCs w:val="18"/>
              </w:rPr>
            </w:pPr>
            <w:r w:rsidRPr="00E239EA">
              <w:rPr>
                <w:rFonts w:ascii="Arial" w:hAnsi="Arial" w:cs="Arial"/>
                <w:sz w:val="16"/>
                <w:szCs w:val="16"/>
              </w:rPr>
              <w:t>Tirfoni za kape na lesesenih pragih 18 x 110 mm</w:t>
            </w:r>
          </w:p>
        </w:tc>
        <w:tc>
          <w:tcPr>
            <w:tcW w:w="1559" w:type="dxa"/>
            <w:tcBorders>
              <w:top w:val="nil"/>
              <w:left w:val="nil"/>
              <w:bottom w:val="single" w:sz="4" w:space="0" w:color="auto"/>
              <w:right w:val="single" w:sz="4" w:space="0" w:color="auto"/>
            </w:tcBorders>
            <w:shd w:val="clear" w:color="auto" w:fill="auto"/>
            <w:vAlign w:val="center"/>
            <w:hideMark/>
          </w:tcPr>
          <w:p w14:paraId="22AE089A" w14:textId="5CFA7FE3" w:rsidR="00E239EA" w:rsidRPr="00996C00" w:rsidRDefault="00E239EA" w:rsidP="00E239EA">
            <w:pPr>
              <w:jc w:val="right"/>
              <w:rPr>
                <w:rFonts w:ascii="Arial" w:hAnsi="Arial" w:cs="Arial"/>
                <w:sz w:val="18"/>
                <w:szCs w:val="18"/>
              </w:rPr>
            </w:pPr>
            <w:r w:rsidRPr="00E239EA">
              <w:rPr>
                <w:rFonts w:ascii="Arial" w:hAnsi="Arial" w:cs="Arial"/>
                <w:sz w:val="16"/>
                <w:szCs w:val="16"/>
              </w:rPr>
              <w:t>TS-Z a1.105</w:t>
            </w:r>
            <w:r w:rsidRPr="00E239EA">
              <w:rPr>
                <w:rFonts w:ascii="Arial" w:hAnsi="Arial" w:cs="Arial"/>
                <w:sz w:val="16"/>
                <w:szCs w:val="16"/>
              </w:rPr>
              <w:br/>
              <w:t>JUS P.B1.121</w:t>
            </w:r>
            <w:r w:rsidRPr="00E239EA">
              <w:rPr>
                <w:rFonts w:ascii="Arial" w:hAnsi="Arial" w:cs="Arial"/>
                <w:sz w:val="16"/>
                <w:szCs w:val="16"/>
              </w:rPr>
              <w:br/>
              <w:t>vroče cinkan</w:t>
            </w:r>
          </w:p>
        </w:tc>
        <w:tc>
          <w:tcPr>
            <w:tcW w:w="709" w:type="dxa"/>
            <w:tcBorders>
              <w:top w:val="nil"/>
              <w:left w:val="nil"/>
              <w:bottom w:val="single" w:sz="4" w:space="0" w:color="auto"/>
              <w:right w:val="single" w:sz="4" w:space="0" w:color="auto"/>
            </w:tcBorders>
            <w:shd w:val="clear" w:color="auto" w:fill="auto"/>
            <w:noWrap/>
            <w:vAlign w:val="center"/>
            <w:hideMark/>
          </w:tcPr>
          <w:p w14:paraId="098CB438" w14:textId="24977B93" w:rsidR="00E239EA" w:rsidRPr="00996C00" w:rsidRDefault="00E239EA" w:rsidP="00E239EA">
            <w:pPr>
              <w:jc w:val="center"/>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5EA8BA0" w14:textId="775709AE" w:rsidR="00E239EA" w:rsidRPr="00996C00" w:rsidRDefault="00E239EA" w:rsidP="00E239EA">
            <w:pPr>
              <w:jc w:val="center"/>
              <w:rPr>
                <w:rFonts w:ascii="Arial" w:hAnsi="Arial" w:cs="Arial"/>
                <w:b/>
                <w:bCs/>
                <w:sz w:val="18"/>
                <w:szCs w:val="18"/>
              </w:rPr>
            </w:pPr>
            <w:r w:rsidRPr="00E239EA">
              <w:rPr>
                <w:rFonts w:ascii="Arial" w:hAnsi="Arial" w:cs="Arial"/>
                <w:color w:val="000000"/>
                <w:sz w:val="16"/>
                <w:szCs w:val="16"/>
              </w:rPr>
              <w:t>500</w:t>
            </w:r>
          </w:p>
        </w:tc>
        <w:tc>
          <w:tcPr>
            <w:tcW w:w="1201" w:type="dxa"/>
            <w:tcBorders>
              <w:left w:val="single" w:sz="4" w:space="0" w:color="auto"/>
            </w:tcBorders>
            <w:shd w:val="clear" w:color="000000" w:fill="FFFF99"/>
          </w:tcPr>
          <w:p w14:paraId="41FB7DAC" w14:textId="77777777" w:rsidR="00E239EA" w:rsidRPr="00996C00" w:rsidRDefault="00E239EA" w:rsidP="00E239EA">
            <w:pPr>
              <w:jc w:val="center"/>
              <w:rPr>
                <w:rFonts w:ascii="Arial" w:hAnsi="Arial" w:cs="Arial"/>
                <w:b/>
                <w:bCs/>
                <w:sz w:val="18"/>
                <w:szCs w:val="18"/>
              </w:rPr>
            </w:pPr>
          </w:p>
        </w:tc>
        <w:tc>
          <w:tcPr>
            <w:tcW w:w="1418" w:type="dxa"/>
            <w:shd w:val="clear" w:color="000000" w:fill="FFFF99"/>
          </w:tcPr>
          <w:p w14:paraId="681115C2" w14:textId="77777777" w:rsidR="00E239EA" w:rsidRPr="00996C00" w:rsidRDefault="00E239EA" w:rsidP="00E239EA">
            <w:pPr>
              <w:jc w:val="center"/>
              <w:rPr>
                <w:rFonts w:ascii="Arial" w:hAnsi="Arial" w:cs="Arial"/>
                <w:b/>
                <w:bCs/>
                <w:sz w:val="18"/>
                <w:szCs w:val="18"/>
              </w:rPr>
            </w:pPr>
          </w:p>
        </w:tc>
      </w:tr>
      <w:tr w:rsidR="00E239EA" w:rsidRPr="00996C00" w14:paraId="3AD7F993" w14:textId="77777777" w:rsidTr="00E239EA">
        <w:trPr>
          <w:trHeight w:val="216"/>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4ACCFE5" w14:textId="6E1F0EA7"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20</w:t>
            </w:r>
          </w:p>
        </w:tc>
        <w:tc>
          <w:tcPr>
            <w:tcW w:w="4066" w:type="dxa"/>
            <w:tcBorders>
              <w:top w:val="nil"/>
              <w:left w:val="nil"/>
              <w:bottom w:val="single" w:sz="4" w:space="0" w:color="auto"/>
              <w:right w:val="single" w:sz="4" w:space="0" w:color="auto"/>
            </w:tcBorders>
            <w:shd w:val="clear" w:color="auto" w:fill="auto"/>
            <w:noWrap/>
            <w:vAlign w:val="center"/>
            <w:hideMark/>
          </w:tcPr>
          <w:p w14:paraId="64B043F4" w14:textId="7121D99F" w:rsidR="00E239EA" w:rsidRPr="00996C00" w:rsidRDefault="00E239EA" w:rsidP="00E239EA">
            <w:pPr>
              <w:outlineLvl w:val="0"/>
              <w:rPr>
                <w:rFonts w:ascii="Arial" w:hAnsi="Arial" w:cs="Arial"/>
                <w:sz w:val="18"/>
                <w:szCs w:val="18"/>
              </w:rPr>
            </w:pPr>
            <w:r w:rsidRPr="00E239EA">
              <w:rPr>
                <w:rFonts w:ascii="Arial" w:hAnsi="Arial" w:cs="Arial"/>
                <w:sz w:val="16"/>
                <w:szCs w:val="16"/>
              </w:rPr>
              <w:t>Tirfon za potne prehode 24 x 230 mm</w:t>
            </w:r>
          </w:p>
        </w:tc>
        <w:tc>
          <w:tcPr>
            <w:tcW w:w="1559" w:type="dxa"/>
            <w:tcBorders>
              <w:top w:val="nil"/>
              <w:left w:val="nil"/>
              <w:bottom w:val="single" w:sz="4" w:space="0" w:color="auto"/>
              <w:right w:val="single" w:sz="4" w:space="0" w:color="auto"/>
            </w:tcBorders>
            <w:shd w:val="clear" w:color="auto" w:fill="auto"/>
            <w:vAlign w:val="center"/>
            <w:hideMark/>
          </w:tcPr>
          <w:p w14:paraId="592BD795" w14:textId="2705F98B" w:rsidR="00E239EA" w:rsidRPr="00996C00" w:rsidRDefault="00E239EA" w:rsidP="00E239EA">
            <w:pPr>
              <w:jc w:val="right"/>
              <w:outlineLvl w:val="0"/>
              <w:rPr>
                <w:rFonts w:ascii="Arial" w:hAnsi="Arial" w:cs="Arial"/>
                <w:sz w:val="18"/>
                <w:szCs w:val="18"/>
              </w:rPr>
            </w:pPr>
            <w:r w:rsidRPr="00E239EA">
              <w:rPr>
                <w:rFonts w:ascii="Arial" w:hAnsi="Arial" w:cs="Arial"/>
                <w:sz w:val="16"/>
                <w:szCs w:val="16"/>
              </w:rPr>
              <w:t>TS-Z a1.105,</w:t>
            </w:r>
            <w:r w:rsidRPr="00E239EA">
              <w:rPr>
                <w:rFonts w:ascii="Arial" w:hAnsi="Arial" w:cs="Arial"/>
                <w:sz w:val="16"/>
                <w:szCs w:val="16"/>
              </w:rPr>
              <w:br/>
              <w:t>JŽS G1,341</w:t>
            </w:r>
            <w:r w:rsidRPr="00E239EA">
              <w:rPr>
                <w:rFonts w:ascii="Arial" w:hAnsi="Arial" w:cs="Arial"/>
                <w:sz w:val="16"/>
                <w:szCs w:val="16"/>
              </w:rPr>
              <w:br/>
              <w:t>vroče cinkan</w:t>
            </w:r>
          </w:p>
        </w:tc>
        <w:tc>
          <w:tcPr>
            <w:tcW w:w="709" w:type="dxa"/>
            <w:tcBorders>
              <w:top w:val="nil"/>
              <w:left w:val="nil"/>
              <w:bottom w:val="single" w:sz="4" w:space="0" w:color="auto"/>
              <w:right w:val="single" w:sz="4" w:space="0" w:color="auto"/>
            </w:tcBorders>
            <w:shd w:val="clear" w:color="auto" w:fill="auto"/>
            <w:noWrap/>
            <w:vAlign w:val="center"/>
            <w:hideMark/>
          </w:tcPr>
          <w:p w14:paraId="01FA5735" w14:textId="49CF0A7E"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BF04B31" w14:textId="6E418E82" w:rsidR="00E239EA" w:rsidRPr="00996C00" w:rsidRDefault="00E239EA" w:rsidP="00E239EA">
            <w:pPr>
              <w:jc w:val="center"/>
              <w:outlineLvl w:val="0"/>
              <w:rPr>
                <w:rFonts w:ascii="Arial" w:hAnsi="Arial" w:cs="Arial"/>
                <w:b/>
                <w:bCs/>
                <w:sz w:val="18"/>
                <w:szCs w:val="18"/>
              </w:rPr>
            </w:pPr>
            <w:r w:rsidRPr="00E239EA">
              <w:rPr>
                <w:rFonts w:ascii="Arial" w:hAnsi="Arial" w:cs="Arial"/>
                <w:color w:val="000000"/>
                <w:sz w:val="16"/>
                <w:szCs w:val="16"/>
              </w:rPr>
              <w:t>100</w:t>
            </w:r>
          </w:p>
        </w:tc>
        <w:tc>
          <w:tcPr>
            <w:tcW w:w="1201" w:type="dxa"/>
            <w:tcBorders>
              <w:left w:val="single" w:sz="4" w:space="0" w:color="auto"/>
              <w:bottom w:val="single" w:sz="4" w:space="0" w:color="auto"/>
            </w:tcBorders>
            <w:shd w:val="clear" w:color="000000" w:fill="FFFF99"/>
          </w:tcPr>
          <w:p w14:paraId="4C8186D2" w14:textId="77777777" w:rsidR="00E239EA" w:rsidRPr="00996C00" w:rsidRDefault="00E239EA" w:rsidP="00E239EA">
            <w:pPr>
              <w:jc w:val="center"/>
              <w:outlineLvl w:val="0"/>
              <w:rPr>
                <w:rFonts w:ascii="Arial" w:hAnsi="Arial" w:cs="Arial"/>
                <w:b/>
                <w:bCs/>
                <w:sz w:val="18"/>
                <w:szCs w:val="18"/>
              </w:rPr>
            </w:pPr>
          </w:p>
        </w:tc>
        <w:tc>
          <w:tcPr>
            <w:tcW w:w="1418" w:type="dxa"/>
            <w:tcBorders>
              <w:bottom w:val="single" w:sz="4" w:space="0" w:color="auto"/>
            </w:tcBorders>
            <w:shd w:val="clear" w:color="000000" w:fill="FFFF99"/>
          </w:tcPr>
          <w:p w14:paraId="201E05FA" w14:textId="77777777" w:rsidR="00E239EA" w:rsidRPr="00996C00" w:rsidRDefault="00E239EA" w:rsidP="00E239EA">
            <w:pPr>
              <w:jc w:val="center"/>
              <w:outlineLvl w:val="0"/>
              <w:rPr>
                <w:rFonts w:ascii="Arial" w:hAnsi="Arial" w:cs="Arial"/>
                <w:b/>
                <w:bCs/>
                <w:sz w:val="18"/>
                <w:szCs w:val="18"/>
              </w:rPr>
            </w:pPr>
          </w:p>
        </w:tc>
      </w:tr>
      <w:tr w:rsidR="00E239EA" w:rsidRPr="00996C00" w14:paraId="0CFB49F3" w14:textId="77777777" w:rsidTr="00E239EA">
        <w:trPr>
          <w:trHeight w:val="261"/>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E4742" w14:textId="2F4FB3BE"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21</w:t>
            </w:r>
          </w:p>
        </w:tc>
        <w:tc>
          <w:tcPr>
            <w:tcW w:w="4066" w:type="dxa"/>
            <w:tcBorders>
              <w:top w:val="nil"/>
              <w:left w:val="nil"/>
              <w:bottom w:val="single" w:sz="4" w:space="0" w:color="auto"/>
              <w:right w:val="single" w:sz="4" w:space="0" w:color="auto"/>
            </w:tcBorders>
            <w:shd w:val="clear" w:color="auto" w:fill="auto"/>
            <w:noWrap/>
            <w:vAlign w:val="center"/>
          </w:tcPr>
          <w:p w14:paraId="0F507410" w14:textId="2592DF66" w:rsidR="00E239EA" w:rsidRPr="00996C00" w:rsidRDefault="00E239EA" w:rsidP="00E239EA">
            <w:pPr>
              <w:outlineLvl w:val="0"/>
              <w:rPr>
                <w:rFonts w:ascii="Arial" w:hAnsi="Arial" w:cs="Arial"/>
                <w:sz w:val="18"/>
                <w:szCs w:val="18"/>
              </w:rPr>
            </w:pPr>
            <w:r w:rsidRPr="00E239EA">
              <w:rPr>
                <w:rFonts w:ascii="Arial" w:hAnsi="Arial" w:cs="Arial"/>
                <w:sz w:val="16"/>
                <w:szCs w:val="16"/>
              </w:rPr>
              <w:t>Mathee naprava proti vzd. pomiku tira 49E1 les. prag</w:t>
            </w:r>
          </w:p>
        </w:tc>
        <w:tc>
          <w:tcPr>
            <w:tcW w:w="1559" w:type="dxa"/>
            <w:tcBorders>
              <w:top w:val="nil"/>
              <w:left w:val="nil"/>
              <w:bottom w:val="single" w:sz="4" w:space="0" w:color="auto"/>
              <w:right w:val="single" w:sz="4" w:space="0" w:color="auto"/>
            </w:tcBorders>
            <w:shd w:val="clear" w:color="auto" w:fill="auto"/>
            <w:vAlign w:val="center"/>
          </w:tcPr>
          <w:p w14:paraId="1C814F6C" w14:textId="6DC71DA2" w:rsidR="00E239EA" w:rsidRPr="00996C00" w:rsidRDefault="00E239EA" w:rsidP="00E239EA">
            <w:pPr>
              <w:jc w:val="right"/>
              <w:outlineLvl w:val="0"/>
              <w:rPr>
                <w:rFonts w:ascii="Arial" w:hAnsi="Arial" w:cs="Arial"/>
                <w:sz w:val="18"/>
                <w:szCs w:val="18"/>
              </w:rPr>
            </w:pPr>
            <w:r w:rsidRPr="00E239EA">
              <w:rPr>
                <w:rFonts w:ascii="Arial" w:hAnsi="Arial" w:cs="Arial"/>
                <w:sz w:val="16"/>
                <w:szCs w:val="16"/>
              </w:rPr>
              <w:t>JŽS G1.070</w:t>
            </w:r>
          </w:p>
        </w:tc>
        <w:tc>
          <w:tcPr>
            <w:tcW w:w="709" w:type="dxa"/>
            <w:tcBorders>
              <w:top w:val="nil"/>
              <w:left w:val="nil"/>
              <w:bottom w:val="single" w:sz="4" w:space="0" w:color="auto"/>
              <w:right w:val="single" w:sz="4" w:space="0" w:color="auto"/>
            </w:tcBorders>
            <w:shd w:val="clear" w:color="auto" w:fill="auto"/>
            <w:noWrap/>
            <w:vAlign w:val="center"/>
          </w:tcPr>
          <w:p w14:paraId="27D0B242" w14:textId="5313AFBA"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kpl</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0C536785" w14:textId="5BBC9F02" w:rsidR="00E239EA" w:rsidRPr="00996C00" w:rsidRDefault="00E239EA" w:rsidP="00E239EA">
            <w:pPr>
              <w:jc w:val="center"/>
              <w:outlineLvl w:val="0"/>
              <w:rPr>
                <w:rFonts w:ascii="Arial" w:hAnsi="Arial" w:cs="Arial"/>
                <w:b/>
                <w:bCs/>
                <w:sz w:val="18"/>
                <w:szCs w:val="18"/>
              </w:rPr>
            </w:pPr>
            <w:r w:rsidRPr="00E239EA">
              <w:rPr>
                <w:rFonts w:ascii="Arial" w:hAnsi="Arial" w:cs="Arial"/>
                <w:color w:val="000000"/>
                <w:sz w:val="16"/>
                <w:szCs w:val="16"/>
              </w:rPr>
              <w:t>586</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76B70F1D" w14:textId="77777777" w:rsidR="00E239EA" w:rsidRPr="00996C00" w:rsidRDefault="00E239EA" w:rsidP="00E239E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67CBB568" w14:textId="77777777" w:rsidR="00E239EA" w:rsidRPr="00996C00" w:rsidRDefault="00E239EA" w:rsidP="00E239EA">
            <w:pPr>
              <w:jc w:val="center"/>
              <w:outlineLvl w:val="0"/>
              <w:rPr>
                <w:rFonts w:ascii="Arial" w:hAnsi="Arial" w:cs="Arial"/>
                <w:b/>
                <w:bCs/>
                <w:sz w:val="18"/>
                <w:szCs w:val="18"/>
              </w:rPr>
            </w:pPr>
          </w:p>
        </w:tc>
      </w:tr>
      <w:tr w:rsidR="00E239EA" w:rsidRPr="00996C00" w14:paraId="693A96D3" w14:textId="77777777" w:rsidTr="00E239EA">
        <w:trPr>
          <w:trHeight w:val="279"/>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0A9B9" w14:textId="4E8474C4"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22</w:t>
            </w:r>
          </w:p>
        </w:tc>
        <w:tc>
          <w:tcPr>
            <w:tcW w:w="4066" w:type="dxa"/>
            <w:tcBorders>
              <w:top w:val="nil"/>
              <w:left w:val="nil"/>
              <w:bottom w:val="single" w:sz="4" w:space="0" w:color="auto"/>
              <w:right w:val="single" w:sz="4" w:space="0" w:color="auto"/>
            </w:tcBorders>
            <w:shd w:val="clear" w:color="auto" w:fill="auto"/>
            <w:noWrap/>
            <w:vAlign w:val="center"/>
          </w:tcPr>
          <w:p w14:paraId="748BEBC1" w14:textId="3AEE301D" w:rsidR="00E239EA" w:rsidRPr="00996C00" w:rsidRDefault="00E239EA" w:rsidP="00E239EA">
            <w:pPr>
              <w:outlineLvl w:val="0"/>
              <w:rPr>
                <w:rFonts w:ascii="Arial" w:hAnsi="Arial" w:cs="Arial"/>
                <w:sz w:val="18"/>
                <w:szCs w:val="18"/>
              </w:rPr>
            </w:pPr>
            <w:r w:rsidRPr="00E239EA">
              <w:rPr>
                <w:rFonts w:ascii="Arial" w:hAnsi="Arial" w:cs="Arial"/>
                <w:sz w:val="16"/>
                <w:szCs w:val="16"/>
              </w:rPr>
              <w:t>Mathee naprava proti vzd. pomiku tira 60E1, les. prag</w:t>
            </w:r>
          </w:p>
        </w:tc>
        <w:tc>
          <w:tcPr>
            <w:tcW w:w="1559" w:type="dxa"/>
            <w:tcBorders>
              <w:top w:val="nil"/>
              <w:left w:val="nil"/>
              <w:bottom w:val="single" w:sz="4" w:space="0" w:color="auto"/>
              <w:right w:val="single" w:sz="4" w:space="0" w:color="auto"/>
            </w:tcBorders>
            <w:shd w:val="clear" w:color="auto" w:fill="auto"/>
            <w:vAlign w:val="center"/>
          </w:tcPr>
          <w:p w14:paraId="36E04B3E" w14:textId="6D98BEC4" w:rsidR="00E239EA" w:rsidRPr="00996C00" w:rsidRDefault="00E239EA" w:rsidP="00E239EA">
            <w:pPr>
              <w:jc w:val="right"/>
              <w:outlineLvl w:val="0"/>
              <w:rPr>
                <w:rFonts w:ascii="Arial" w:hAnsi="Arial" w:cs="Arial"/>
                <w:sz w:val="18"/>
                <w:szCs w:val="18"/>
              </w:rPr>
            </w:pPr>
            <w:r w:rsidRPr="00E239EA">
              <w:rPr>
                <w:rFonts w:ascii="Arial" w:hAnsi="Arial" w:cs="Arial"/>
                <w:sz w:val="16"/>
                <w:szCs w:val="16"/>
              </w:rPr>
              <w:t>po skici</w:t>
            </w:r>
            <w:r w:rsidRPr="00E239EA">
              <w:rPr>
                <w:rFonts w:ascii="Arial" w:hAnsi="Arial" w:cs="Arial"/>
                <w:sz w:val="16"/>
                <w:szCs w:val="16"/>
              </w:rPr>
              <w:br/>
              <w:t>60 E1 LP-2</w:t>
            </w:r>
          </w:p>
        </w:tc>
        <w:tc>
          <w:tcPr>
            <w:tcW w:w="709" w:type="dxa"/>
            <w:tcBorders>
              <w:top w:val="nil"/>
              <w:left w:val="nil"/>
              <w:bottom w:val="single" w:sz="4" w:space="0" w:color="auto"/>
              <w:right w:val="single" w:sz="4" w:space="0" w:color="auto"/>
            </w:tcBorders>
            <w:shd w:val="clear" w:color="auto" w:fill="auto"/>
            <w:noWrap/>
            <w:vAlign w:val="center"/>
          </w:tcPr>
          <w:p w14:paraId="55B35460" w14:textId="5621A049"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kpl</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5BB8D252" w14:textId="51CB145B" w:rsidR="00E239EA" w:rsidRPr="00996C00" w:rsidRDefault="00E239EA" w:rsidP="00E239EA">
            <w:pPr>
              <w:jc w:val="center"/>
              <w:outlineLvl w:val="0"/>
              <w:rPr>
                <w:rFonts w:ascii="Arial" w:hAnsi="Arial" w:cs="Arial"/>
                <w:b/>
                <w:bCs/>
                <w:sz w:val="18"/>
                <w:szCs w:val="18"/>
              </w:rPr>
            </w:pPr>
            <w:r w:rsidRPr="00E239EA">
              <w:rPr>
                <w:rFonts w:ascii="Arial" w:hAnsi="Arial" w:cs="Arial"/>
                <w:color w:val="000000"/>
                <w:sz w:val="16"/>
                <w:szCs w:val="16"/>
              </w:rPr>
              <w:t>602</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5C697FC2" w14:textId="77777777" w:rsidR="00E239EA" w:rsidRPr="00996C00" w:rsidRDefault="00E239EA" w:rsidP="00E239E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56572BDD" w14:textId="77777777" w:rsidR="00E239EA" w:rsidRPr="00996C00" w:rsidRDefault="00E239EA" w:rsidP="00E239EA">
            <w:pPr>
              <w:jc w:val="center"/>
              <w:outlineLvl w:val="0"/>
              <w:rPr>
                <w:rFonts w:ascii="Arial" w:hAnsi="Arial" w:cs="Arial"/>
                <w:b/>
                <w:bCs/>
                <w:sz w:val="18"/>
                <w:szCs w:val="18"/>
              </w:rPr>
            </w:pPr>
          </w:p>
        </w:tc>
      </w:tr>
      <w:tr w:rsidR="00E239EA" w:rsidRPr="00996C00" w14:paraId="70A00C23" w14:textId="77777777" w:rsidTr="00E239EA">
        <w:trPr>
          <w:trHeight w:val="283"/>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8F8D1" w14:textId="754A5F44"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23</w:t>
            </w:r>
          </w:p>
        </w:tc>
        <w:tc>
          <w:tcPr>
            <w:tcW w:w="4066" w:type="dxa"/>
            <w:tcBorders>
              <w:top w:val="nil"/>
              <w:left w:val="nil"/>
              <w:bottom w:val="single" w:sz="4" w:space="0" w:color="auto"/>
              <w:right w:val="single" w:sz="4" w:space="0" w:color="auto"/>
            </w:tcBorders>
            <w:shd w:val="clear" w:color="auto" w:fill="auto"/>
            <w:noWrap/>
            <w:vAlign w:val="center"/>
          </w:tcPr>
          <w:p w14:paraId="5E2E2D6F" w14:textId="42A5AFA7" w:rsidR="00E239EA" w:rsidRPr="00996C00" w:rsidRDefault="00E239EA" w:rsidP="00E239EA">
            <w:pPr>
              <w:outlineLvl w:val="0"/>
              <w:rPr>
                <w:rFonts w:ascii="Arial" w:hAnsi="Arial" w:cs="Arial"/>
                <w:sz w:val="18"/>
                <w:szCs w:val="18"/>
              </w:rPr>
            </w:pPr>
            <w:r w:rsidRPr="00E239EA">
              <w:rPr>
                <w:rFonts w:ascii="Arial" w:hAnsi="Arial" w:cs="Arial"/>
                <w:sz w:val="16"/>
                <w:szCs w:val="16"/>
              </w:rPr>
              <w:t>Mathee naprava proti vzd. pomiku tira 60E1, bet. prag</w:t>
            </w:r>
          </w:p>
        </w:tc>
        <w:tc>
          <w:tcPr>
            <w:tcW w:w="1559" w:type="dxa"/>
            <w:tcBorders>
              <w:top w:val="nil"/>
              <w:left w:val="nil"/>
              <w:bottom w:val="single" w:sz="4" w:space="0" w:color="auto"/>
              <w:right w:val="single" w:sz="4" w:space="0" w:color="auto"/>
            </w:tcBorders>
            <w:shd w:val="clear" w:color="auto" w:fill="auto"/>
            <w:vAlign w:val="center"/>
          </w:tcPr>
          <w:p w14:paraId="2C91EE6A" w14:textId="4C584BD3" w:rsidR="00E239EA" w:rsidRPr="00996C00" w:rsidRDefault="00E239EA" w:rsidP="00E239EA">
            <w:pPr>
              <w:jc w:val="right"/>
              <w:outlineLvl w:val="0"/>
              <w:rPr>
                <w:rFonts w:ascii="Arial" w:hAnsi="Arial" w:cs="Arial"/>
                <w:sz w:val="18"/>
                <w:szCs w:val="18"/>
              </w:rPr>
            </w:pPr>
            <w:r w:rsidRPr="00E239EA">
              <w:rPr>
                <w:rFonts w:ascii="Arial" w:hAnsi="Arial" w:cs="Arial"/>
                <w:sz w:val="16"/>
                <w:szCs w:val="16"/>
              </w:rPr>
              <w:t>po načrtu</w:t>
            </w:r>
          </w:p>
        </w:tc>
        <w:tc>
          <w:tcPr>
            <w:tcW w:w="709" w:type="dxa"/>
            <w:tcBorders>
              <w:top w:val="nil"/>
              <w:left w:val="nil"/>
              <w:bottom w:val="single" w:sz="4" w:space="0" w:color="auto"/>
              <w:right w:val="single" w:sz="4" w:space="0" w:color="auto"/>
            </w:tcBorders>
            <w:shd w:val="clear" w:color="auto" w:fill="auto"/>
            <w:noWrap/>
            <w:vAlign w:val="center"/>
          </w:tcPr>
          <w:p w14:paraId="75743258" w14:textId="28FD17A1"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kpl</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05BC5202" w14:textId="2422E28A" w:rsidR="00E239EA" w:rsidRPr="00996C00" w:rsidRDefault="00E239EA" w:rsidP="00E239EA">
            <w:pPr>
              <w:jc w:val="center"/>
              <w:outlineLvl w:val="0"/>
              <w:rPr>
                <w:rFonts w:ascii="Arial" w:hAnsi="Arial" w:cs="Arial"/>
                <w:b/>
                <w:bCs/>
                <w:sz w:val="18"/>
                <w:szCs w:val="18"/>
              </w:rPr>
            </w:pPr>
            <w:r w:rsidRPr="00E239EA">
              <w:rPr>
                <w:rFonts w:ascii="Arial" w:hAnsi="Arial" w:cs="Arial"/>
                <w:color w:val="000000"/>
                <w:sz w:val="16"/>
                <w:szCs w:val="16"/>
              </w:rPr>
              <w:t>662</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24A2C9E8" w14:textId="77777777" w:rsidR="00E239EA" w:rsidRPr="00996C00" w:rsidRDefault="00E239EA" w:rsidP="00E239E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14287F15" w14:textId="77777777" w:rsidR="00E239EA" w:rsidRPr="00996C00" w:rsidRDefault="00E239EA" w:rsidP="00E239EA">
            <w:pPr>
              <w:jc w:val="center"/>
              <w:outlineLvl w:val="0"/>
              <w:rPr>
                <w:rFonts w:ascii="Arial" w:hAnsi="Arial" w:cs="Arial"/>
                <w:b/>
                <w:bCs/>
                <w:sz w:val="18"/>
                <w:szCs w:val="18"/>
              </w:rPr>
            </w:pPr>
          </w:p>
        </w:tc>
      </w:tr>
      <w:tr w:rsidR="00E239EA" w:rsidRPr="00996C00" w14:paraId="076A3225" w14:textId="77777777" w:rsidTr="00E239EA">
        <w:trPr>
          <w:trHeight w:val="259"/>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E8DCE" w14:textId="29271E80"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24</w:t>
            </w:r>
          </w:p>
        </w:tc>
        <w:tc>
          <w:tcPr>
            <w:tcW w:w="4066" w:type="dxa"/>
            <w:tcBorders>
              <w:top w:val="nil"/>
              <w:left w:val="nil"/>
              <w:bottom w:val="single" w:sz="4" w:space="0" w:color="auto"/>
              <w:right w:val="single" w:sz="4" w:space="0" w:color="auto"/>
            </w:tcBorders>
            <w:shd w:val="clear" w:color="auto" w:fill="auto"/>
            <w:noWrap/>
            <w:vAlign w:val="center"/>
          </w:tcPr>
          <w:p w14:paraId="2E92F1AD" w14:textId="47A16A1C" w:rsidR="00E239EA" w:rsidRPr="00996C00" w:rsidRDefault="00E239EA" w:rsidP="00E239EA">
            <w:pPr>
              <w:outlineLvl w:val="0"/>
              <w:rPr>
                <w:rFonts w:ascii="Arial" w:hAnsi="Arial" w:cs="Arial"/>
                <w:sz w:val="18"/>
                <w:szCs w:val="18"/>
              </w:rPr>
            </w:pPr>
            <w:r w:rsidRPr="00E239EA">
              <w:rPr>
                <w:rFonts w:ascii="Arial" w:hAnsi="Arial" w:cs="Arial"/>
                <w:sz w:val="16"/>
                <w:szCs w:val="16"/>
              </w:rPr>
              <w:t>Kapa za leseni prag - komplet</w:t>
            </w:r>
          </w:p>
        </w:tc>
        <w:tc>
          <w:tcPr>
            <w:tcW w:w="1559" w:type="dxa"/>
            <w:tcBorders>
              <w:top w:val="nil"/>
              <w:left w:val="nil"/>
              <w:bottom w:val="single" w:sz="4" w:space="0" w:color="auto"/>
              <w:right w:val="single" w:sz="4" w:space="0" w:color="auto"/>
            </w:tcBorders>
            <w:shd w:val="clear" w:color="auto" w:fill="auto"/>
            <w:vAlign w:val="center"/>
          </w:tcPr>
          <w:p w14:paraId="564E4B85" w14:textId="74CBB45E" w:rsidR="00E239EA" w:rsidRPr="00996C00" w:rsidRDefault="00E239EA" w:rsidP="00E239EA">
            <w:pPr>
              <w:jc w:val="right"/>
              <w:outlineLvl w:val="0"/>
              <w:rPr>
                <w:rFonts w:ascii="Arial" w:hAnsi="Arial" w:cs="Arial"/>
                <w:sz w:val="18"/>
                <w:szCs w:val="18"/>
              </w:rPr>
            </w:pPr>
            <w:r w:rsidRPr="00E239EA">
              <w:rPr>
                <w:rFonts w:ascii="Arial" w:hAnsi="Arial" w:cs="Arial"/>
                <w:sz w:val="16"/>
                <w:szCs w:val="16"/>
              </w:rPr>
              <w:t>JŽS G1.071</w:t>
            </w:r>
          </w:p>
        </w:tc>
        <w:tc>
          <w:tcPr>
            <w:tcW w:w="709" w:type="dxa"/>
            <w:tcBorders>
              <w:top w:val="nil"/>
              <w:left w:val="nil"/>
              <w:bottom w:val="single" w:sz="4" w:space="0" w:color="auto"/>
              <w:right w:val="single" w:sz="4" w:space="0" w:color="auto"/>
            </w:tcBorders>
            <w:shd w:val="clear" w:color="auto" w:fill="auto"/>
            <w:noWrap/>
            <w:vAlign w:val="center"/>
          </w:tcPr>
          <w:p w14:paraId="14B406B5" w14:textId="58C55196"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kpl</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59721BFA" w14:textId="04124C34" w:rsidR="00E239EA" w:rsidRPr="00996C00" w:rsidRDefault="00E239EA" w:rsidP="00E239EA">
            <w:pPr>
              <w:jc w:val="center"/>
              <w:outlineLvl w:val="0"/>
              <w:rPr>
                <w:rFonts w:ascii="Arial" w:hAnsi="Arial" w:cs="Arial"/>
                <w:b/>
                <w:bCs/>
                <w:sz w:val="18"/>
                <w:szCs w:val="18"/>
              </w:rPr>
            </w:pPr>
            <w:r w:rsidRPr="00E239EA">
              <w:rPr>
                <w:rFonts w:ascii="Arial" w:hAnsi="Arial" w:cs="Arial"/>
                <w:color w:val="000000"/>
                <w:sz w:val="16"/>
                <w:szCs w:val="16"/>
              </w:rPr>
              <w:t>2.500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09A837F1" w14:textId="77777777" w:rsidR="00E239EA" w:rsidRPr="00996C00" w:rsidRDefault="00E239EA" w:rsidP="00E239E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1576BE2B" w14:textId="77777777" w:rsidR="00E239EA" w:rsidRPr="00996C00" w:rsidRDefault="00E239EA" w:rsidP="00E239EA">
            <w:pPr>
              <w:jc w:val="center"/>
              <w:outlineLvl w:val="0"/>
              <w:rPr>
                <w:rFonts w:ascii="Arial" w:hAnsi="Arial" w:cs="Arial"/>
                <w:b/>
                <w:bCs/>
                <w:sz w:val="18"/>
                <w:szCs w:val="18"/>
              </w:rPr>
            </w:pPr>
          </w:p>
        </w:tc>
      </w:tr>
      <w:tr w:rsidR="00E239EA" w:rsidRPr="00996C00" w14:paraId="20FD3804" w14:textId="77777777" w:rsidTr="00E239EA">
        <w:trPr>
          <w:trHeight w:val="277"/>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2639A" w14:textId="61FFD93F"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25</w:t>
            </w:r>
          </w:p>
        </w:tc>
        <w:tc>
          <w:tcPr>
            <w:tcW w:w="4066" w:type="dxa"/>
            <w:tcBorders>
              <w:top w:val="nil"/>
              <w:left w:val="nil"/>
              <w:bottom w:val="single" w:sz="4" w:space="0" w:color="auto"/>
              <w:right w:val="single" w:sz="4" w:space="0" w:color="auto"/>
            </w:tcBorders>
            <w:shd w:val="clear" w:color="auto" w:fill="auto"/>
            <w:noWrap/>
            <w:vAlign w:val="center"/>
          </w:tcPr>
          <w:p w14:paraId="2C83BA3A" w14:textId="7DDB0E29" w:rsidR="00E239EA" w:rsidRPr="00996C00" w:rsidRDefault="00E239EA" w:rsidP="00E239EA">
            <w:pPr>
              <w:outlineLvl w:val="0"/>
              <w:rPr>
                <w:rFonts w:ascii="Arial" w:hAnsi="Arial" w:cs="Arial"/>
                <w:sz w:val="18"/>
                <w:szCs w:val="18"/>
              </w:rPr>
            </w:pPr>
            <w:r w:rsidRPr="00E239EA">
              <w:rPr>
                <w:rFonts w:ascii="Arial" w:hAnsi="Arial" w:cs="Arial"/>
                <w:sz w:val="16"/>
                <w:szCs w:val="16"/>
              </w:rPr>
              <w:t>Podložna plošča za pritrditev Pandrol Vipa</w:t>
            </w:r>
          </w:p>
        </w:tc>
        <w:tc>
          <w:tcPr>
            <w:tcW w:w="1559" w:type="dxa"/>
            <w:tcBorders>
              <w:top w:val="nil"/>
              <w:left w:val="nil"/>
              <w:bottom w:val="single" w:sz="4" w:space="0" w:color="auto"/>
              <w:right w:val="single" w:sz="4" w:space="0" w:color="auto"/>
            </w:tcBorders>
            <w:shd w:val="clear" w:color="auto" w:fill="auto"/>
            <w:vAlign w:val="center"/>
          </w:tcPr>
          <w:p w14:paraId="548C0E26" w14:textId="447DE3C3" w:rsidR="00E239EA" w:rsidRPr="00996C00" w:rsidRDefault="00E239EA" w:rsidP="00E239EA">
            <w:pPr>
              <w:jc w:val="right"/>
              <w:outlineLvl w:val="0"/>
              <w:rPr>
                <w:rFonts w:ascii="Arial" w:hAnsi="Arial" w:cs="Arial"/>
                <w:sz w:val="18"/>
                <w:szCs w:val="18"/>
              </w:rPr>
            </w:pPr>
            <w:r w:rsidRPr="00E239EA">
              <w:rPr>
                <w:rFonts w:ascii="Arial" w:hAnsi="Arial" w:cs="Arial"/>
                <w:sz w:val="16"/>
                <w:szCs w:val="16"/>
              </w:rPr>
              <w:t>Načrt št. 4630/1</w:t>
            </w:r>
          </w:p>
        </w:tc>
        <w:tc>
          <w:tcPr>
            <w:tcW w:w="709" w:type="dxa"/>
            <w:tcBorders>
              <w:top w:val="nil"/>
              <w:left w:val="nil"/>
              <w:bottom w:val="single" w:sz="4" w:space="0" w:color="auto"/>
              <w:right w:val="single" w:sz="4" w:space="0" w:color="auto"/>
            </w:tcBorders>
            <w:shd w:val="clear" w:color="auto" w:fill="auto"/>
            <w:noWrap/>
            <w:vAlign w:val="center"/>
          </w:tcPr>
          <w:p w14:paraId="1C07A1CC" w14:textId="4E5E34CD"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kos</w:t>
            </w:r>
          </w:p>
        </w:tc>
        <w:tc>
          <w:tcPr>
            <w:tcW w:w="992" w:type="dxa"/>
            <w:tcBorders>
              <w:top w:val="nil"/>
              <w:left w:val="single" w:sz="4" w:space="0" w:color="auto"/>
              <w:bottom w:val="single" w:sz="4" w:space="0" w:color="auto"/>
              <w:right w:val="single" w:sz="4" w:space="0" w:color="auto"/>
            </w:tcBorders>
            <w:shd w:val="clear" w:color="auto" w:fill="auto"/>
            <w:noWrap/>
            <w:vAlign w:val="bottom"/>
          </w:tcPr>
          <w:p w14:paraId="6BD6C85A" w14:textId="54B3ED0C" w:rsidR="00E239EA" w:rsidRPr="00996C00" w:rsidRDefault="00E239EA" w:rsidP="00E239EA">
            <w:pPr>
              <w:jc w:val="center"/>
              <w:outlineLvl w:val="0"/>
              <w:rPr>
                <w:rFonts w:ascii="Arial" w:hAnsi="Arial" w:cs="Arial"/>
                <w:b/>
                <w:bCs/>
                <w:sz w:val="18"/>
                <w:szCs w:val="18"/>
              </w:rPr>
            </w:pPr>
            <w:r w:rsidRPr="00E239EA">
              <w:rPr>
                <w:rFonts w:ascii="Arial" w:hAnsi="Arial" w:cs="Arial"/>
                <w:color w:val="000000"/>
                <w:sz w:val="16"/>
                <w:szCs w:val="16"/>
              </w:rPr>
              <w:t>50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29D11C35" w14:textId="77777777" w:rsidR="00E239EA" w:rsidRPr="00996C00" w:rsidRDefault="00E239EA" w:rsidP="00E239E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5633EC4D" w14:textId="77777777" w:rsidR="00E239EA" w:rsidRPr="00996C00" w:rsidRDefault="00E239EA" w:rsidP="00E239EA">
            <w:pPr>
              <w:jc w:val="center"/>
              <w:outlineLvl w:val="0"/>
              <w:rPr>
                <w:rFonts w:ascii="Arial" w:hAnsi="Arial" w:cs="Arial"/>
                <w:b/>
                <w:bCs/>
                <w:sz w:val="18"/>
                <w:szCs w:val="18"/>
              </w:rPr>
            </w:pPr>
          </w:p>
        </w:tc>
      </w:tr>
      <w:tr w:rsidR="00E239EA" w:rsidRPr="00996C00" w14:paraId="3949A1FD" w14:textId="77777777" w:rsidTr="00E239EA">
        <w:trPr>
          <w:trHeight w:val="277"/>
        </w:trPr>
        <w:tc>
          <w:tcPr>
            <w:tcW w:w="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B9524" w14:textId="4A22CCD7"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26</w:t>
            </w:r>
          </w:p>
        </w:tc>
        <w:tc>
          <w:tcPr>
            <w:tcW w:w="4066" w:type="dxa"/>
            <w:tcBorders>
              <w:top w:val="single" w:sz="4" w:space="0" w:color="auto"/>
              <w:left w:val="nil"/>
              <w:bottom w:val="single" w:sz="4" w:space="0" w:color="auto"/>
              <w:right w:val="single" w:sz="4" w:space="0" w:color="auto"/>
            </w:tcBorders>
            <w:shd w:val="clear" w:color="auto" w:fill="auto"/>
            <w:noWrap/>
            <w:vAlign w:val="center"/>
          </w:tcPr>
          <w:p w14:paraId="7BD54697" w14:textId="3419336A" w:rsidR="00E239EA" w:rsidRPr="00996C00" w:rsidRDefault="00E239EA" w:rsidP="00E239EA">
            <w:pPr>
              <w:outlineLvl w:val="0"/>
              <w:rPr>
                <w:rFonts w:ascii="Arial" w:hAnsi="Arial" w:cs="Arial"/>
                <w:sz w:val="18"/>
                <w:szCs w:val="18"/>
              </w:rPr>
            </w:pPr>
            <w:r w:rsidRPr="00E239EA">
              <w:rPr>
                <w:rFonts w:ascii="Arial" w:hAnsi="Arial" w:cs="Arial"/>
                <w:sz w:val="16"/>
                <w:szCs w:val="16"/>
              </w:rPr>
              <w:t>Ježasta pločevina (bandaža) za lesene prage (210 x 71 x 1,25 mm)</w:t>
            </w:r>
          </w:p>
        </w:tc>
        <w:tc>
          <w:tcPr>
            <w:tcW w:w="1559" w:type="dxa"/>
            <w:tcBorders>
              <w:top w:val="single" w:sz="4" w:space="0" w:color="auto"/>
              <w:left w:val="nil"/>
              <w:bottom w:val="single" w:sz="4" w:space="0" w:color="auto"/>
              <w:right w:val="single" w:sz="4" w:space="0" w:color="auto"/>
            </w:tcBorders>
            <w:shd w:val="clear" w:color="auto" w:fill="auto"/>
            <w:vAlign w:val="center"/>
          </w:tcPr>
          <w:p w14:paraId="4001F7C1" w14:textId="45D64525" w:rsidR="00E239EA" w:rsidRPr="00996C00" w:rsidRDefault="00E239EA" w:rsidP="00E239EA">
            <w:pPr>
              <w:jc w:val="right"/>
              <w:outlineLvl w:val="0"/>
              <w:rPr>
                <w:rFonts w:ascii="Arial" w:hAnsi="Arial" w:cs="Arial"/>
                <w:sz w:val="18"/>
                <w:szCs w:val="18"/>
              </w:rPr>
            </w:pPr>
            <w:r w:rsidRPr="00E239EA">
              <w:rPr>
                <w:rFonts w:ascii="Arial" w:hAnsi="Arial" w:cs="Arial"/>
                <w:sz w:val="16"/>
                <w:szCs w:val="16"/>
              </w:rPr>
              <w:t>SIST EN 14545</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68A8C58" w14:textId="48277BE6" w:rsidR="00E239EA" w:rsidRPr="00996C00" w:rsidRDefault="00E239EA" w:rsidP="00E239EA">
            <w:pPr>
              <w:jc w:val="center"/>
              <w:outlineLvl w:val="0"/>
              <w:rPr>
                <w:rFonts w:ascii="Arial" w:hAnsi="Arial" w:cs="Arial"/>
                <w:sz w:val="18"/>
                <w:szCs w:val="18"/>
              </w:rPr>
            </w:pPr>
            <w:r w:rsidRPr="00E239EA">
              <w:rPr>
                <w:rFonts w:ascii="Arial" w:hAnsi="Arial" w:cs="Arial"/>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36CEA8" w14:textId="2DC91021" w:rsidR="00E239EA" w:rsidRPr="00996C00" w:rsidRDefault="00E239EA" w:rsidP="00E239EA">
            <w:pPr>
              <w:jc w:val="center"/>
              <w:outlineLvl w:val="0"/>
              <w:rPr>
                <w:rFonts w:ascii="Arial" w:hAnsi="Arial" w:cs="Arial"/>
                <w:b/>
                <w:bCs/>
                <w:sz w:val="18"/>
                <w:szCs w:val="18"/>
              </w:rPr>
            </w:pPr>
            <w:r w:rsidRPr="00E239EA">
              <w:rPr>
                <w:rFonts w:ascii="Arial" w:hAnsi="Arial" w:cs="Arial"/>
                <w:color w:val="000000"/>
                <w:sz w:val="16"/>
                <w:szCs w:val="16"/>
              </w:rPr>
              <w:t>1.000</w:t>
            </w:r>
          </w:p>
        </w:tc>
        <w:tc>
          <w:tcPr>
            <w:tcW w:w="1201" w:type="dxa"/>
            <w:tcBorders>
              <w:top w:val="single" w:sz="4" w:space="0" w:color="auto"/>
              <w:left w:val="single" w:sz="4" w:space="0" w:color="auto"/>
              <w:bottom w:val="single" w:sz="4" w:space="0" w:color="auto"/>
              <w:right w:val="single" w:sz="4" w:space="0" w:color="auto"/>
            </w:tcBorders>
            <w:shd w:val="clear" w:color="000000" w:fill="FFFF99"/>
          </w:tcPr>
          <w:p w14:paraId="4DA2CFD5" w14:textId="77777777" w:rsidR="00E239EA" w:rsidRPr="00996C00" w:rsidRDefault="00E239EA" w:rsidP="00E239EA">
            <w:pPr>
              <w:jc w:val="center"/>
              <w:outlineLvl w:val="0"/>
              <w:rPr>
                <w:rFonts w:ascii="Arial" w:hAnsi="Arial" w:cs="Arial"/>
                <w:b/>
                <w:bCs/>
                <w:sz w:val="18"/>
                <w:szCs w:val="18"/>
              </w:rPr>
            </w:pPr>
          </w:p>
        </w:tc>
        <w:tc>
          <w:tcPr>
            <w:tcW w:w="1418" w:type="dxa"/>
            <w:tcBorders>
              <w:top w:val="single" w:sz="4" w:space="0" w:color="auto"/>
              <w:left w:val="single" w:sz="4" w:space="0" w:color="auto"/>
              <w:bottom w:val="single" w:sz="4" w:space="0" w:color="auto"/>
            </w:tcBorders>
            <w:shd w:val="clear" w:color="000000" w:fill="FFFF99"/>
          </w:tcPr>
          <w:p w14:paraId="7A0BFF2F" w14:textId="77777777" w:rsidR="00E239EA" w:rsidRPr="00996C00" w:rsidRDefault="00E239EA" w:rsidP="00E239EA">
            <w:pPr>
              <w:jc w:val="center"/>
              <w:outlineLvl w:val="0"/>
              <w:rPr>
                <w:rFonts w:ascii="Arial" w:hAnsi="Arial" w:cs="Arial"/>
                <w:b/>
                <w:bCs/>
                <w:sz w:val="18"/>
                <w:szCs w:val="18"/>
              </w:rPr>
            </w:pPr>
          </w:p>
        </w:tc>
      </w:tr>
    </w:tbl>
    <w:p w14:paraId="2D5AB677" w14:textId="77777777" w:rsidR="00E239EA" w:rsidRDefault="00E239EA" w:rsidP="00E239EA">
      <w:pPr>
        <w:autoSpaceDE w:val="0"/>
        <w:autoSpaceDN w:val="0"/>
        <w:adjustRightInd w:val="0"/>
        <w:spacing w:line="276" w:lineRule="auto"/>
        <w:jc w:val="both"/>
        <w:rPr>
          <w:rFonts w:ascii="Arial" w:eastAsia="Batang" w:hAnsi="Arial" w:cs="Arial"/>
          <w:b/>
          <w:sz w:val="20"/>
          <w:szCs w:val="20"/>
          <w:lang w:eastAsia="ko-KR"/>
        </w:rPr>
      </w:pPr>
    </w:p>
    <w:p w14:paraId="0C16B1E0" w14:textId="77777777" w:rsidR="00E239EA" w:rsidRPr="00996C00" w:rsidRDefault="00E239EA" w:rsidP="00E239EA">
      <w:pPr>
        <w:pStyle w:val="Navadensplet"/>
        <w:spacing w:after="0"/>
        <w:rPr>
          <w:rFonts w:ascii="Arial" w:hAnsi="Arial" w:cs="Arial"/>
          <w:b/>
          <w:color w:val="auto"/>
          <w:sz w:val="20"/>
          <w:szCs w:val="20"/>
        </w:rPr>
      </w:pPr>
      <w:r w:rsidRPr="00996C00">
        <w:rPr>
          <w:rFonts w:ascii="Arial" w:hAnsi="Arial" w:cs="Arial"/>
          <w:b/>
          <w:color w:val="auto"/>
          <w:sz w:val="20"/>
          <w:szCs w:val="20"/>
        </w:rPr>
        <w:t>Cene morajo biti oblikovane na pariteto DDP - Centralno skladišče Celje, Kidričeva ulica 34, 3000 Celje.</w:t>
      </w:r>
    </w:p>
    <w:p w14:paraId="5DB28C28" w14:textId="77777777" w:rsidR="00E239EA" w:rsidRPr="00996C00" w:rsidRDefault="00E239EA" w:rsidP="00E239EA">
      <w:pPr>
        <w:pStyle w:val="Navadensplet"/>
        <w:spacing w:after="0"/>
        <w:rPr>
          <w:rFonts w:ascii="Arial" w:hAnsi="Arial" w:cs="Arial"/>
          <w:color w:val="auto"/>
          <w:sz w:val="20"/>
          <w:szCs w:val="20"/>
        </w:rPr>
      </w:pPr>
    </w:p>
    <w:p w14:paraId="25B7B3B3"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Cene so v času veljavnosti pogodbe fiksne in nespremenljive ves čas veljavnosti pogodbe in zajemajo vse morebitne podražitve blaga. Če naročnik ugotovi, da je dobavitelj zaračunal blago po višji ceni kot je ta določena s pogodbo, jo mora na zahtevo kupca popraviti oziroma uskladiti s ceno iz te pogodbe.</w:t>
      </w:r>
    </w:p>
    <w:p w14:paraId="1375935A" w14:textId="77777777" w:rsidR="00E239EA" w:rsidRPr="00996C00" w:rsidRDefault="00E239EA" w:rsidP="00E239EA">
      <w:pPr>
        <w:pStyle w:val="Navadensplet"/>
        <w:spacing w:after="0"/>
        <w:rPr>
          <w:rFonts w:ascii="Arial" w:hAnsi="Arial" w:cs="Arial"/>
          <w:color w:val="auto"/>
          <w:sz w:val="20"/>
          <w:szCs w:val="20"/>
        </w:rPr>
      </w:pPr>
    </w:p>
    <w:p w14:paraId="20A29573" w14:textId="77777777" w:rsidR="00E239EA" w:rsidRPr="00996C00" w:rsidRDefault="00E239EA" w:rsidP="00E239EA">
      <w:pPr>
        <w:pStyle w:val="telo0"/>
        <w:numPr>
          <w:ilvl w:val="0"/>
          <w:numId w:val="14"/>
        </w:numPr>
        <w:spacing w:before="0" w:after="0"/>
        <w:jc w:val="center"/>
        <w:rPr>
          <w:rFonts w:ascii="Arial" w:hAnsi="Arial" w:cs="Arial"/>
          <w:sz w:val="20"/>
          <w:szCs w:val="20"/>
        </w:rPr>
      </w:pPr>
      <w:r w:rsidRPr="00996C00">
        <w:rPr>
          <w:rFonts w:ascii="Arial" w:hAnsi="Arial" w:cs="Arial"/>
          <w:b/>
          <w:bCs/>
          <w:iCs/>
          <w:sz w:val="20"/>
          <w:szCs w:val="20"/>
        </w:rPr>
        <w:t>člen</w:t>
      </w:r>
    </w:p>
    <w:p w14:paraId="184C27A2" w14:textId="77777777" w:rsidR="00E239EA" w:rsidRPr="00996C00" w:rsidRDefault="00E239EA" w:rsidP="00E239EA">
      <w:pPr>
        <w:pStyle w:val="telo0"/>
        <w:spacing w:before="0" w:after="0"/>
        <w:rPr>
          <w:rFonts w:ascii="Arial" w:hAnsi="Arial" w:cs="Arial"/>
          <w:iCs/>
          <w:sz w:val="20"/>
          <w:szCs w:val="20"/>
        </w:rPr>
      </w:pPr>
    </w:p>
    <w:p w14:paraId="3C9936F0" w14:textId="77777777" w:rsidR="00E239EA" w:rsidRPr="00996C00" w:rsidRDefault="00E239EA" w:rsidP="00E239EA">
      <w:pPr>
        <w:pStyle w:val="telo0"/>
        <w:spacing w:before="0" w:after="0"/>
        <w:rPr>
          <w:rFonts w:ascii="Arial" w:hAnsi="Arial" w:cs="Arial"/>
          <w:iCs/>
          <w:sz w:val="20"/>
          <w:szCs w:val="20"/>
        </w:rPr>
      </w:pPr>
      <w:r w:rsidRPr="00996C00">
        <w:rPr>
          <w:rFonts w:ascii="Arial" w:hAnsi="Arial" w:cs="Arial"/>
          <w:iCs/>
          <w:sz w:val="20"/>
          <w:szCs w:val="20"/>
        </w:rPr>
        <w:t>Dostava je mogoča od ponedeljka do četrtka od 7:00 do 14:00 ure, v petek od 7:00 ure do 12:00 ure (sobota, nedelja in prazniki – dostava ni mogoča)</w:t>
      </w:r>
    </w:p>
    <w:p w14:paraId="5CDD5ACB" w14:textId="77777777" w:rsidR="00E239EA" w:rsidRPr="00996C00" w:rsidRDefault="00E239EA" w:rsidP="00E239EA">
      <w:pPr>
        <w:pStyle w:val="telo0"/>
        <w:spacing w:before="0" w:after="0"/>
        <w:rPr>
          <w:rFonts w:ascii="Arial" w:hAnsi="Arial" w:cs="Arial"/>
          <w:iCs/>
          <w:sz w:val="20"/>
          <w:szCs w:val="20"/>
        </w:rPr>
      </w:pPr>
      <w:r w:rsidRPr="00996C00">
        <w:rPr>
          <w:rFonts w:ascii="Arial" w:hAnsi="Arial" w:cs="Arial"/>
          <w:iCs/>
          <w:sz w:val="20"/>
          <w:szCs w:val="20"/>
        </w:rPr>
        <w:t>Dostavo je potrebno pisno najaviti kontaktni osebi in skrbniku po pogodbi vsaj 4 delovni dni pred dobavo.</w:t>
      </w:r>
    </w:p>
    <w:p w14:paraId="32F11422" w14:textId="77777777" w:rsidR="00E239EA" w:rsidRPr="00996C00" w:rsidRDefault="00E239EA" w:rsidP="00E239EA">
      <w:pPr>
        <w:pStyle w:val="telo0"/>
        <w:spacing w:before="0" w:after="0"/>
        <w:rPr>
          <w:rFonts w:ascii="Arial" w:hAnsi="Arial" w:cs="Arial"/>
          <w:iCs/>
          <w:sz w:val="20"/>
          <w:szCs w:val="20"/>
        </w:rPr>
      </w:pPr>
    </w:p>
    <w:p w14:paraId="659E35E4" w14:textId="77777777" w:rsidR="00E239EA" w:rsidRPr="00996C00" w:rsidRDefault="00E239EA" w:rsidP="00E239EA">
      <w:pPr>
        <w:pStyle w:val="telo0"/>
        <w:spacing w:before="0" w:after="0"/>
        <w:rPr>
          <w:rFonts w:ascii="Arial" w:hAnsi="Arial" w:cs="Arial"/>
          <w:b/>
          <w:iCs/>
          <w:sz w:val="20"/>
          <w:szCs w:val="20"/>
        </w:rPr>
      </w:pPr>
    </w:p>
    <w:p w14:paraId="018647FE" w14:textId="77777777" w:rsidR="00E239EA" w:rsidRPr="00996C00" w:rsidRDefault="00E239EA" w:rsidP="00E239EA">
      <w:pPr>
        <w:pStyle w:val="telo0"/>
        <w:spacing w:before="0" w:after="0"/>
        <w:rPr>
          <w:rFonts w:ascii="Arial" w:hAnsi="Arial" w:cs="Arial"/>
          <w:b/>
          <w:iCs/>
          <w:sz w:val="20"/>
          <w:szCs w:val="20"/>
        </w:rPr>
      </w:pPr>
    </w:p>
    <w:p w14:paraId="17849EC9" w14:textId="77777777" w:rsidR="00E239EA" w:rsidRPr="00996C00" w:rsidRDefault="00E239EA" w:rsidP="00E239EA">
      <w:pPr>
        <w:pStyle w:val="telo0"/>
        <w:spacing w:before="0" w:after="0"/>
        <w:rPr>
          <w:rFonts w:ascii="Arial" w:hAnsi="Arial" w:cs="Arial"/>
          <w:b/>
          <w:iCs/>
          <w:sz w:val="20"/>
          <w:szCs w:val="20"/>
        </w:rPr>
      </w:pPr>
      <w:r w:rsidRPr="00996C00">
        <w:rPr>
          <w:rFonts w:ascii="Arial" w:hAnsi="Arial" w:cs="Arial"/>
          <w:b/>
          <w:iCs/>
          <w:sz w:val="20"/>
          <w:szCs w:val="20"/>
        </w:rPr>
        <w:t>ROK DOBAVE:</w:t>
      </w:r>
    </w:p>
    <w:tbl>
      <w:tblPr>
        <w:tblW w:w="10201" w:type="dxa"/>
        <w:tblCellMar>
          <w:left w:w="70" w:type="dxa"/>
          <w:right w:w="70" w:type="dxa"/>
        </w:tblCellMar>
        <w:tblLook w:val="04A0" w:firstRow="1" w:lastRow="0" w:firstColumn="1" w:lastColumn="0" w:noHBand="0" w:noVBand="1"/>
      </w:tblPr>
      <w:tblGrid>
        <w:gridCol w:w="618"/>
        <w:gridCol w:w="1128"/>
        <w:gridCol w:w="3641"/>
        <w:gridCol w:w="1536"/>
        <w:gridCol w:w="585"/>
        <w:gridCol w:w="851"/>
        <w:gridCol w:w="850"/>
        <w:gridCol w:w="992"/>
      </w:tblGrid>
      <w:tr w:rsidR="00E239EA" w:rsidRPr="00FB18D1" w14:paraId="01B66894" w14:textId="77777777" w:rsidTr="00E239EA">
        <w:trPr>
          <w:trHeight w:val="1200"/>
        </w:trPr>
        <w:tc>
          <w:tcPr>
            <w:tcW w:w="618" w:type="dxa"/>
            <w:tcBorders>
              <w:top w:val="single" w:sz="4" w:space="0" w:color="auto"/>
              <w:left w:val="single" w:sz="4" w:space="0" w:color="auto"/>
              <w:bottom w:val="single" w:sz="4" w:space="0" w:color="auto"/>
              <w:right w:val="nil"/>
            </w:tcBorders>
            <w:shd w:val="clear" w:color="auto" w:fill="auto"/>
            <w:vAlign w:val="center"/>
            <w:hideMark/>
          </w:tcPr>
          <w:p w14:paraId="46324E88" w14:textId="77777777" w:rsidR="00E239EA" w:rsidRPr="00E239EA" w:rsidRDefault="00E239EA" w:rsidP="00E239EA">
            <w:pPr>
              <w:jc w:val="center"/>
              <w:rPr>
                <w:rFonts w:ascii="Arial" w:hAnsi="Arial" w:cs="Arial"/>
                <w:b/>
                <w:bCs/>
                <w:color w:val="000000"/>
                <w:sz w:val="16"/>
                <w:szCs w:val="16"/>
              </w:rPr>
            </w:pPr>
            <w:r w:rsidRPr="00E239EA">
              <w:rPr>
                <w:rFonts w:ascii="Arial" w:hAnsi="Arial" w:cs="Arial"/>
                <w:b/>
                <w:bCs/>
                <w:color w:val="000000"/>
                <w:sz w:val="16"/>
                <w:szCs w:val="16"/>
              </w:rPr>
              <w:t>Poz.</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B8D5A" w14:textId="77777777" w:rsidR="00E239EA" w:rsidRPr="00E239EA" w:rsidRDefault="00E239EA" w:rsidP="00E239EA">
            <w:pPr>
              <w:jc w:val="center"/>
              <w:rPr>
                <w:rFonts w:ascii="Arial" w:hAnsi="Arial" w:cs="Arial"/>
                <w:b/>
                <w:bCs/>
                <w:color w:val="000000"/>
                <w:sz w:val="16"/>
                <w:szCs w:val="16"/>
              </w:rPr>
            </w:pPr>
            <w:r w:rsidRPr="00E239EA">
              <w:rPr>
                <w:rFonts w:ascii="Arial" w:hAnsi="Arial" w:cs="Arial"/>
                <w:b/>
                <w:bCs/>
                <w:color w:val="000000"/>
                <w:sz w:val="16"/>
                <w:szCs w:val="16"/>
              </w:rPr>
              <w:t>Šifra</w:t>
            </w:r>
          </w:p>
        </w:tc>
        <w:tc>
          <w:tcPr>
            <w:tcW w:w="3641" w:type="dxa"/>
            <w:tcBorders>
              <w:top w:val="single" w:sz="4" w:space="0" w:color="auto"/>
              <w:left w:val="nil"/>
              <w:bottom w:val="single" w:sz="4" w:space="0" w:color="auto"/>
              <w:right w:val="single" w:sz="4" w:space="0" w:color="auto"/>
            </w:tcBorders>
            <w:shd w:val="clear" w:color="auto" w:fill="auto"/>
            <w:noWrap/>
            <w:vAlign w:val="center"/>
            <w:hideMark/>
          </w:tcPr>
          <w:p w14:paraId="576A7648" w14:textId="77777777" w:rsidR="00E239EA" w:rsidRPr="00E239EA" w:rsidRDefault="00E239EA" w:rsidP="00E239EA">
            <w:pPr>
              <w:jc w:val="center"/>
              <w:rPr>
                <w:rFonts w:ascii="Arial" w:hAnsi="Arial" w:cs="Arial"/>
                <w:b/>
                <w:bCs/>
                <w:color w:val="000000"/>
                <w:sz w:val="16"/>
                <w:szCs w:val="16"/>
              </w:rPr>
            </w:pPr>
            <w:r w:rsidRPr="00E239EA">
              <w:rPr>
                <w:rFonts w:ascii="Arial" w:hAnsi="Arial" w:cs="Arial"/>
                <w:b/>
                <w:bCs/>
                <w:color w:val="000000"/>
                <w:sz w:val="16"/>
                <w:szCs w:val="16"/>
              </w:rPr>
              <w:t>VRSTA MATERIALA</w:t>
            </w:r>
          </w:p>
        </w:tc>
        <w:tc>
          <w:tcPr>
            <w:tcW w:w="1696" w:type="dxa"/>
            <w:tcBorders>
              <w:top w:val="single" w:sz="8" w:space="0" w:color="auto"/>
              <w:left w:val="nil"/>
              <w:bottom w:val="single" w:sz="8" w:space="0" w:color="auto"/>
              <w:right w:val="single" w:sz="4" w:space="0" w:color="auto"/>
            </w:tcBorders>
            <w:shd w:val="clear" w:color="auto" w:fill="auto"/>
            <w:vAlign w:val="center"/>
            <w:hideMark/>
          </w:tcPr>
          <w:p w14:paraId="2A489807" w14:textId="77777777" w:rsidR="00E239EA" w:rsidRPr="00E239EA" w:rsidRDefault="00E239EA" w:rsidP="00E239EA">
            <w:pPr>
              <w:jc w:val="center"/>
              <w:rPr>
                <w:rFonts w:ascii="Arial" w:hAnsi="Arial" w:cs="Arial"/>
                <w:b/>
                <w:bCs/>
                <w:sz w:val="16"/>
                <w:szCs w:val="16"/>
              </w:rPr>
            </w:pPr>
            <w:r w:rsidRPr="00E239EA">
              <w:rPr>
                <w:rFonts w:ascii="Arial" w:hAnsi="Arial" w:cs="Arial"/>
                <w:b/>
                <w:bCs/>
                <w:sz w:val="16"/>
                <w:szCs w:val="16"/>
              </w:rPr>
              <w:t>Standard,  Oznaka</w:t>
            </w:r>
          </w:p>
        </w:tc>
        <w:tc>
          <w:tcPr>
            <w:tcW w:w="425" w:type="dxa"/>
            <w:tcBorders>
              <w:top w:val="single" w:sz="8" w:space="0" w:color="auto"/>
              <w:left w:val="nil"/>
              <w:bottom w:val="single" w:sz="8" w:space="0" w:color="auto"/>
              <w:right w:val="single" w:sz="4" w:space="0" w:color="auto"/>
            </w:tcBorders>
            <w:shd w:val="clear" w:color="auto" w:fill="auto"/>
            <w:noWrap/>
            <w:vAlign w:val="center"/>
            <w:hideMark/>
          </w:tcPr>
          <w:p w14:paraId="3DFCFF4A" w14:textId="77777777" w:rsidR="00E239EA" w:rsidRPr="00E239EA" w:rsidRDefault="00E239EA" w:rsidP="00E239EA">
            <w:pPr>
              <w:jc w:val="center"/>
              <w:rPr>
                <w:rFonts w:ascii="Arial" w:hAnsi="Arial" w:cs="Arial"/>
                <w:b/>
                <w:bCs/>
                <w:color w:val="000000"/>
                <w:sz w:val="16"/>
                <w:szCs w:val="16"/>
              </w:rPr>
            </w:pPr>
            <w:r w:rsidRPr="00E239EA">
              <w:rPr>
                <w:rFonts w:ascii="Arial" w:hAnsi="Arial" w:cs="Arial"/>
                <w:b/>
                <w:bCs/>
                <w:color w:val="000000"/>
                <w:sz w:val="16"/>
                <w:szCs w:val="16"/>
              </w:rPr>
              <w:t>Enota</w:t>
            </w: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DA7CF2" w14:textId="77777777" w:rsidR="00E239EA" w:rsidRPr="00E239EA" w:rsidRDefault="00E239EA" w:rsidP="00E239EA">
            <w:pPr>
              <w:jc w:val="center"/>
              <w:rPr>
                <w:rFonts w:ascii="Arial" w:hAnsi="Arial" w:cs="Arial"/>
                <w:b/>
                <w:bCs/>
                <w:color w:val="000000"/>
                <w:sz w:val="16"/>
                <w:szCs w:val="16"/>
              </w:rPr>
            </w:pPr>
            <w:r w:rsidRPr="00E239EA">
              <w:rPr>
                <w:rFonts w:ascii="Arial" w:hAnsi="Arial" w:cs="Arial"/>
                <w:b/>
                <w:bCs/>
                <w:color w:val="000000"/>
                <w:sz w:val="16"/>
                <w:szCs w:val="16"/>
              </w:rPr>
              <w:t>Skupaj</w:t>
            </w:r>
            <w:r w:rsidRPr="00E239EA">
              <w:rPr>
                <w:rFonts w:ascii="Arial" w:hAnsi="Arial" w:cs="Arial"/>
                <w:b/>
                <w:bCs/>
                <w:color w:val="000000"/>
                <w:sz w:val="16"/>
                <w:szCs w:val="16"/>
              </w:rPr>
              <w:br/>
            </w:r>
            <w:r w:rsidRPr="00E239EA">
              <w:rPr>
                <w:rFonts w:ascii="Arial" w:hAnsi="Arial" w:cs="Arial"/>
                <w:color w:val="000000"/>
                <w:sz w:val="16"/>
                <w:szCs w:val="16"/>
              </w:rPr>
              <w:t>(količina)</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F81932" w14:textId="77777777" w:rsidR="00E239EA" w:rsidRPr="00E239EA" w:rsidRDefault="00E239EA" w:rsidP="00E239EA">
            <w:pPr>
              <w:jc w:val="center"/>
              <w:rPr>
                <w:rFonts w:ascii="Arial" w:hAnsi="Arial" w:cs="Arial"/>
                <w:b/>
                <w:bCs/>
                <w:color w:val="000000"/>
                <w:sz w:val="16"/>
                <w:szCs w:val="16"/>
              </w:rPr>
            </w:pPr>
            <w:r w:rsidRPr="00E239EA">
              <w:rPr>
                <w:rFonts w:ascii="Arial" w:hAnsi="Arial" w:cs="Arial"/>
                <w:b/>
                <w:bCs/>
                <w:color w:val="000000"/>
                <w:sz w:val="16"/>
                <w:szCs w:val="16"/>
              </w:rPr>
              <w:t>Dobava</w:t>
            </w:r>
            <w:r w:rsidRPr="00E239EA">
              <w:rPr>
                <w:rFonts w:ascii="Arial" w:hAnsi="Arial" w:cs="Arial"/>
                <w:b/>
                <w:bCs/>
                <w:color w:val="000000"/>
                <w:sz w:val="16"/>
                <w:szCs w:val="16"/>
              </w:rPr>
              <w:br/>
              <w:t>90 dni od naročila</w:t>
            </w:r>
            <w:r w:rsidRPr="00E239EA">
              <w:rPr>
                <w:rFonts w:ascii="Arial" w:hAnsi="Arial" w:cs="Arial"/>
                <w:b/>
                <w:bCs/>
                <w:color w:val="000000"/>
                <w:sz w:val="16"/>
                <w:szCs w:val="16"/>
              </w:rPr>
              <w:br/>
            </w:r>
            <w:r w:rsidRPr="00E239EA">
              <w:rPr>
                <w:rFonts w:ascii="Arial" w:hAnsi="Arial" w:cs="Arial"/>
                <w:color w:val="000000"/>
                <w:sz w:val="16"/>
                <w:szCs w:val="16"/>
              </w:rPr>
              <w:t>(količina)</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15EB5F5E" w14:textId="77777777" w:rsidR="00E239EA" w:rsidRPr="00E239EA" w:rsidRDefault="00E239EA" w:rsidP="00E239EA">
            <w:pPr>
              <w:jc w:val="center"/>
              <w:rPr>
                <w:rFonts w:ascii="Arial" w:hAnsi="Arial" w:cs="Arial"/>
                <w:b/>
                <w:bCs/>
                <w:color w:val="000000"/>
                <w:sz w:val="16"/>
                <w:szCs w:val="16"/>
              </w:rPr>
            </w:pPr>
            <w:r w:rsidRPr="00E239EA">
              <w:rPr>
                <w:rFonts w:ascii="Arial" w:hAnsi="Arial" w:cs="Arial"/>
                <w:b/>
                <w:bCs/>
                <w:color w:val="000000"/>
                <w:sz w:val="16"/>
                <w:szCs w:val="16"/>
              </w:rPr>
              <w:t>Dobava</w:t>
            </w:r>
            <w:r w:rsidRPr="00E239EA">
              <w:rPr>
                <w:rFonts w:ascii="Arial" w:hAnsi="Arial" w:cs="Arial"/>
                <w:b/>
                <w:bCs/>
                <w:color w:val="000000"/>
                <w:sz w:val="16"/>
                <w:szCs w:val="16"/>
              </w:rPr>
              <w:br/>
              <w:t>120 dni od naročila</w:t>
            </w:r>
            <w:r w:rsidRPr="00E239EA">
              <w:rPr>
                <w:rFonts w:ascii="Arial" w:hAnsi="Arial" w:cs="Arial"/>
                <w:b/>
                <w:bCs/>
                <w:color w:val="000000"/>
                <w:sz w:val="16"/>
                <w:szCs w:val="16"/>
              </w:rPr>
              <w:br/>
            </w:r>
            <w:r w:rsidRPr="00E239EA">
              <w:rPr>
                <w:rFonts w:ascii="Arial" w:hAnsi="Arial" w:cs="Arial"/>
                <w:color w:val="000000"/>
                <w:sz w:val="16"/>
                <w:szCs w:val="16"/>
              </w:rPr>
              <w:t>(količina)</w:t>
            </w:r>
          </w:p>
        </w:tc>
      </w:tr>
      <w:tr w:rsidR="00E239EA" w:rsidRPr="00FB18D1" w14:paraId="043CBBF5"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DD6978F"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lastRenderedPageBreak/>
              <w:t>1</w:t>
            </w:r>
          </w:p>
        </w:tc>
        <w:tc>
          <w:tcPr>
            <w:tcW w:w="1128" w:type="dxa"/>
            <w:tcBorders>
              <w:top w:val="nil"/>
              <w:left w:val="nil"/>
              <w:bottom w:val="single" w:sz="4" w:space="0" w:color="auto"/>
              <w:right w:val="single" w:sz="4" w:space="0" w:color="auto"/>
            </w:tcBorders>
            <w:shd w:val="clear" w:color="auto" w:fill="auto"/>
            <w:noWrap/>
            <w:vAlign w:val="center"/>
            <w:hideMark/>
          </w:tcPr>
          <w:p w14:paraId="3C811FB8"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1127010005</w:t>
            </w:r>
          </w:p>
        </w:tc>
        <w:tc>
          <w:tcPr>
            <w:tcW w:w="3641" w:type="dxa"/>
            <w:tcBorders>
              <w:top w:val="nil"/>
              <w:left w:val="nil"/>
              <w:bottom w:val="single" w:sz="4" w:space="0" w:color="auto"/>
              <w:right w:val="single" w:sz="4" w:space="0" w:color="auto"/>
            </w:tcBorders>
            <w:shd w:val="clear" w:color="auto" w:fill="auto"/>
            <w:vAlign w:val="center"/>
            <w:hideMark/>
          </w:tcPr>
          <w:p w14:paraId="40AAAD5C" w14:textId="77777777" w:rsidR="00E239EA" w:rsidRPr="00E239EA" w:rsidRDefault="00E239EA" w:rsidP="00E239EA">
            <w:pPr>
              <w:rPr>
                <w:rFonts w:ascii="Arial" w:hAnsi="Arial" w:cs="Arial"/>
                <w:sz w:val="16"/>
                <w:szCs w:val="16"/>
              </w:rPr>
            </w:pPr>
            <w:r w:rsidRPr="00E239EA">
              <w:rPr>
                <w:rFonts w:ascii="Arial" w:hAnsi="Arial" w:cs="Arial"/>
                <w:sz w:val="16"/>
                <w:szCs w:val="16"/>
              </w:rPr>
              <w:t>Spojka tirnična 45E1, 49E1</w:t>
            </w:r>
          </w:p>
        </w:tc>
        <w:tc>
          <w:tcPr>
            <w:tcW w:w="1696" w:type="dxa"/>
            <w:tcBorders>
              <w:top w:val="nil"/>
              <w:left w:val="nil"/>
              <w:bottom w:val="single" w:sz="4" w:space="0" w:color="auto"/>
              <w:right w:val="single" w:sz="4" w:space="0" w:color="auto"/>
            </w:tcBorders>
            <w:shd w:val="clear" w:color="auto" w:fill="auto"/>
            <w:vAlign w:val="center"/>
            <w:hideMark/>
          </w:tcPr>
          <w:p w14:paraId="6EC98241"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TS-Z a1.106-10</w:t>
            </w:r>
            <w:r w:rsidRPr="00E239EA">
              <w:rPr>
                <w:rFonts w:ascii="Arial" w:hAnsi="Arial" w:cs="Arial"/>
                <w:sz w:val="16"/>
                <w:szCs w:val="16"/>
              </w:rPr>
              <w:br/>
              <w:t>JŽS G1.131</w:t>
            </w:r>
          </w:p>
        </w:tc>
        <w:tc>
          <w:tcPr>
            <w:tcW w:w="425" w:type="dxa"/>
            <w:tcBorders>
              <w:top w:val="nil"/>
              <w:left w:val="nil"/>
              <w:bottom w:val="single" w:sz="4" w:space="0" w:color="auto"/>
              <w:right w:val="single" w:sz="4" w:space="0" w:color="auto"/>
            </w:tcBorders>
            <w:shd w:val="clear" w:color="auto" w:fill="auto"/>
            <w:noWrap/>
            <w:vAlign w:val="center"/>
            <w:hideMark/>
          </w:tcPr>
          <w:p w14:paraId="4396DDAA"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DC2ABE3"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30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0048D0E0"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30</w:t>
            </w:r>
          </w:p>
        </w:tc>
        <w:tc>
          <w:tcPr>
            <w:tcW w:w="992" w:type="dxa"/>
            <w:tcBorders>
              <w:top w:val="nil"/>
              <w:left w:val="nil"/>
              <w:bottom w:val="single" w:sz="4" w:space="0" w:color="auto"/>
              <w:right w:val="single" w:sz="4" w:space="0" w:color="auto"/>
            </w:tcBorders>
            <w:shd w:val="clear" w:color="000000" w:fill="F2F2F2"/>
            <w:noWrap/>
            <w:vAlign w:val="bottom"/>
            <w:hideMark/>
          </w:tcPr>
          <w:p w14:paraId="0481D7B4"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78B4FCFD"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9036442"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2</w:t>
            </w:r>
          </w:p>
        </w:tc>
        <w:tc>
          <w:tcPr>
            <w:tcW w:w="1128" w:type="dxa"/>
            <w:tcBorders>
              <w:top w:val="nil"/>
              <w:left w:val="nil"/>
              <w:bottom w:val="single" w:sz="4" w:space="0" w:color="auto"/>
              <w:right w:val="single" w:sz="4" w:space="0" w:color="auto"/>
            </w:tcBorders>
            <w:shd w:val="clear" w:color="auto" w:fill="auto"/>
            <w:noWrap/>
            <w:vAlign w:val="center"/>
            <w:hideMark/>
          </w:tcPr>
          <w:p w14:paraId="0229F8C3"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1127012001</w:t>
            </w:r>
          </w:p>
        </w:tc>
        <w:tc>
          <w:tcPr>
            <w:tcW w:w="3641" w:type="dxa"/>
            <w:tcBorders>
              <w:top w:val="nil"/>
              <w:left w:val="nil"/>
              <w:bottom w:val="single" w:sz="4" w:space="0" w:color="auto"/>
              <w:right w:val="single" w:sz="4" w:space="0" w:color="auto"/>
            </w:tcBorders>
            <w:shd w:val="clear" w:color="auto" w:fill="auto"/>
            <w:vAlign w:val="center"/>
            <w:hideMark/>
          </w:tcPr>
          <w:p w14:paraId="1F38F9DE" w14:textId="77777777" w:rsidR="00E239EA" w:rsidRPr="00E239EA" w:rsidRDefault="00E239EA" w:rsidP="00E239EA">
            <w:pPr>
              <w:rPr>
                <w:rFonts w:ascii="Arial" w:hAnsi="Arial" w:cs="Arial"/>
                <w:sz w:val="16"/>
                <w:szCs w:val="16"/>
              </w:rPr>
            </w:pPr>
            <w:r w:rsidRPr="00E239EA">
              <w:rPr>
                <w:rFonts w:ascii="Arial" w:hAnsi="Arial" w:cs="Arial"/>
                <w:sz w:val="16"/>
                <w:szCs w:val="16"/>
              </w:rPr>
              <w:t>Spojka tirnična 60E1; DŽ 2a (prilagojena za Pandrol e-sponka pritrditev)</w:t>
            </w:r>
          </w:p>
        </w:tc>
        <w:tc>
          <w:tcPr>
            <w:tcW w:w="1696" w:type="dxa"/>
            <w:tcBorders>
              <w:top w:val="nil"/>
              <w:left w:val="nil"/>
              <w:bottom w:val="single" w:sz="4" w:space="0" w:color="auto"/>
              <w:right w:val="single" w:sz="4" w:space="0" w:color="auto"/>
            </w:tcBorders>
            <w:shd w:val="clear" w:color="auto" w:fill="auto"/>
            <w:vAlign w:val="center"/>
            <w:hideMark/>
          </w:tcPr>
          <w:p w14:paraId="67D66B24"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JŽS G1.133          UIC 864-8</w:t>
            </w:r>
          </w:p>
        </w:tc>
        <w:tc>
          <w:tcPr>
            <w:tcW w:w="425" w:type="dxa"/>
            <w:tcBorders>
              <w:top w:val="nil"/>
              <w:left w:val="nil"/>
              <w:bottom w:val="single" w:sz="4" w:space="0" w:color="auto"/>
              <w:right w:val="single" w:sz="4" w:space="0" w:color="auto"/>
            </w:tcBorders>
            <w:shd w:val="clear" w:color="auto" w:fill="auto"/>
            <w:noWrap/>
            <w:vAlign w:val="center"/>
            <w:hideMark/>
          </w:tcPr>
          <w:p w14:paraId="27D920BB"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FC95D3B"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7B0A7C38"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10</w:t>
            </w:r>
          </w:p>
        </w:tc>
        <w:tc>
          <w:tcPr>
            <w:tcW w:w="992" w:type="dxa"/>
            <w:tcBorders>
              <w:top w:val="nil"/>
              <w:left w:val="nil"/>
              <w:bottom w:val="single" w:sz="4" w:space="0" w:color="auto"/>
              <w:right w:val="single" w:sz="4" w:space="0" w:color="auto"/>
            </w:tcBorders>
            <w:shd w:val="clear" w:color="000000" w:fill="F2F2F2"/>
            <w:noWrap/>
            <w:vAlign w:val="bottom"/>
            <w:hideMark/>
          </w:tcPr>
          <w:p w14:paraId="5C4C5DBD"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6585F360"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25A743D"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3</w:t>
            </w:r>
          </w:p>
        </w:tc>
        <w:tc>
          <w:tcPr>
            <w:tcW w:w="1128" w:type="dxa"/>
            <w:tcBorders>
              <w:top w:val="nil"/>
              <w:left w:val="nil"/>
              <w:bottom w:val="single" w:sz="4" w:space="0" w:color="auto"/>
              <w:right w:val="single" w:sz="4" w:space="0" w:color="auto"/>
            </w:tcBorders>
            <w:shd w:val="clear" w:color="auto" w:fill="auto"/>
            <w:noWrap/>
            <w:vAlign w:val="center"/>
            <w:hideMark/>
          </w:tcPr>
          <w:p w14:paraId="732A2B96"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1127010104</w:t>
            </w:r>
          </w:p>
        </w:tc>
        <w:tc>
          <w:tcPr>
            <w:tcW w:w="3641" w:type="dxa"/>
            <w:tcBorders>
              <w:top w:val="nil"/>
              <w:left w:val="nil"/>
              <w:bottom w:val="single" w:sz="4" w:space="0" w:color="auto"/>
              <w:right w:val="single" w:sz="4" w:space="0" w:color="auto"/>
            </w:tcBorders>
            <w:shd w:val="clear" w:color="auto" w:fill="auto"/>
            <w:vAlign w:val="center"/>
            <w:hideMark/>
          </w:tcPr>
          <w:p w14:paraId="33D71B1F" w14:textId="77777777" w:rsidR="00E239EA" w:rsidRPr="00E239EA" w:rsidRDefault="00E239EA" w:rsidP="00E239EA">
            <w:pPr>
              <w:rPr>
                <w:rFonts w:ascii="Arial" w:hAnsi="Arial" w:cs="Arial"/>
                <w:sz w:val="16"/>
                <w:szCs w:val="16"/>
              </w:rPr>
            </w:pPr>
            <w:r w:rsidRPr="00E239EA">
              <w:rPr>
                <w:rFonts w:ascii="Arial" w:hAnsi="Arial" w:cs="Arial"/>
                <w:sz w:val="16"/>
                <w:szCs w:val="16"/>
              </w:rPr>
              <w:t>Profil za tirne spojke 45E1, 49E1 (posamezni kos dolžine 6,0 m)</w:t>
            </w:r>
          </w:p>
        </w:tc>
        <w:tc>
          <w:tcPr>
            <w:tcW w:w="1696" w:type="dxa"/>
            <w:tcBorders>
              <w:top w:val="nil"/>
              <w:left w:val="nil"/>
              <w:bottom w:val="single" w:sz="4" w:space="0" w:color="auto"/>
              <w:right w:val="single" w:sz="4" w:space="0" w:color="auto"/>
            </w:tcBorders>
            <w:shd w:val="clear" w:color="auto" w:fill="auto"/>
            <w:vAlign w:val="center"/>
            <w:hideMark/>
          </w:tcPr>
          <w:p w14:paraId="5E383107"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 xml:space="preserve"> TS-Z a1.106-10</w:t>
            </w:r>
            <w:r w:rsidRPr="00E239EA">
              <w:rPr>
                <w:rFonts w:ascii="Arial" w:hAnsi="Arial" w:cs="Arial"/>
                <w:sz w:val="16"/>
                <w:szCs w:val="16"/>
              </w:rPr>
              <w:br/>
              <w:t>JŽS G1.131</w:t>
            </w:r>
            <w:r w:rsidRPr="00E239EA">
              <w:rPr>
                <w:rFonts w:ascii="Arial" w:hAnsi="Arial" w:cs="Arial"/>
                <w:sz w:val="16"/>
                <w:szCs w:val="16"/>
              </w:rPr>
              <w:br/>
              <w:t>DŽ2</w:t>
            </w:r>
          </w:p>
        </w:tc>
        <w:tc>
          <w:tcPr>
            <w:tcW w:w="425" w:type="dxa"/>
            <w:tcBorders>
              <w:top w:val="nil"/>
              <w:left w:val="nil"/>
              <w:bottom w:val="single" w:sz="4" w:space="0" w:color="auto"/>
              <w:right w:val="single" w:sz="4" w:space="0" w:color="auto"/>
            </w:tcBorders>
            <w:shd w:val="clear" w:color="auto" w:fill="auto"/>
            <w:noWrap/>
            <w:vAlign w:val="center"/>
            <w:hideMark/>
          </w:tcPr>
          <w:p w14:paraId="2CBDBF4C"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m</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66093B7"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24</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420F836F"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24</w:t>
            </w:r>
          </w:p>
        </w:tc>
        <w:tc>
          <w:tcPr>
            <w:tcW w:w="992" w:type="dxa"/>
            <w:tcBorders>
              <w:top w:val="nil"/>
              <w:left w:val="nil"/>
              <w:bottom w:val="single" w:sz="4" w:space="0" w:color="auto"/>
              <w:right w:val="single" w:sz="4" w:space="0" w:color="auto"/>
            </w:tcBorders>
            <w:shd w:val="clear" w:color="000000" w:fill="F2F2F2"/>
            <w:noWrap/>
            <w:vAlign w:val="bottom"/>
            <w:hideMark/>
          </w:tcPr>
          <w:p w14:paraId="68321CC0"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138D3FF2"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ED68CDB"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4</w:t>
            </w:r>
          </w:p>
        </w:tc>
        <w:tc>
          <w:tcPr>
            <w:tcW w:w="1128" w:type="dxa"/>
            <w:tcBorders>
              <w:top w:val="nil"/>
              <w:left w:val="nil"/>
              <w:bottom w:val="single" w:sz="4" w:space="0" w:color="auto"/>
              <w:right w:val="single" w:sz="4" w:space="0" w:color="auto"/>
            </w:tcBorders>
            <w:shd w:val="clear" w:color="auto" w:fill="auto"/>
            <w:noWrap/>
            <w:vAlign w:val="center"/>
            <w:hideMark/>
          </w:tcPr>
          <w:p w14:paraId="67E6855F"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1127054011</w:t>
            </w:r>
          </w:p>
        </w:tc>
        <w:tc>
          <w:tcPr>
            <w:tcW w:w="3641" w:type="dxa"/>
            <w:tcBorders>
              <w:top w:val="nil"/>
              <w:left w:val="nil"/>
              <w:bottom w:val="single" w:sz="4" w:space="0" w:color="auto"/>
              <w:right w:val="single" w:sz="4" w:space="0" w:color="auto"/>
            </w:tcBorders>
            <w:shd w:val="clear" w:color="auto" w:fill="auto"/>
            <w:vAlign w:val="center"/>
            <w:hideMark/>
          </w:tcPr>
          <w:p w14:paraId="11978939" w14:textId="77777777" w:rsidR="00E239EA" w:rsidRPr="00E239EA" w:rsidRDefault="00E239EA" w:rsidP="00E239EA">
            <w:pPr>
              <w:rPr>
                <w:rFonts w:ascii="Arial" w:hAnsi="Arial" w:cs="Arial"/>
                <w:sz w:val="16"/>
                <w:szCs w:val="16"/>
              </w:rPr>
            </w:pPr>
            <w:r w:rsidRPr="00E239EA">
              <w:rPr>
                <w:rFonts w:ascii="Arial" w:hAnsi="Arial" w:cs="Arial"/>
                <w:sz w:val="16"/>
                <w:szCs w:val="16"/>
              </w:rPr>
              <w:t xml:space="preserve">Vijak spojni 60E1, M24 x 150 mm  </w:t>
            </w:r>
          </w:p>
        </w:tc>
        <w:tc>
          <w:tcPr>
            <w:tcW w:w="1696" w:type="dxa"/>
            <w:tcBorders>
              <w:top w:val="nil"/>
              <w:left w:val="nil"/>
              <w:bottom w:val="single" w:sz="4" w:space="0" w:color="auto"/>
              <w:right w:val="single" w:sz="4" w:space="0" w:color="auto"/>
            </w:tcBorders>
            <w:shd w:val="clear" w:color="auto" w:fill="auto"/>
            <w:vAlign w:val="center"/>
            <w:hideMark/>
          </w:tcPr>
          <w:p w14:paraId="7D77FEE9"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TS-Z a1.109-1</w:t>
            </w:r>
            <w:r w:rsidRPr="00E239EA">
              <w:rPr>
                <w:rFonts w:ascii="Arial" w:hAnsi="Arial" w:cs="Arial"/>
                <w:sz w:val="16"/>
                <w:szCs w:val="16"/>
              </w:rPr>
              <w:br/>
              <w:t>JŽS G1.310</w:t>
            </w:r>
          </w:p>
        </w:tc>
        <w:tc>
          <w:tcPr>
            <w:tcW w:w="425" w:type="dxa"/>
            <w:tcBorders>
              <w:top w:val="nil"/>
              <w:left w:val="nil"/>
              <w:bottom w:val="single" w:sz="4" w:space="0" w:color="auto"/>
              <w:right w:val="single" w:sz="4" w:space="0" w:color="auto"/>
            </w:tcBorders>
            <w:shd w:val="clear" w:color="auto" w:fill="auto"/>
            <w:noWrap/>
            <w:vAlign w:val="center"/>
            <w:hideMark/>
          </w:tcPr>
          <w:p w14:paraId="7F7B1B1D"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0CC2C16"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100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23C407E8"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100</w:t>
            </w:r>
          </w:p>
        </w:tc>
        <w:tc>
          <w:tcPr>
            <w:tcW w:w="992" w:type="dxa"/>
            <w:tcBorders>
              <w:top w:val="nil"/>
              <w:left w:val="nil"/>
              <w:bottom w:val="single" w:sz="4" w:space="0" w:color="auto"/>
              <w:right w:val="single" w:sz="4" w:space="0" w:color="auto"/>
            </w:tcBorders>
            <w:shd w:val="clear" w:color="000000" w:fill="F2F2F2"/>
            <w:noWrap/>
            <w:vAlign w:val="bottom"/>
            <w:hideMark/>
          </w:tcPr>
          <w:p w14:paraId="327026CC"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5E756EC4"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CDAE69B"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5</w:t>
            </w:r>
          </w:p>
        </w:tc>
        <w:tc>
          <w:tcPr>
            <w:tcW w:w="1128" w:type="dxa"/>
            <w:tcBorders>
              <w:top w:val="nil"/>
              <w:left w:val="nil"/>
              <w:bottom w:val="single" w:sz="4" w:space="0" w:color="auto"/>
              <w:right w:val="single" w:sz="4" w:space="0" w:color="auto"/>
            </w:tcBorders>
            <w:shd w:val="clear" w:color="auto" w:fill="auto"/>
            <w:noWrap/>
            <w:vAlign w:val="center"/>
            <w:hideMark/>
          </w:tcPr>
          <w:p w14:paraId="64CD8AEB"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1127030086</w:t>
            </w:r>
          </w:p>
        </w:tc>
        <w:tc>
          <w:tcPr>
            <w:tcW w:w="3641" w:type="dxa"/>
            <w:tcBorders>
              <w:top w:val="nil"/>
              <w:left w:val="nil"/>
              <w:bottom w:val="single" w:sz="4" w:space="0" w:color="auto"/>
              <w:right w:val="single" w:sz="4" w:space="0" w:color="auto"/>
            </w:tcBorders>
            <w:shd w:val="clear" w:color="auto" w:fill="auto"/>
            <w:vAlign w:val="center"/>
            <w:hideMark/>
          </w:tcPr>
          <w:p w14:paraId="3C574591" w14:textId="77777777" w:rsidR="00E239EA" w:rsidRPr="00E239EA" w:rsidRDefault="00E239EA" w:rsidP="00E239EA">
            <w:pPr>
              <w:rPr>
                <w:rFonts w:ascii="Arial" w:hAnsi="Arial" w:cs="Arial"/>
                <w:sz w:val="16"/>
                <w:szCs w:val="16"/>
              </w:rPr>
            </w:pPr>
            <w:r w:rsidRPr="00E239EA">
              <w:rPr>
                <w:rFonts w:ascii="Arial" w:hAnsi="Arial" w:cs="Arial"/>
                <w:sz w:val="16"/>
                <w:szCs w:val="16"/>
              </w:rPr>
              <w:t>Plošča podložna rebrasta 49E1, 1:20, 160 x 345 mm</w:t>
            </w:r>
          </w:p>
        </w:tc>
        <w:tc>
          <w:tcPr>
            <w:tcW w:w="1696" w:type="dxa"/>
            <w:tcBorders>
              <w:top w:val="nil"/>
              <w:left w:val="nil"/>
              <w:bottom w:val="single" w:sz="4" w:space="0" w:color="auto"/>
              <w:right w:val="single" w:sz="4" w:space="0" w:color="auto"/>
            </w:tcBorders>
            <w:shd w:val="clear" w:color="auto" w:fill="auto"/>
            <w:vAlign w:val="center"/>
            <w:hideMark/>
          </w:tcPr>
          <w:p w14:paraId="7B14B09A"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JŽS G1.101         UIC 864-6</w:t>
            </w:r>
          </w:p>
        </w:tc>
        <w:tc>
          <w:tcPr>
            <w:tcW w:w="425" w:type="dxa"/>
            <w:tcBorders>
              <w:top w:val="nil"/>
              <w:left w:val="nil"/>
              <w:bottom w:val="single" w:sz="4" w:space="0" w:color="auto"/>
              <w:right w:val="single" w:sz="4" w:space="0" w:color="auto"/>
            </w:tcBorders>
            <w:shd w:val="clear" w:color="auto" w:fill="auto"/>
            <w:noWrap/>
            <w:vAlign w:val="center"/>
            <w:hideMark/>
          </w:tcPr>
          <w:p w14:paraId="63C7F77C"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96E2D7C"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18.540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62D3B4ED"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12.000</w:t>
            </w:r>
          </w:p>
        </w:tc>
        <w:tc>
          <w:tcPr>
            <w:tcW w:w="992" w:type="dxa"/>
            <w:tcBorders>
              <w:top w:val="nil"/>
              <w:left w:val="nil"/>
              <w:bottom w:val="single" w:sz="4" w:space="0" w:color="auto"/>
              <w:right w:val="single" w:sz="4" w:space="0" w:color="auto"/>
            </w:tcBorders>
            <w:shd w:val="clear" w:color="000000" w:fill="F2F2F2"/>
            <w:noWrap/>
            <w:vAlign w:val="bottom"/>
            <w:hideMark/>
          </w:tcPr>
          <w:p w14:paraId="6ED0E1DB"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6.540</w:t>
            </w:r>
          </w:p>
        </w:tc>
      </w:tr>
      <w:tr w:rsidR="00E239EA" w:rsidRPr="00FB18D1" w14:paraId="5BDE7CFC"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A2737BC"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6</w:t>
            </w:r>
          </w:p>
        </w:tc>
        <w:tc>
          <w:tcPr>
            <w:tcW w:w="1128" w:type="dxa"/>
            <w:tcBorders>
              <w:top w:val="nil"/>
              <w:left w:val="nil"/>
              <w:bottom w:val="single" w:sz="4" w:space="0" w:color="auto"/>
              <w:right w:val="single" w:sz="4" w:space="0" w:color="auto"/>
            </w:tcBorders>
            <w:shd w:val="clear" w:color="auto" w:fill="auto"/>
            <w:noWrap/>
            <w:vAlign w:val="center"/>
            <w:hideMark/>
          </w:tcPr>
          <w:p w14:paraId="2D91FBAB"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1127030094</w:t>
            </w:r>
          </w:p>
        </w:tc>
        <w:tc>
          <w:tcPr>
            <w:tcW w:w="3641" w:type="dxa"/>
            <w:tcBorders>
              <w:top w:val="nil"/>
              <w:left w:val="nil"/>
              <w:bottom w:val="single" w:sz="4" w:space="0" w:color="auto"/>
              <w:right w:val="single" w:sz="4" w:space="0" w:color="auto"/>
            </w:tcBorders>
            <w:shd w:val="clear" w:color="auto" w:fill="auto"/>
            <w:vAlign w:val="center"/>
            <w:hideMark/>
          </w:tcPr>
          <w:p w14:paraId="547096D4" w14:textId="77777777" w:rsidR="00E239EA" w:rsidRPr="00E239EA" w:rsidRDefault="00E239EA" w:rsidP="00E239EA">
            <w:pPr>
              <w:rPr>
                <w:rFonts w:ascii="Arial" w:hAnsi="Arial" w:cs="Arial"/>
                <w:sz w:val="16"/>
                <w:szCs w:val="16"/>
              </w:rPr>
            </w:pPr>
            <w:r w:rsidRPr="00E239EA">
              <w:rPr>
                <w:rFonts w:ascii="Arial" w:hAnsi="Arial" w:cs="Arial"/>
                <w:sz w:val="16"/>
                <w:szCs w:val="16"/>
              </w:rPr>
              <w:t xml:space="preserve">Plošča podložna rebrasta 49E1, 1:40, 160 x 345 mm   </w:t>
            </w:r>
          </w:p>
        </w:tc>
        <w:tc>
          <w:tcPr>
            <w:tcW w:w="1696" w:type="dxa"/>
            <w:tcBorders>
              <w:top w:val="nil"/>
              <w:left w:val="nil"/>
              <w:bottom w:val="single" w:sz="4" w:space="0" w:color="auto"/>
              <w:right w:val="single" w:sz="4" w:space="0" w:color="auto"/>
            </w:tcBorders>
            <w:shd w:val="clear" w:color="auto" w:fill="auto"/>
            <w:vAlign w:val="center"/>
            <w:hideMark/>
          </w:tcPr>
          <w:p w14:paraId="7E571655"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povzeti po        TS-Z a1.106-4</w:t>
            </w:r>
          </w:p>
        </w:tc>
        <w:tc>
          <w:tcPr>
            <w:tcW w:w="425" w:type="dxa"/>
            <w:tcBorders>
              <w:top w:val="nil"/>
              <w:left w:val="nil"/>
              <w:bottom w:val="single" w:sz="4" w:space="0" w:color="auto"/>
              <w:right w:val="single" w:sz="4" w:space="0" w:color="auto"/>
            </w:tcBorders>
            <w:shd w:val="clear" w:color="auto" w:fill="auto"/>
            <w:noWrap/>
            <w:vAlign w:val="center"/>
            <w:hideMark/>
          </w:tcPr>
          <w:p w14:paraId="6E00BA7B"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CFEE769"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110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4A00822F"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110</w:t>
            </w:r>
          </w:p>
        </w:tc>
        <w:tc>
          <w:tcPr>
            <w:tcW w:w="992" w:type="dxa"/>
            <w:tcBorders>
              <w:top w:val="nil"/>
              <w:left w:val="nil"/>
              <w:bottom w:val="single" w:sz="4" w:space="0" w:color="auto"/>
              <w:right w:val="single" w:sz="4" w:space="0" w:color="auto"/>
            </w:tcBorders>
            <w:shd w:val="clear" w:color="000000" w:fill="F2F2F2"/>
            <w:noWrap/>
            <w:vAlign w:val="bottom"/>
            <w:hideMark/>
          </w:tcPr>
          <w:p w14:paraId="108F1327"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6A812C45"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16DA3C5"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7</w:t>
            </w:r>
          </w:p>
        </w:tc>
        <w:tc>
          <w:tcPr>
            <w:tcW w:w="1128" w:type="dxa"/>
            <w:tcBorders>
              <w:top w:val="nil"/>
              <w:left w:val="nil"/>
              <w:bottom w:val="single" w:sz="4" w:space="0" w:color="auto"/>
              <w:right w:val="single" w:sz="4" w:space="0" w:color="auto"/>
            </w:tcBorders>
            <w:shd w:val="clear" w:color="auto" w:fill="auto"/>
            <w:noWrap/>
            <w:vAlign w:val="center"/>
            <w:hideMark/>
          </w:tcPr>
          <w:p w14:paraId="66307656"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1127030102</w:t>
            </w:r>
          </w:p>
        </w:tc>
        <w:tc>
          <w:tcPr>
            <w:tcW w:w="3641" w:type="dxa"/>
            <w:tcBorders>
              <w:top w:val="nil"/>
              <w:left w:val="nil"/>
              <w:bottom w:val="single" w:sz="4" w:space="0" w:color="auto"/>
              <w:right w:val="single" w:sz="4" w:space="0" w:color="auto"/>
            </w:tcBorders>
            <w:shd w:val="clear" w:color="auto" w:fill="auto"/>
            <w:vAlign w:val="center"/>
            <w:hideMark/>
          </w:tcPr>
          <w:p w14:paraId="6C389CCE" w14:textId="77777777" w:rsidR="00E239EA" w:rsidRPr="00E239EA" w:rsidRDefault="00E239EA" w:rsidP="00E239EA">
            <w:pPr>
              <w:rPr>
                <w:rFonts w:ascii="Arial" w:hAnsi="Arial" w:cs="Arial"/>
                <w:sz w:val="16"/>
                <w:szCs w:val="16"/>
              </w:rPr>
            </w:pPr>
            <w:r w:rsidRPr="00E239EA">
              <w:rPr>
                <w:rFonts w:ascii="Arial" w:hAnsi="Arial" w:cs="Arial"/>
                <w:sz w:val="16"/>
                <w:szCs w:val="16"/>
              </w:rPr>
              <w:t>Plošča podložna rebrasta 49E1, ravna, 160 x 345 mm</w:t>
            </w:r>
          </w:p>
        </w:tc>
        <w:tc>
          <w:tcPr>
            <w:tcW w:w="1696" w:type="dxa"/>
            <w:tcBorders>
              <w:top w:val="nil"/>
              <w:left w:val="nil"/>
              <w:bottom w:val="single" w:sz="4" w:space="0" w:color="auto"/>
              <w:right w:val="single" w:sz="4" w:space="0" w:color="auto"/>
            </w:tcBorders>
            <w:shd w:val="clear" w:color="auto" w:fill="auto"/>
            <w:vAlign w:val="center"/>
            <w:hideMark/>
          </w:tcPr>
          <w:p w14:paraId="52E46ECA"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JŽS G1.053         UIC 864-6</w:t>
            </w:r>
          </w:p>
        </w:tc>
        <w:tc>
          <w:tcPr>
            <w:tcW w:w="425" w:type="dxa"/>
            <w:tcBorders>
              <w:top w:val="nil"/>
              <w:left w:val="nil"/>
              <w:bottom w:val="single" w:sz="4" w:space="0" w:color="auto"/>
              <w:right w:val="single" w:sz="4" w:space="0" w:color="auto"/>
            </w:tcBorders>
            <w:shd w:val="clear" w:color="auto" w:fill="auto"/>
            <w:noWrap/>
            <w:vAlign w:val="center"/>
            <w:hideMark/>
          </w:tcPr>
          <w:p w14:paraId="207B2136"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EB5E8B0"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100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13AC7A23"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100</w:t>
            </w:r>
          </w:p>
        </w:tc>
        <w:tc>
          <w:tcPr>
            <w:tcW w:w="992" w:type="dxa"/>
            <w:tcBorders>
              <w:top w:val="nil"/>
              <w:left w:val="nil"/>
              <w:bottom w:val="single" w:sz="4" w:space="0" w:color="auto"/>
              <w:right w:val="single" w:sz="4" w:space="0" w:color="auto"/>
            </w:tcBorders>
            <w:shd w:val="clear" w:color="000000" w:fill="F2F2F2"/>
            <w:noWrap/>
            <w:vAlign w:val="bottom"/>
            <w:hideMark/>
          </w:tcPr>
          <w:p w14:paraId="5AD64E28"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3AA697B0"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88C47CD"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8</w:t>
            </w:r>
          </w:p>
        </w:tc>
        <w:tc>
          <w:tcPr>
            <w:tcW w:w="1128" w:type="dxa"/>
            <w:tcBorders>
              <w:top w:val="nil"/>
              <w:left w:val="nil"/>
              <w:bottom w:val="single" w:sz="4" w:space="0" w:color="auto"/>
              <w:right w:val="single" w:sz="4" w:space="0" w:color="auto"/>
            </w:tcBorders>
            <w:shd w:val="clear" w:color="auto" w:fill="auto"/>
            <w:noWrap/>
            <w:vAlign w:val="center"/>
            <w:hideMark/>
          </w:tcPr>
          <w:p w14:paraId="38AB8387"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1127031027</w:t>
            </w:r>
          </w:p>
        </w:tc>
        <w:tc>
          <w:tcPr>
            <w:tcW w:w="3641" w:type="dxa"/>
            <w:tcBorders>
              <w:top w:val="nil"/>
              <w:left w:val="nil"/>
              <w:bottom w:val="single" w:sz="4" w:space="0" w:color="auto"/>
              <w:right w:val="single" w:sz="4" w:space="0" w:color="auto"/>
            </w:tcBorders>
            <w:shd w:val="clear" w:color="auto" w:fill="auto"/>
            <w:vAlign w:val="center"/>
            <w:hideMark/>
          </w:tcPr>
          <w:p w14:paraId="26E195DB" w14:textId="77777777" w:rsidR="00E239EA" w:rsidRPr="00E239EA" w:rsidRDefault="00E239EA" w:rsidP="00E239EA">
            <w:pPr>
              <w:rPr>
                <w:rFonts w:ascii="Arial" w:hAnsi="Arial" w:cs="Arial"/>
                <w:sz w:val="16"/>
                <w:szCs w:val="16"/>
              </w:rPr>
            </w:pPr>
            <w:r w:rsidRPr="00E239EA">
              <w:rPr>
                <w:rFonts w:ascii="Arial" w:hAnsi="Arial" w:cs="Arial"/>
                <w:sz w:val="16"/>
                <w:szCs w:val="16"/>
              </w:rPr>
              <w:t>Plošča podložna rebrasta 60E1, ravna, 160 x 370 mm</w:t>
            </w:r>
          </w:p>
        </w:tc>
        <w:tc>
          <w:tcPr>
            <w:tcW w:w="1696" w:type="dxa"/>
            <w:tcBorders>
              <w:top w:val="nil"/>
              <w:left w:val="nil"/>
              <w:bottom w:val="single" w:sz="4" w:space="0" w:color="auto"/>
              <w:right w:val="single" w:sz="4" w:space="0" w:color="auto"/>
            </w:tcBorders>
            <w:shd w:val="clear" w:color="auto" w:fill="auto"/>
            <w:vAlign w:val="center"/>
            <w:hideMark/>
          </w:tcPr>
          <w:p w14:paraId="373EB4CC"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JŽS G1.113     UIC 864-6</w:t>
            </w:r>
          </w:p>
        </w:tc>
        <w:tc>
          <w:tcPr>
            <w:tcW w:w="425" w:type="dxa"/>
            <w:tcBorders>
              <w:top w:val="nil"/>
              <w:left w:val="nil"/>
              <w:bottom w:val="single" w:sz="4" w:space="0" w:color="auto"/>
              <w:right w:val="single" w:sz="4" w:space="0" w:color="auto"/>
            </w:tcBorders>
            <w:shd w:val="clear" w:color="auto" w:fill="auto"/>
            <w:noWrap/>
            <w:vAlign w:val="center"/>
            <w:hideMark/>
          </w:tcPr>
          <w:p w14:paraId="7BAABF76"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0800B66"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50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2B4239DF"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50</w:t>
            </w:r>
          </w:p>
        </w:tc>
        <w:tc>
          <w:tcPr>
            <w:tcW w:w="992" w:type="dxa"/>
            <w:tcBorders>
              <w:top w:val="nil"/>
              <w:left w:val="nil"/>
              <w:bottom w:val="single" w:sz="4" w:space="0" w:color="auto"/>
              <w:right w:val="single" w:sz="4" w:space="0" w:color="auto"/>
            </w:tcBorders>
            <w:shd w:val="clear" w:color="000000" w:fill="F2F2F2"/>
            <w:noWrap/>
            <w:vAlign w:val="bottom"/>
            <w:hideMark/>
          </w:tcPr>
          <w:p w14:paraId="26B2F67B"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7B6B93C9"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4160DF6"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9</w:t>
            </w:r>
          </w:p>
        </w:tc>
        <w:tc>
          <w:tcPr>
            <w:tcW w:w="1128" w:type="dxa"/>
            <w:tcBorders>
              <w:top w:val="nil"/>
              <w:left w:val="nil"/>
              <w:bottom w:val="single" w:sz="4" w:space="0" w:color="auto"/>
              <w:right w:val="single" w:sz="4" w:space="0" w:color="auto"/>
            </w:tcBorders>
            <w:shd w:val="clear" w:color="auto" w:fill="auto"/>
            <w:noWrap/>
            <w:vAlign w:val="center"/>
            <w:hideMark/>
          </w:tcPr>
          <w:p w14:paraId="7D2253BB"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1127031043</w:t>
            </w:r>
          </w:p>
        </w:tc>
        <w:tc>
          <w:tcPr>
            <w:tcW w:w="3641" w:type="dxa"/>
            <w:tcBorders>
              <w:top w:val="nil"/>
              <w:left w:val="nil"/>
              <w:bottom w:val="single" w:sz="4" w:space="0" w:color="auto"/>
              <w:right w:val="single" w:sz="4" w:space="0" w:color="auto"/>
            </w:tcBorders>
            <w:shd w:val="clear" w:color="auto" w:fill="auto"/>
            <w:vAlign w:val="center"/>
            <w:hideMark/>
          </w:tcPr>
          <w:p w14:paraId="28F32412" w14:textId="77777777" w:rsidR="00E239EA" w:rsidRPr="00E239EA" w:rsidRDefault="00E239EA" w:rsidP="00E239EA">
            <w:pPr>
              <w:rPr>
                <w:rFonts w:ascii="Arial" w:hAnsi="Arial" w:cs="Arial"/>
                <w:sz w:val="16"/>
                <w:szCs w:val="16"/>
              </w:rPr>
            </w:pPr>
            <w:r w:rsidRPr="00E239EA">
              <w:rPr>
                <w:rFonts w:ascii="Arial" w:hAnsi="Arial" w:cs="Arial"/>
                <w:sz w:val="16"/>
                <w:szCs w:val="16"/>
              </w:rPr>
              <w:t>Plošča podložna Pandrol 60 E1, 1:40, e-clip, les. prag, 160 x 415 mm</w:t>
            </w:r>
          </w:p>
        </w:tc>
        <w:tc>
          <w:tcPr>
            <w:tcW w:w="1696" w:type="dxa"/>
            <w:tcBorders>
              <w:top w:val="nil"/>
              <w:left w:val="nil"/>
              <w:bottom w:val="single" w:sz="4" w:space="0" w:color="auto"/>
              <w:right w:val="single" w:sz="4" w:space="0" w:color="auto"/>
            </w:tcBorders>
            <w:shd w:val="clear" w:color="auto" w:fill="auto"/>
            <w:vAlign w:val="center"/>
            <w:hideMark/>
          </w:tcPr>
          <w:p w14:paraId="12BB9930"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 xml:space="preserve">Načrt št. C622/58  </w:t>
            </w:r>
            <w:r w:rsidRPr="00E239EA">
              <w:rPr>
                <w:rFonts w:ascii="Arial" w:hAnsi="Arial" w:cs="Arial"/>
                <w:sz w:val="16"/>
                <w:szCs w:val="16"/>
              </w:rPr>
              <w:br/>
              <w:t xml:space="preserve">SSA 58-P150-40  </w:t>
            </w:r>
          </w:p>
        </w:tc>
        <w:tc>
          <w:tcPr>
            <w:tcW w:w="425" w:type="dxa"/>
            <w:tcBorders>
              <w:top w:val="nil"/>
              <w:left w:val="nil"/>
              <w:bottom w:val="single" w:sz="4" w:space="0" w:color="auto"/>
              <w:right w:val="single" w:sz="4" w:space="0" w:color="auto"/>
            </w:tcBorders>
            <w:shd w:val="clear" w:color="auto" w:fill="auto"/>
            <w:noWrap/>
            <w:vAlign w:val="center"/>
            <w:hideMark/>
          </w:tcPr>
          <w:p w14:paraId="41F08753"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3846088"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15.360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48781207"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9.000</w:t>
            </w:r>
          </w:p>
        </w:tc>
        <w:tc>
          <w:tcPr>
            <w:tcW w:w="992" w:type="dxa"/>
            <w:tcBorders>
              <w:top w:val="nil"/>
              <w:left w:val="nil"/>
              <w:bottom w:val="single" w:sz="4" w:space="0" w:color="auto"/>
              <w:right w:val="single" w:sz="4" w:space="0" w:color="auto"/>
            </w:tcBorders>
            <w:shd w:val="clear" w:color="000000" w:fill="F2F2F2"/>
            <w:noWrap/>
            <w:vAlign w:val="bottom"/>
            <w:hideMark/>
          </w:tcPr>
          <w:p w14:paraId="41588177"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6.360</w:t>
            </w:r>
          </w:p>
        </w:tc>
      </w:tr>
      <w:tr w:rsidR="00E239EA" w:rsidRPr="00FB18D1" w14:paraId="2029FBC3"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691172E3"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10</w:t>
            </w:r>
          </w:p>
        </w:tc>
        <w:tc>
          <w:tcPr>
            <w:tcW w:w="1128" w:type="dxa"/>
            <w:tcBorders>
              <w:top w:val="nil"/>
              <w:left w:val="nil"/>
              <w:bottom w:val="single" w:sz="4" w:space="0" w:color="auto"/>
              <w:right w:val="single" w:sz="4" w:space="0" w:color="auto"/>
            </w:tcBorders>
            <w:shd w:val="clear" w:color="auto" w:fill="auto"/>
            <w:noWrap/>
            <w:vAlign w:val="center"/>
            <w:hideMark/>
          </w:tcPr>
          <w:p w14:paraId="5D716BD2"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1127050100</w:t>
            </w:r>
          </w:p>
        </w:tc>
        <w:tc>
          <w:tcPr>
            <w:tcW w:w="3641" w:type="dxa"/>
            <w:tcBorders>
              <w:top w:val="nil"/>
              <w:left w:val="nil"/>
              <w:bottom w:val="single" w:sz="4" w:space="0" w:color="auto"/>
              <w:right w:val="single" w:sz="4" w:space="0" w:color="auto"/>
            </w:tcBorders>
            <w:shd w:val="clear" w:color="auto" w:fill="auto"/>
            <w:vAlign w:val="center"/>
            <w:hideMark/>
          </w:tcPr>
          <w:p w14:paraId="63422CB5" w14:textId="77777777" w:rsidR="00E239EA" w:rsidRPr="00E239EA" w:rsidRDefault="00E239EA" w:rsidP="00E239EA">
            <w:pPr>
              <w:rPr>
                <w:rFonts w:ascii="Arial" w:hAnsi="Arial" w:cs="Arial"/>
                <w:sz w:val="16"/>
                <w:szCs w:val="16"/>
              </w:rPr>
            </w:pPr>
            <w:r w:rsidRPr="00E239EA">
              <w:rPr>
                <w:rFonts w:ascii="Arial" w:hAnsi="Arial" w:cs="Arial"/>
                <w:sz w:val="16"/>
                <w:szCs w:val="16"/>
              </w:rPr>
              <w:t xml:space="preserve">Pritrditev toga K </w:t>
            </w:r>
            <w:r w:rsidRPr="00E239EA">
              <w:rPr>
                <w:rFonts w:ascii="Arial" w:hAnsi="Arial" w:cs="Arial"/>
                <w:sz w:val="16"/>
                <w:szCs w:val="16"/>
              </w:rPr>
              <w:br/>
              <w:t>(vijak T M22 x 65 z matico, podložka vzmetna 24, pritrdilna ploščica K)</w:t>
            </w:r>
          </w:p>
        </w:tc>
        <w:tc>
          <w:tcPr>
            <w:tcW w:w="1696" w:type="dxa"/>
            <w:tcBorders>
              <w:top w:val="nil"/>
              <w:left w:val="nil"/>
              <w:bottom w:val="single" w:sz="4" w:space="0" w:color="auto"/>
              <w:right w:val="single" w:sz="4" w:space="0" w:color="auto"/>
            </w:tcBorders>
            <w:shd w:val="clear" w:color="auto" w:fill="auto"/>
            <w:vAlign w:val="center"/>
            <w:hideMark/>
          </w:tcPr>
          <w:p w14:paraId="7CB9F849"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TS-Z a1.102       TS-Z a1.106-2</w:t>
            </w:r>
          </w:p>
        </w:tc>
        <w:tc>
          <w:tcPr>
            <w:tcW w:w="425" w:type="dxa"/>
            <w:tcBorders>
              <w:top w:val="nil"/>
              <w:left w:val="nil"/>
              <w:bottom w:val="single" w:sz="4" w:space="0" w:color="auto"/>
              <w:right w:val="single" w:sz="4" w:space="0" w:color="auto"/>
            </w:tcBorders>
            <w:shd w:val="clear" w:color="auto" w:fill="auto"/>
            <w:noWrap/>
            <w:vAlign w:val="center"/>
            <w:hideMark/>
          </w:tcPr>
          <w:p w14:paraId="0577153D"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kpl</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4767D6E"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31.580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10B6CE9D"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20.000</w:t>
            </w:r>
          </w:p>
        </w:tc>
        <w:tc>
          <w:tcPr>
            <w:tcW w:w="992" w:type="dxa"/>
            <w:tcBorders>
              <w:top w:val="nil"/>
              <w:left w:val="nil"/>
              <w:bottom w:val="single" w:sz="4" w:space="0" w:color="auto"/>
              <w:right w:val="single" w:sz="4" w:space="0" w:color="auto"/>
            </w:tcBorders>
            <w:shd w:val="clear" w:color="000000" w:fill="F2F2F2"/>
            <w:noWrap/>
            <w:vAlign w:val="bottom"/>
            <w:hideMark/>
          </w:tcPr>
          <w:p w14:paraId="502114DB"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11.580</w:t>
            </w:r>
          </w:p>
        </w:tc>
      </w:tr>
      <w:tr w:rsidR="00E239EA" w:rsidRPr="00FB18D1" w14:paraId="714993EC"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5AC3864"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w:t>
            </w:r>
          </w:p>
        </w:tc>
        <w:tc>
          <w:tcPr>
            <w:tcW w:w="1128" w:type="dxa"/>
            <w:tcBorders>
              <w:top w:val="nil"/>
              <w:left w:val="nil"/>
              <w:bottom w:val="single" w:sz="4" w:space="0" w:color="auto"/>
              <w:right w:val="single" w:sz="4" w:space="0" w:color="auto"/>
            </w:tcBorders>
            <w:shd w:val="clear" w:color="auto" w:fill="auto"/>
            <w:noWrap/>
            <w:vAlign w:val="center"/>
            <w:hideMark/>
          </w:tcPr>
          <w:p w14:paraId="3AFC11EB"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1127050001</w:t>
            </w:r>
          </w:p>
        </w:tc>
        <w:tc>
          <w:tcPr>
            <w:tcW w:w="3641" w:type="dxa"/>
            <w:tcBorders>
              <w:top w:val="nil"/>
              <w:left w:val="nil"/>
              <w:bottom w:val="single" w:sz="4" w:space="0" w:color="auto"/>
              <w:right w:val="single" w:sz="4" w:space="0" w:color="auto"/>
            </w:tcBorders>
            <w:shd w:val="clear" w:color="auto" w:fill="auto"/>
            <w:vAlign w:val="center"/>
            <w:hideMark/>
          </w:tcPr>
          <w:p w14:paraId="73484A0C" w14:textId="77777777" w:rsidR="00E239EA" w:rsidRPr="00E239EA" w:rsidRDefault="00E239EA" w:rsidP="00E239EA">
            <w:pPr>
              <w:rPr>
                <w:rFonts w:ascii="Arial" w:hAnsi="Arial" w:cs="Arial"/>
                <w:sz w:val="16"/>
                <w:szCs w:val="16"/>
              </w:rPr>
            </w:pPr>
            <w:r w:rsidRPr="00E239EA">
              <w:rPr>
                <w:rFonts w:ascii="Arial" w:hAnsi="Arial" w:cs="Arial"/>
                <w:sz w:val="16"/>
                <w:szCs w:val="16"/>
              </w:rPr>
              <w:t>Vijak pokončni "T" z matico za pritrditev K, M22 x 65 mm</w:t>
            </w:r>
          </w:p>
        </w:tc>
        <w:tc>
          <w:tcPr>
            <w:tcW w:w="1696" w:type="dxa"/>
            <w:tcBorders>
              <w:top w:val="nil"/>
              <w:left w:val="nil"/>
              <w:bottom w:val="single" w:sz="4" w:space="0" w:color="auto"/>
              <w:right w:val="single" w:sz="4" w:space="0" w:color="auto"/>
            </w:tcBorders>
            <w:shd w:val="clear" w:color="auto" w:fill="auto"/>
            <w:vAlign w:val="center"/>
            <w:hideMark/>
          </w:tcPr>
          <w:p w14:paraId="374D9ADB"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TS-Z a1.102      TS-Z a1.103</w:t>
            </w:r>
            <w:r w:rsidRPr="00E239EA">
              <w:rPr>
                <w:rFonts w:ascii="Arial" w:hAnsi="Arial" w:cs="Arial"/>
                <w:sz w:val="16"/>
                <w:szCs w:val="16"/>
              </w:rPr>
              <w:br/>
              <w:t>G1.315</w:t>
            </w:r>
          </w:p>
        </w:tc>
        <w:tc>
          <w:tcPr>
            <w:tcW w:w="425" w:type="dxa"/>
            <w:tcBorders>
              <w:top w:val="nil"/>
              <w:left w:val="nil"/>
              <w:bottom w:val="single" w:sz="4" w:space="0" w:color="auto"/>
              <w:right w:val="single" w:sz="4" w:space="0" w:color="auto"/>
            </w:tcBorders>
            <w:shd w:val="clear" w:color="auto" w:fill="auto"/>
            <w:noWrap/>
            <w:vAlign w:val="center"/>
            <w:hideMark/>
          </w:tcPr>
          <w:p w14:paraId="373A9DFF"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ECC22B1"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17.000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585BBF15"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9.000</w:t>
            </w:r>
          </w:p>
        </w:tc>
        <w:tc>
          <w:tcPr>
            <w:tcW w:w="992" w:type="dxa"/>
            <w:tcBorders>
              <w:top w:val="nil"/>
              <w:left w:val="nil"/>
              <w:bottom w:val="single" w:sz="4" w:space="0" w:color="auto"/>
              <w:right w:val="single" w:sz="4" w:space="0" w:color="auto"/>
            </w:tcBorders>
            <w:shd w:val="clear" w:color="000000" w:fill="F2F2F2"/>
            <w:noWrap/>
            <w:vAlign w:val="bottom"/>
            <w:hideMark/>
          </w:tcPr>
          <w:p w14:paraId="52BE8037"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8.000</w:t>
            </w:r>
          </w:p>
        </w:tc>
      </w:tr>
      <w:tr w:rsidR="00E239EA" w:rsidRPr="00FB18D1" w14:paraId="2431F757"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EBCABB0"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12</w:t>
            </w:r>
          </w:p>
        </w:tc>
        <w:tc>
          <w:tcPr>
            <w:tcW w:w="1128" w:type="dxa"/>
            <w:tcBorders>
              <w:top w:val="nil"/>
              <w:left w:val="nil"/>
              <w:bottom w:val="single" w:sz="4" w:space="0" w:color="auto"/>
              <w:right w:val="single" w:sz="4" w:space="0" w:color="auto"/>
            </w:tcBorders>
            <w:shd w:val="clear" w:color="auto" w:fill="auto"/>
            <w:noWrap/>
            <w:vAlign w:val="center"/>
            <w:hideMark/>
          </w:tcPr>
          <w:p w14:paraId="17134898"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1127043014</w:t>
            </w:r>
          </w:p>
        </w:tc>
        <w:tc>
          <w:tcPr>
            <w:tcW w:w="3641" w:type="dxa"/>
            <w:tcBorders>
              <w:top w:val="nil"/>
              <w:left w:val="nil"/>
              <w:bottom w:val="single" w:sz="4" w:space="0" w:color="auto"/>
              <w:right w:val="single" w:sz="4" w:space="0" w:color="auto"/>
            </w:tcBorders>
            <w:shd w:val="clear" w:color="auto" w:fill="auto"/>
            <w:vAlign w:val="center"/>
            <w:hideMark/>
          </w:tcPr>
          <w:p w14:paraId="59D4B7E6" w14:textId="77777777" w:rsidR="00E239EA" w:rsidRPr="00E239EA" w:rsidRDefault="00E239EA" w:rsidP="00E239EA">
            <w:pPr>
              <w:rPr>
                <w:rFonts w:ascii="Arial" w:hAnsi="Arial" w:cs="Arial"/>
                <w:sz w:val="16"/>
                <w:szCs w:val="16"/>
              </w:rPr>
            </w:pPr>
            <w:r w:rsidRPr="00E239EA">
              <w:rPr>
                <w:rFonts w:ascii="Arial" w:hAnsi="Arial" w:cs="Arial"/>
                <w:sz w:val="16"/>
                <w:szCs w:val="16"/>
              </w:rPr>
              <w:t>Ploščica pritrdilna K</w:t>
            </w:r>
          </w:p>
        </w:tc>
        <w:tc>
          <w:tcPr>
            <w:tcW w:w="1696" w:type="dxa"/>
            <w:tcBorders>
              <w:top w:val="nil"/>
              <w:left w:val="nil"/>
              <w:bottom w:val="single" w:sz="4" w:space="0" w:color="auto"/>
              <w:right w:val="single" w:sz="4" w:space="0" w:color="auto"/>
            </w:tcBorders>
            <w:shd w:val="clear" w:color="auto" w:fill="auto"/>
            <w:vAlign w:val="center"/>
            <w:hideMark/>
          </w:tcPr>
          <w:p w14:paraId="509FD3BC"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TS-Z a1.106-2</w:t>
            </w:r>
            <w:r w:rsidRPr="00E239EA">
              <w:rPr>
                <w:rFonts w:ascii="Arial" w:hAnsi="Arial" w:cs="Arial"/>
                <w:sz w:val="16"/>
                <w:szCs w:val="16"/>
              </w:rPr>
              <w:br/>
              <w:t>JUS P.B1.170</w:t>
            </w:r>
          </w:p>
        </w:tc>
        <w:tc>
          <w:tcPr>
            <w:tcW w:w="425" w:type="dxa"/>
            <w:tcBorders>
              <w:top w:val="nil"/>
              <w:left w:val="nil"/>
              <w:bottom w:val="single" w:sz="4" w:space="0" w:color="auto"/>
              <w:right w:val="single" w:sz="4" w:space="0" w:color="auto"/>
            </w:tcBorders>
            <w:shd w:val="clear" w:color="auto" w:fill="auto"/>
            <w:noWrap/>
            <w:vAlign w:val="center"/>
            <w:hideMark/>
          </w:tcPr>
          <w:p w14:paraId="1E8AC3B1"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C822276"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1.000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3770D572"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1.000</w:t>
            </w:r>
          </w:p>
        </w:tc>
        <w:tc>
          <w:tcPr>
            <w:tcW w:w="992" w:type="dxa"/>
            <w:tcBorders>
              <w:top w:val="nil"/>
              <w:left w:val="nil"/>
              <w:bottom w:val="single" w:sz="4" w:space="0" w:color="auto"/>
              <w:right w:val="single" w:sz="4" w:space="0" w:color="auto"/>
            </w:tcBorders>
            <w:shd w:val="clear" w:color="000000" w:fill="F2F2F2"/>
            <w:noWrap/>
            <w:vAlign w:val="bottom"/>
            <w:hideMark/>
          </w:tcPr>
          <w:p w14:paraId="7EB94250"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601F1D39"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BEA9D3F"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13</w:t>
            </w:r>
          </w:p>
        </w:tc>
        <w:tc>
          <w:tcPr>
            <w:tcW w:w="1128" w:type="dxa"/>
            <w:tcBorders>
              <w:top w:val="nil"/>
              <w:left w:val="nil"/>
              <w:bottom w:val="single" w:sz="4" w:space="0" w:color="auto"/>
              <w:right w:val="single" w:sz="4" w:space="0" w:color="auto"/>
            </w:tcBorders>
            <w:shd w:val="clear" w:color="auto" w:fill="auto"/>
            <w:noWrap/>
            <w:vAlign w:val="center"/>
            <w:hideMark/>
          </w:tcPr>
          <w:p w14:paraId="629F4F27"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1127041000</w:t>
            </w:r>
          </w:p>
        </w:tc>
        <w:tc>
          <w:tcPr>
            <w:tcW w:w="3641" w:type="dxa"/>
            <w:tcBorders>
              <w:top w:val="nil"/>
              <w:left w:val="nil"/>
              <w:bottom w:val="single" w:sz="4" w:space="0" w:color="auto"/>
              <w:right w:val="single" w:sz="4" w:space="0" w:color="auto"/>
            </w:tcBorders>
            <w:shd w:val="clear" w:color="auto" w:fill="auto"/>
            <w:vAlign w:val="center"/>
            <w:hideMark/>
          </w:tcPr>
          <w:p w14:paraId="14AC8022" w14:textId="77777777" w:rsidR="00E239EA" w:rsidRPr="00E239EA" w:rsidRDefault="00E239EA" w:rsidP="00E239EA">
            <w:pPr>
              <w:rPr>
                <w:rFonts w:ascii="Arial" w:hAnsi="Arial" w:cs="Arial"/>
                <w:sz w:val="16"/>
                <w:szCs w:val="16"/>
              </w:rPr>
            </w:pPr>
            <w:r w:rsidRPr="00E239EA">
              <w:rPr>
                <w:rFonts w:ascii="Arial" w:hAnsi="Arial" w:cs="Arial"/>
                <w:sz w:val="16"/>
                <w:szCs w:val="16"/>
              </w:rPr>
              <w:t>Pritrditev elastična SKL 12 kpl.</w:t>
            </w:r>
            <w:r w:rsidRPr="00E239EA">
              <w:rPr>
                <w:rFonts w:ascii="Arial" w:hAnsi="Arial" w:cs="Arial"/>
                <w:sz w:val="16"/>
                <w:szCs w:val="16"/>
              </w:rPr>
              <w:br/>
              <w:t>(vijak z matico Hs32 - 55, podložka, sponka SKL 12)</w:t>
            </w:r>
          </w:p>
        </w:tc>
        <w:tc>
          <w:tcPr>
            <w:tcW w:w="1696" w:type="dxa"/>
            <w:tcBorders>
              <w:top w:val="nil"/>
              <w:left w:val="nil"/>
              <w:bottom w:val="single" w:sz="4" w:space="0" w:color="auto"/>
              <w:right w:val="single" w:sz="4" w:space="0" w:color="auto"/>
            </w:tcBorders>
            <w:shd w:val="clear" w:color="auto" w:fill="auto"/>
            <w:vAlign w:val="center"/>
            <w:hideMark/>
          </w:tcPr>
          <w:p w14:paraId="38BC6095"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ISO 16016</w:t>
            </w:r>
          </w:p>
        </w:tc>
        <w:tc>
          <w:tcPr>
            <w:tcW w:w="425" w:type="dxa"/>
            <w:tcBorders>
              <w:top w:val="nil"/>
              <w:left w:val="nil"/>
              <w:bottom w:val="single" w:sz="4" w:space="0" w:color="auto"/>
              <w:right w:val="single" w:sz="4" w:space="0" w:color="auto"/>
            </w:tcBorders>
            <w:shd w:val="clear" w:color="auto" w:fill="auto"/>
            <w:noWrap/>
            <w:vAlign w:val="center"/>
            <w:hideMark/>
          </w:tcPr>
          <w:p w14:paraId="2DD211DE"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kpl</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F042E0A"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5.648</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0E671EE9"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5.648</w:t>
            </w:r>
          </w:p>
        </w:tc>
        <w:tc>
          <w:tcPr>
            <w:tcW w:w="992" w:type="dxa"/>
            <w:tcBorders>
              <w:top w:val="nil"/>
              <w:left w:val="nil"/>
              <w:bottom w:val="single" w:sz="4" w:space="0" w:color="auto"/>
              <w:right w:val="single" w:sz="4" w:space="0" w:color="auto"/>
            </w:tcBorders>
            <w:shd w:val="clear" w:color="000000" w:fill="F2F2F2"/>
            <w:noWrap/>
            <w:vAlign w:val="bottom"/>
            <w:hideMark/>
          </w:tcPr>
          <w:p w14:paraId="25198C11"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232EC334"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4B104A0"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14</w:t>
            </w:r>
          </w:p>
        </w:tc>
        <w:tc>
          <w:tcPr>
            <w:tcW w:w="1128" w:type="dxa"/>
            <w:tcBorders>
              <w:top w:val="nil"/>
              <w:left w:val="nil"/>
              <w:bottom w:val="single" w:sz="4" w:space="0" w:color="auto"/>
              <w:right w:val="single" w:sz="4" w:space="0" w:color="auto"/>
            </w:tcBorders>
            <w:shd w:val="clear" w:color="auto" w:fill="auto"/>
            <w:noWrap/>
            <w:vAlign w:val="center"/>
            <w:hideMark/>
          </w:tcPr>
          <w:p w14:paraId="360B3DB3"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1127042909</w:t>
            </w:r>
          </w:p>
        </w:tc>
        <w:tc>
          <w:tcPr>
            <w:tcW w:w="3641" w:type="dxa"/>
            <w:tcBorders>
              <w:top w:val="nil"/>
              <w:left w:val="nil"/>
              <w:bottom w:val="single" w:sz="4" w:space="0" w:color="auto"/>
              <w:right w:val="single" w:sz="4" w:space="0" w:color="auto"/>
            </w:tcBorders>
            <w:shd w:val="clear" w:color="auto" w:fill="auto"/>
            <w:vAlign w:val="center"/>
            <w:hideMark/>
          </w:tcPr>
          <w:p w14:paraId="684AD21E" w14:textId="77777777" w:rsidR="00E239EA" w:rsidRPr="00E239EA" w:rsidRDefault="00E239EA" w:rsidP="00E239EA">
            <w:pPr>
              <w:rPr>
                <w:rFonts w:ascii="Arial" w:hAnsi="Arial" w:cs="Arial"/>
                <w:sz w:val="16"/>
                <w:szCs w:val="16"/>
              </w:rPr>
            </w:pPr>
            <w:r w:rsidRPr="00E239EA">
              <w:rPr>
                <w:rFonts w:ascii="Arial" w:hAnsi="Arial" w:cs="Arial"/>
                <w:sz w:val="16"/>
                <w:szCs w:val="16"/>
              </w:rPr>
              <w:t xml:space="preserve">Set pritrdilni PANDROL SSA 3 60 E1 na lesenih pragih (4 klipi, 2 podlogi)       </w:t>
            </w:r>
          </w:p>
        </w:tc>
        <w:tc>
          <w:tcPr>
            <w:tcW w:w="1696" w:type="dxa"/>
            <w:tcBorders>
              <w:top w:val="nil"/>
              <w:left w:val="nil"/>
              <w:bottom w:val="single" w:sz="4" w:space="0" w:color="auto"/>
              <w:right w:val="single" w:sz="4" w:space="0" w:color="auto"/>
            </w:tcBorders>
            <w:shd w:val="clear" w:color="auto" w:fill="auto"/>
            <w:vAlign w:val="center"/>
            <w:hideMark/>
          </w:tcPr>
          <w:p w14:paraId="196BBDCA"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 xml:space="preserve">Načrt št. </w:t>
            </w:r>
            <w:r w:rsidRPr="00E239EA">
              <w:rPr>
                <w:rFonts w:ascii="Arial" w:hAnsi="Arial" w:cs="Arial"/>
                <w:sz w:val="16"/>
                <w:szCs w:val="16"/>
              </w:rPr>
              <w:br/>
              <w:t>E670/112</w:t>
            </w:r>
          </w:p>
        </w:tc>
        <w:tc>
          <w:tcPr>
            <w:tcW w:w="425" w:type="dxa"/>
            <w:tcBorders>
              <w:top w:val="nil"/>
              <w:left w:val="nil"/>
              <w:bottom w:val="single" w:sz="4" w:space="0" w:color="auto"/>
              <w:right w:val="single" w:sz="4" w:space="0" w:color="auto"/>
            </w:tcBorders>
            <w:shd w:val="clear" w:color="auto" w:fill="auto"/>
            <w:noWrap/>
            <w:vAlign w:val="center"/>
            <w:hideMark/>
          </w:tcPr>
          <w:p w14:paraId="555CAFA5"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set</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CB2ECC"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8.880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10CF2A7E"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5.000</w:t>
            </w:r>
          </w:p>
        </w:tc>
        <w:tc>
          <w:tcPr>
            <w:tcW w:w="992" w:type="dxa"/>
            <w:tcBorders>
              <w:top w:val="nil"/>
              <w:left w:val="nil"/>
              <w:bottom w:val="single" w:sz="4" w:space="0" w:color="auto"/>
              <w:right w:val="single" w:sz="4" w:space="0" w:color="auto"/>
            </w:tcBorders>
            <w:shd w:val="clear" w:color="000000" w:fill="F2F2F2"/>
            <w:noWrap/>
            <w:vAlign w:val="bottom"/>
            <w:hideMark/>
          </w:tcPr>
          <w:p w14:paraId="769DEA34"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3.880</w:t>
            </w:r>
          </w:p>
        </w:tc>
      </w:tr>
      <w:tr w:rsidR="00E239EA" w:rsidRPr="00FB18D1" w14:paraId="175B0439"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4037489"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15</w:t>
            </w:r>
          </w:p>
        </w:tc>
        <w:tc>
          <w:tcPr>
            <w:tcW w:w="1128" w:type="dxa"/>
            <w:tcBorders>
              <w:top w:val="nil"/>
              <w:left w:val="nil"/>
              <w:bottom w:val="single" w:sz="4" w:space="0" w:color="auto"/>
              <w:right w:val="single" w:sz="4" w:space="0" w:color="auto"/>
            </w:tcBorders>
            <w:shd w:val="clear" w:color="auto" w:fill="auto"/>
            <w:noWrap/>
            <w:vAlign w:val="center"/>
            <w:hideMark/>
          </w:tcPr>
          <w:p w14:paraId="239A9306"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1167101102</w:t>
            </w:r>
          </w:p>
        </w:tc>
        <w:tc>
          <w:tcPr>
            <w:tcW w:w="3641" w:type="dxa"/>
            <w:tcBorders>
              <w:top w:val="nil"/>
              <w:left w:val="nil"/>
              <w:bottom w:val="single" w:sz="4" w:space="0" w:color="auto"/>
              <w:right w:val="single" w:sz="4" w:space="0" w:color="auto"/>
            </w:tcBorders>
            <w:shd w:val="clear" w:color="auto" w:fill="auto"/>
            <w:vAlign w:val="center"/>
            <w:hideMark/>
          </w:tcPr>
          <w:p w14:paraId="7C070C31" w14:textId="77777777" w:rsidR="00E239EA" w:rsidRPr="00E239EA" w:rsidRDefault="00E239EA" w:rsidP="00E239EA">
            <w:pPr>
              <w:rPr>
                <w:rFonts w:ascii="Arial" w:hAnsi="Arial" w:cs="Arial"/>
                <w:sz w:val="16"/>
                <w:szCs w:val="16"/>
              </w:rPr>
            </w:pPr>
            <w:r w:rsidRPr="00E239EA">
              <w:rPr>
                <w:rFonts w:ascii="Arial" w:hAnsi="Arial" w:cs="Arial"/>
                <w:sz w:val="16"/>
                <w:szCs w:val="16"/>
              </w:rPr>
              <w:t>Ploščica podložna gumi Pandrol, 60E1, bet. prag, 180 x 148 x 9 mm</w:t>
            </w:r>
          </w:p>
        </w:tc>
        <w:tc>
          <w:tcPr>
            <w:tcW w:w="1696" w:type="dxa"/>
            <w:tcBorders>
              <w:top w:val="nil"/>
              <w:left w:val="nil"/>
              <w:bottom w:val="single" w:sz="4" w:space="0" w:color="auto"/>
              <w:right w:val="single" w:sz="4" w:space="0" w:color="auto"/>
            </w:tcBorders>
            <w:shd w:val="clear" w:color="auto" w:fill="auto"/>
            <w:vAlign w:val="center"/>
            <w:hideMark/>
          </w:tcPr>
          <w:p w14:paraId="356BAACA"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 xml:space="preserve">Načrt št. </w:t>
            </w:r>
            <w:r w:rsidRPr="00E239EA">
              <w:rPr>
                <w:rFonts w:ascii="Arial" w:hAnsi="Arial" w:cs="Arial"/>
                <w:sz w:val="16"/>
                <w:szCs w:val="16"/>
              </w:rPr>
              <w:br/>
              <w:t>C120/144</w:t>
            </w:r>
          </w:p>
        </w:tc>
        <w:tc>
          <w:tcPr>
            <w:tcW w:w="425" w:type="dxa"/>
            <w:tcBorders>
              <w:top w:val="nil"/>
              <w:left w:val="nil"/>
              <w:bottom w:val="single" w:sz="4" w:space="0" w:color="auto"/>
              <w:right w:val="single" w:sz="4" w:space="0" w:color="auto"/>
            </w:tcBorders>
            <w:shd w:val="clear" w:color="auto" w:fill="auto"/>
            <w:noWrap/>
            <w:vAlign w:val="center"/>
            <w:hideMark/>
          </w:tcPr>
          <w:p w14:paraId="7E83CBF0"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133BE1C"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2.100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5910FED4"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2.100</w:t>
            </w:r>
          </w:p>
        </w:tc>
        <w:tc>
          <w:tcPr>
            <w:tcW w:w="992" w:type="dxa"/>
            <w:tcBorders>
              <w:top w:val="nil"/>
              <w:left w:val="nil"/>
              <w:bottom w:val="single" w:sz="4" w:space="0" w:color="auto"/>
              <w:right w:val="single" w:sz="4" w:space="0" w:color="auto"/>
            </w:tcBorders>
            <w:shd w:val="clear" w:color="000000" w:fill="F2F2F2"/>
            <w:noWrap/>
            <w:vAlign w:val="bottom"/>
            <w:hideMark/>
          </w:tcPr>
          <w:p w14:paraId="7C0CEFDE"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08565B91"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9BDB9D4"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16</w:t>
            </w:r>
          </w:p>
        </w:tc>
        <w:tc>
          <w:tcPr>
            <w:tcW w:w="1128" w:type="dxa"/>
            <w:tcBorders>
              <w:top w:val="nil"/>
              <w:left w:val="nil"/>
              <w:bottom w:val="single" w:sz="4" w:space="0" w:color="auto"/>
              <w:right w:val="single" w:sz="4" w:space="0" w:color="auto"/>
            </w:tcBorders>
            <w:shd w:val="clear" w:color="auto" w:fill="auto"/>
            <w:noWrap/>
            <w:vAlign w:val="center"/>
            <w:hideMark/>
          </w:tcPr>
          <w:p w14:paraId="1E8EB98F"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1127020012</w:t>
            </w:r>
          </w:p>
        </w:tc>
        <w:tc>
          <w:tcPr>
            <w:tcW w:w="3641" w:type="dxa"/>
            <w:tcBorders>
              <w:top w:val="nil"/>
              <w:left w:val="nil"/>
              <w:bottom w:val="single" w:sz="4" w:space="0" w:color="auto"/>
              <w:right w:val="single" w:sz="4" w:space="0" w:color="auto"/>
            </w:tcBorders>
            <w:shd w:val="clear" w:color="auto" w:fill="auto"/>
            <w:vAlign w:val="center"/>
            <w:hideMark/>
          </w:tcPr>
          <w:p w14:paraId="6471579F" w14:textId="77777777" w:rsidR="00E239EA" w:rsidRPr="00E239EA" w:rsidRDefault="00E239EA" w:rsidP="00E239EA">
            <w:pPr>
              <w:rPr>
                <w:rFonts w:ascii="Arial" w:hAnsi="Arial" w:cs="Arial"/>
                <w:sz w:val="16"/>
                <w:szCs w:val="16"/>
              </w:rPr>
            </w:pPr>
            <w:r w:rsidRPr="00E239EA">
              <w:rPr>
                <w:rFonts w:ascii="Arial" w:hAnsi="Arial" w:cs="Arial"/>
                <w:sz w:val="16"/>
                <w:szCs w:val="16"/>
              </w:rPr>
              <w:t>Podložka dvojna elastična 24</w:t>
            </w:r>
          </w:p>
        </w:tc>
        <w:tc>
          <w:tcPr>
            <w:tcW w:w="1696" w:type="dxa"/>
            <w:tcBorders>
              <w:top w:val="nil"/>
              <w:left w:val="nil"/>
              <w:bottom w:val="single" w:sz="4" w:space="0" w:color="auto"/>
              <w:right w:val="single" w:sz="4" w:space="0" w:color="auto"/>
            </w:tcBorders>
            <w:shd w:val="clear" w:color="auto" w:fill="auto"/>
            <w:vAlign w:val="center"/>
            <w:hideMark/>
          </w:tcPr>
          <w:p w14:paraId="6B3B6333"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 xml:space="preserve"> TS-Z a1.101,</w:t>
            </w:r>
            <w:r w:rsidRPr="00E239EA">
              <w:rPr>
                <w:rFonts w:ascii="Arial" w:hAnsi="Arial" w:cs="Arial"/>
                <w:sz w:val="16"/>
                <w:szCs w:val="16"/>
              </w:rPr>
              <w:br/>
              <w:t>JŽS G1.326</w:t>
            </w:r>
          </w:p>
        </w:tc>
        <w:tc>
          <w:tcPr>
            <w:tcW w:w="425" w:type="dxa"/>
            <w:tcBorders>
              <w:top w:val="nil"/>
              <w:left w:val="nil"/>
              <w:bottom w:val="single" w:sz="4" w:space="0" w:color="auto"/>
              <w:right w:val="single" w:sz="4" w:space="0" w:color="auto"/>
            </w:tcBorders>
            <w:shd w:val="clear" w:color="auto" w:fill="auto"/>
            <w:noWrap/>
            <w:vAlign w:val="center"/>
            <w:hideMark/>
          </w:tcPr>
          <w:p w14:paraId="60597FB4"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485170C"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163.000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60D20E76"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100.000</w:t>
            </w:r>
          </w:p>
        </w:tc>
        <w:tc>
          <w:tcPr>
            <w:tcW w:w="992" w:type="dxa"/>
            <w:tcBorders>
              <w:top w:val="nil"/>
              <w:left w:val="nil"/>
              <w:bottom w:val="single" w:sz="4" w:space="0" w:color="auto"/>
              <w:right w:val="single" w:sz="4" w:space="0" w:color="auto"/>
            </w:tcBorders>
            <w:shd w:val="clear" w:color="000000" w:fill="F2F2F2"/>
            <w:noWrap/>
            <w:vAlign w:val="bottom"/>
            <w:hideMark/>
          </w:tcPr>
          <w:p w14:paraId="75819C4E"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63.000</w:t>
            </w:r>
          </w:p>
        </w:tc>
      </w:tr>
      <w:tr w:rsidR="00E239EA" w:rsidRPr="00FB18D1" w14:paraId="77635DC8"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4038DA2"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17</w:t>
            </w:r>
          </w:p>
        </w:tc>
        <w:tc>
          <w:tcPr>
            <w:tcW w:w="1128" w:type="dxa"/>
            <w:tcBorders>
              <w:top w:val="nil"/>
              <w:left w:val="nil"/>
              <w:bottom w:val="single" w:sz="4" w:space="0" w:color="auto"/>
              <w:right w:val="single" w:sz="4" w:space="0" w:color="auto"/>
            </w:tcBorders>
            <w:shd w:val="clear" w:color="auto" w:fill="auto"/>
            <w:noWrap/>
            <w:vAlign w:val="center"/>
            <w:hideMark/>
          </w:tcPr>
          <w:p w14:paraId="475D7663"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1127020004</w:t>
            </w:r>
          </w:p>
        </w:tc>
        <w:tc>
          <w:tcPr>
            <w:tcW w:w="3641" w:type="dxa"/>
            <w:tcBorders>
              <w:top w:val="nil"/>
              <w:left w:val="nil"/>
              <w:bottom w:val="single" w:sz="4" w:space="0" w:color="auto"/>
              <w:right w:val="single" w:sz="4" w:space="0" w:color="auto"/>
            </w:tcBorders>
            <w:shd w:val="clear" w:color="auto" w:fill="auto"/>
            <w:vAlign w:val="center"/>
            <w:hideMark/>
          </w:tcPr>
          <w:p w14:paraId="67939B97" w14:textId="77777777" w:rsidR="00E239EA" w:rsidRPr="00E239EA" w:rsidRDefault="00E239EA" w:rsidP="00E239EA">
            <w:pPr>
              <w:rPr>
                <w:rFonts w:ascii="Arial" w:hAnsi="Arial" w:cs="Arial"/>
                <w:sz w:val="16"/>
                <w:szCs w:val="16"/>
              </w:rPr>
            </w:pPr>
            <w:r w:rsidRPr="00E239EA">
              <w:rPr>
                <w:rFonts w:ascii="Arial" w:hAnsi="Arial" w:cs="Arial"/>
                <w:sz w:val="16"/>
                <w:szCs w:val="16"/>
              </w:rPr>
              <w:t>Podložka dvojna elastična 27</w:t>
            </w:r>
          </w:p>
        </w:tc>
        <w:tc>
          <w:tcPr>
            <w:tcW w:w="1696" w:type="dxa"/>
            <w:tcBorders>
              <w:top w:val="nil"/>
              <w:left w:val="nil"/>
              <w:bottom w:val="single" w:sz="4" w:space="0" w:color="auto"/>
              <w:right w:val="single" w:sz="4" w:space="0" w:color="auto"/>
            </w:tcBorders>
            <w:shd w:val="clear" w:color="auto" w:fill="auto"/>
            <w:vAlign w:val="center"/>
            <w:hideMark/>
          </w:tcPr>
          <w:p w14:paraId="24C4D1B7"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 xml:space="preserve"> TS-Z a1.101,</w:t>
            </w:r>
            <w:r w:rsidRPr="00E239EA">
              <w:rPr>
                <w:rFonts w:ascii="Arial" w:hAnsi="Arial" w:cs="Arial"/>
                <w:sz w:val="16"/>
                <w:szCs w:val="16"/>
              </w:rPr>
              <w:br/>
              <w:t>JŽS G1.326</w:t>
            </w:r>
          </w:p>
        </w:tc>
        <w:tc>
          <w:tcPr>
            <w:tcW w:w="425" w:type="dxa"/>
            <w:tcBorders>
              <w:top w:val="nil"/>
              <w:left w:val="nil"/>
              <w:bottom w:val="single" w:sz="4" w:space="0" w:color="auto"/>
              <w:right w:val="single" w:sz="4" w:space="0" w:color="auto"/>
            </w:tcBorders>
            <w:shd w:val="clear" w:color="auto" w:fill="auto"/>
            <w:noWrap/>
            <w:vAlign w:val="center"/>
            <w:hideMark/>
          </w:tcPr>
          <w:p w14:paraId="2DAE1580"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A7B95F0"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300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4233C1C6"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300</w:t>
            </w:r>
          </w:p>
        </w:tc>
        <w:tc>
          <w:tcPr>
            <w:tcW w:w="992" w:type="dxa"/>
            <w:tcBorders>
              <w:top w:val="nil"/>
              <w:left w:val="nil"/>
              <w:bottom w:val="single" w:sz="4" w:space="0" w:color="auto"/>
              <w:right w:val="single" w:sz="4" w:space="0" w:color="auto"/>
            </w:tcBorders>
            <w:shd w:val="clear" w:color="000000" w:fill="F2F2F2"/>
            <w:noWrap/>
            <w:vAlign w:val="bottom"/>
            <w:hideMark/>
          </w:tcPr>
          <w:p w14:paraId="569D9B80"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28F02A6A"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A11AB28"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18</w:t>
            </w:r>
          </w:p>
        </w:tc>
        <w:tc>
          <w:tcPr>
            <w:tcW w:w="1128" w:type="dxa"/>
            <w:tcBorders>
              <w:top w:val="nil"/>
              <w:left w:val="nil"/>
              <w:bottom w:val="single" w:sz="4" w:space="0" w:color="auto"/>
              <w:right w:val="single" w:sz="4" w:space="0" w:color="auto"/>
            </w:tcBorders>
            <w:shd w:val="clear" w:color="auto" w:fill="auto"/>
            <w:noWrap/>
            <w:vAlign w:val="center"/>
            <w:hideMark/>
          </w:tcPr>
          <w:p w14:paraId="52DFEDC7"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1127070017</w:t>
            </w:r>
          </w:p>
        </w:tc>
        <w:tc>
          <w:tcPr>
            <w:tcW w:w="3641" w:type="dxa"/>
            <w:tcBorders>
              <w:top w:val="nil"/>
              <w:left w:val="nil"/>
              <w:bottom w:val="single" w:sz="4" w:space="0" w:color="auto"/>
              <w:right w:val="single" w:sz="4" w:space="0" w:color="auto"/>
            </w:tcBorders>
            <w:shd w:val="clear" w:color="auto" w:fill="auto"/>
            <w:noWrap/>
            <w:vAlign w:val="center"/>
            <w:hideMark/>
          </w:tcPr>
          <w:p w14:paraId="73B1D9BC" w14:textId="77777777" w:rsidR="00E239EA" w:rsidRPr="00E239EA" w:rsidRDefault="00E239EA" w:rsidP="00E239EA">
            <w:pPr>
              <w:rPr>
                <w:rFonts w:ascii="Arial" w:hAnsi="Arial" w:cs="Arial"/>
                <w:sz w:val="16"/>
                <w:szCs w:val="16"/>
              </w:rPr>
            </w:pPr>
            <w:r w:rsidRPr="00E239EA">
              <w:rPr>
                <w:rFonts w:ascii="Arial" w:hAnsi="Arial" w:cs="Arial"/>
                <w:sz w:val="16"/>
                <w:szCs w:val="16"/>
              </w:rPr>
              <w:t xml:space="preserve">Tirfon 160 mm    </w:t>
            </w:r>
          </w:p>
        </w:tc>
        <w:tc>
          <w:tcPr>
            <w:tcW w:w="1696" w:type="dxa"/>
            <w:tcBorders>
              <w:top w:val="nil"/>
              <w:left w:val="nil"/>
              <w:bottom w:val="single" w:sz="4" w:space="0" w:color="auto"/>
              <w:right w:val="single" w:sz="4" w:space="0" w:color="auto"/>
            </w:tcBorders>
            <w:shd w:val="clear" w:color="auto" w:fill="auto"/>
            <w:vAlign w:val="center"/>
            <w:hideMark/>
          </w:tcPr>
          <w:p w14:paraId="08FAF776"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TS-Z a1.105,</w:t>
            </w:r>
            <w:r w:rsidRPr="00E239EA">
              <w:rPr>
                <w:rFonts w:ascii="Arial" w:hAnsi="Arial" w:cs="Arial"/>
                <w:sz w:val="16"/>
                <w:szCs w:val="16"/>
              </w:rPr>
              <w:br/>
              <w:t>JŽS G1,341</w:t>
            </w:r>
            <w:r w:rsidRPr="00E239EA">
              <w:rPr>
                <w:rFonts w:ascii="Arial" w:hAnsi="Arial" w:cs="Arial"/>
                <w:sz w:val="16"/>
                <w:szCs w:val="16"/>
              </w:rPr>
              <w:br/>
              <w:t>vroče cinkan</w:t>
            </w:r>
          </w:p>
        </w:tc>
        <w:tc>
          <w:tcPr>
            <w:tcW w:w="425" w:type="dxa"/>
            <w:tcBorders>
              <w:top w:val="nil"/>
              <w:left w:val="nil"/>
              <w:bottom w:val="single" w:sz="4" w:space="0" w:color="auto"/>
              <w:right w:val="single" w:sz="4" w:space="0" w:color="auto"/>
            </w:tcBorders>
            <w:shd w:val="clear" w:color="auto" w:fill="auto"/>
            <w:noWrap/>
            <w:vAlign w:val="center"/>
            <w:hideMark/>
          </w:tcPr>
          <w:p w14:paraId="1EF42E94"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8ABACE6"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171.000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0D14B1D3"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100.000</w:t>
            </w:r>
          </w:p>
        </w:tc>
        <w:tc>
          <w:tcPr>
            <w:tcW w:w="992" w:type="dxa"/>
            <w:tcBorders>
              <w:top w:val="nil"/>
              <w:left w:val="nil"/>
              <w:bottom w:val="single" w:sz="4" w:space="0" w:color="auto"/>
              <w:right w:val="single" w:sz="4" w:space="0" w:color="auto"/>
            </w:tcBorders>
            <w:shd w:val="clear" w:color="000000" w:fill="F2F2F2"/>
            <w:noWrap/>
            <w:vAlign w:val="bottom"/>
            <w:hideMark/>
          </w:tcPr>
          <w:p w14:paraId="6DF69CF4"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71.000</w:t>
            </w:r>
          </w:p>
        </w:tc>
      </w:tr>
      <w:tr w:rsidR="00E239EA" w:rsidRPr="00FB18D1" w14:paraId="1260F5E7"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097DC08"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19</w:t>
            </w:r>
          </w:p>
        </w:tc>
        <w:tc>
          <w:tcPr>
            <w:tcW w:w="1128" w:type="dxa"/>
            <w:tcBorders>
              <w:top w:val="nil"/>
              <w:left w:val="nil"/>
              <w:bottom w:val="single" w:sz="4" w:space="0" w:color="auto"/>
              <w:right w:val="single" w:sz="4" w:space="0" w:color="auto"/>
            </w:tcBorders>
            <w:shd w:val="clear" w:color="auto" w:fill="auto"/>
            <w:noWrap/>
            <w:vAlign w:val="center"/>
            <w:hideMark/>
          </w:tcPr>
          <w:p w14:paraId="7CE0E93B"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1127071007</w:t>
            </w:r>
          </w:p>
        </w:tc>
        <w:tc>
          <w:tcPr>
            <w:tcW w:w="3641" w:type="dxa"/>
            <w:tcBorders>
              <w:top w:val="nil"/>
              <w:left w:val="nil"/>
              <w:bottom w:val="single" w:sz="4" w:space="0" w:color="auto"/>
              <w:right w:val="single" w:sz="4" w:space="0" w:color="auto"/>
            </w:tcBorders>
            <w:shd w:val="clear" w:color="auto" w:fill="auto"/>
            <w:vAlign w:val="center"/>
            <w:hideMark/>
          </w:tcPr>
          <w:p w14:paraId="5B6083D4" w14:textId="77777777" w:rsidR="00E239EA" w:rsidRPr="00E239EA" w:rsidRDefault="00E239EA" w:rsidP="00E239EA">
            <w:pPr>
              <w:rPr>
                <w:rFonts w:ascii="Arial" w:hAnsi="Arial" w:cs="Arial"/>
                <w:sz w:val="16"/>
                <w:szCs w:val="16"/>
              </w:rPr>
            </w:pPr>
            <w:r w:rsidRPr="00E239EA">
              <w:rPr>
                <w:rFonts w:ascii="Arial" w:hAnsi="Arial" w:cs="Arial"/>
                <w:sz w:val="16"/>
                <w:szCs w:val="16"/>
              </w:rPr>
              <w:t>Tirfoni za kape na lesesenih pragih 18 x 110 mm</w:t>
            </w:r>
          </w:p>
        </w:tc>
        <w:tc>
          <w:tcPr>
            <w:tcW w:w="1696" w:type="dxa"/>
            <w:tcBorders>
              <w:top w:val="nil"/>
              <w:left w:val="nil"/>
              <w:bottom w:val="single" w:sz="4" w:space="0" w:color="auto"/>
              <w:right w:val="single" w:sz="4" w:space="0" w:color="auto"/>
            </w:tcBorders>
            <w:shd w:val="clear" w:color="auto" w:fill="auto"/>
            <w:vAlign w:val="center"/>
            <w:hideMark/>
          </w:tcPr>
          <w:p w14:paraId="20AE3E8C"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TS-Z a1.105</w:t>
            </w:r>
            <w:r w:rsidRPr="00E239EA">
              <w:rPr>
                <w:rFonts w:ascii="Arial" w:hAnsi="Arial" w:cs="Arial"/>
                <w:sz w:val="16"/>
                <w:szCs w:val="16"/>
              </w:rPr>
              <w:br/>
              <w:t>JUS P.B1.121</w:t>
            </w:r>
            <w:r w:rsidRPr="00E239EA">
              <w:rPr>
                <w:rFonts w:ascii="Arial" w:hAnsi="Arial" w:cs="Arial"/>
                <w:sz w:val="16"/>
                <w:szCs w:val="16"/>
              </w:rPr>
              <w:br/>
              <w:t>vroče cinkan</w:t>
            </w:r>
          </w:p>
        </w:tc>
        <w:tc>
          <w:tcPr>
            <w:tcW w:w="425" w:type="dxa"/>
            <w:tcBorders>
              <w:top w:val="nil"/>
              <w:left w:val="nil"/>
              <w:bottom w:val="single" w:sz="4" w:space="0" w:color="auto"/>
              <w:right w:val="single" w:sz="4" w:space="0" w:color="auto"/>
            </w:tcBorders>
            <w:shd w:val="clear" w:color="auto" w:fill="auto"/>
            <w:noWrap/>
            <w:vAlign w:val="center"/>
            <w:hideMark/>
          </w:tcPr>
          <w:p w14:paraId="57A2553A"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9AC8025"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500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39BCB866"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500</w:t>
            </w:r>
          </w:p>
        </w:tc>
        <w:tc>
          <w:tcPr>
            <w:tcW w:w="992" w:type="dxa"/>
            <w:tcBorders>
              <w:top w:val="nil"/>
              <w:left w:val="nil"/>
              <w:bottom w:val="single" w:sz="4" w:space="0" w:color="auto"/>
              <w:right w:val="single" w:sz="4" w:space="0" w:color="auto"/>
            </w:tcBorders>
            <w:shd w:val="clear" w:color="000000" w:fill="F2F2F2"/>
            <w:noWrap/>
            <w:vAlign w:val="bottom"/>
            <w:hideMark/>
          </w:tcPr>
          <w:p w14:paraId="17FAFA4C"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6018C9DD"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CC64C8D"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20</w:t>
            </w:r>
          </w:p>
        </w:tc>
        <w:tc>
          <w:tcPr>
            <w:tcW w:w="1128" w:type="dxa"/>
            <w:tcBorders>
              <w:top w:val="nil"/>
              <w:left w:val="nil"/>
              <w:bottom w:val="single" w:sz="4" w:space="0" w:color="auto"/>
              <w:right w:val="single" w:sz="4" w:space="0" w:color="auto"/>
            </w:tcBorders>
            <w:shd w:val="clear" w:color="auto" w:fill="auto"/>
            <w:noWrap/>
            <w:vAlign w:val="center"/>
            <w:hideMark/>
          </w:tcPr>
          <w:p w14:paraId="4E738873"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1127070041</w:t>
            </w:r>
          </w:p>
        </w:tc>
        <w:tc>
          <w:tcPr>
            <w:tcW w:w="3641" w:type="dxa"/>
            <w:tcBorders>
              <w:top w:val="nil"/>
              <w:left w:val="nil"/>
              <w:bottom w:val="single" w:sz="4" w:space="0" w:color="auto"/>
              <w:right w:val="single" w:sz="4" w:space="0" w:color="auto"/>
            </w:tcBorders>
            <w:shd w:val="clear" w:color="auto" w:fill="auto"/>
            <w:vAlign w:val="center"/>
            <w:hideMark/>
          </w:tcPr>
          <w:p w14:paraId="41468BB4" w14:textId="77777777" w:rsidR="00E239EA" w:rsidRPr="00E239EA" w:rsidRDefault="00E239EA" w:rsidP="00E239EA">
            <w:pPr>
              <w:rPr>
                <w:rFonts w:ascii="Arial" w:hAnsi="Arial" w:cs="Arial"/>
                <w:sz w:val="16"/>
                <w:szCs w:val="16"/>
              </w:rPr>
            </w:pPr>
            <w:r w:rsidRPr="00E239EA">
              <w:rPr>
                <w:rFonts w:ascii="Arial" w:hAnsi="Arial" w:cs="Arial"/>
                <w:sz w:val="16"/>
                <w:szCs w:val="16"/>
              </w:rPr>
              <w:t>Tirfon za potne prehode 24 x 230 mm</w:t>
            </w:r>
          </w:p>
        </w:tc>
        <w:tc>
          <w:tcPr>
            <w:tcW w:w="1696" w:type="dxa"/>
            <w:tcBorders>
              <w:top w:val="nil"/>
              <w:left w:val="nil"/>
              <w:bottom w:val="single" w:sz="4" w:space="0" w:color="auto"/>
              <w:right w:val="single" w:sz="4" w:space="0" w:color="auto"/>
            </w:tcBorders>
            <w:shd w:val="clear" w:color="auto" w:fill="auto"/>
            <w:vAlign w:val="center"/>
            <w:hideMark/>
          </w:tcPr>
          <w:p w14:paraId="4A6A4FC2"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TS-Z a1.105,</w:t>
            </w:r>
            <w:r w:rsidRPr="00E239EA">
              <w:rPr>
                <w:rFonts w:ascii="Arial" w:hAnsi="Arial" w:cs="Arial"/>
                <w:sz w:val="16"/>
                <w:szCs w:val="16"/>
              </w:rPr>
              <w:br/>
              <w:t>JŽS G1,341</w:t>
            </w:r>
            <w:r w:rsidRPr="00E239EA">
              <w:rPr>
                <w:rFonts w:ascii="Arial" w:hAnsi="Arial" w:cs="Arial"/>
                <w:sz w:val="16"/>
                <w:szCs w:val="16"/>
              </w:rPr>
              <w:br/>
              <w:t>vroče cinkan</w:t>
            </w:r>
          </w:p>
        </w:tc>
        <w:tc>
          <w:tcPr>
            <w:tcW w:w="425" w:type="dxa"/>
            <w:tcBorders>
              <w:top w:val="nil"/>
              <w:left w:val="nil"/>
              <w:bottom w:val="single" w:sz="4" w:space="0" w:color="auto"/>
              <w:right w:val="single" w:sz="4" w:space="0" w:color="auto"/>
            </w:tcBorders>
            <w:shd w:val="clear" w:color="auto" w:fill="auto"/>
            <w:noWrap/>
            <w:vAlign w:val="center"/>
            <w:hideMark/>
          </w:tcPr>
          <w:p w14:paraId="6B82975F"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BF605CF"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100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7849980F"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100</w:t>
            </w:r>
          </w:p>
        </w:tc>
        <w:tc>
          <w:tcPr>
            <w:tcW w:w="992" w:type="dxa"/>
            <w:tcBorders>
              <w:top w:val="nil"/>
              <w:left w:val="nil"/>
              <w:bottom w:val="single" w:sz="4" w:space="0" w:color="auto"/>
              <w:right w:val="single" w:sz="4" w:space="0" w:color="auto"/>
            </w:tcBorders>
            <w:shd w:val="clear" w:color="000000" w:fill="F2F2F2"/>
            <w:noWrap/>
            <w:vAlign w:val="bottom"/>
            <w:hideMark/>
          </w:tcPr>
          <w:p w14:paraId="3A5B6AB1"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54E75638"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204FAA7"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21</w:t>
            </w:r>
          </w:p>
        </w:tc>
        <w:tc>
          <w:tcPr>
            <w:tcW w:w="1128" w:type="dxa"/>
            <w:tcBorders>
              <w:top w:val="nil"/>
              <w:left w:val="nil"/>
              <w:bottom w:val="single" w:sz="4" w:space="0" w:color="auto"/>
              <w:right w:val="single" w:sz="4" w:space="0" w:color="auto"/>
            </w:tcBorders>
            <w:shd w:val="clear" w:color="auto" w:fill="auto"/>
            <w:noWrap/>
            <w:vAlign w:val="center"/>
            <w:hideMark/>
          </w:tcPr>
          <w:p w14:paraId="0410AA92"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1127120002</w:t>
            </w:r>
          </w:p>
        </w:tc>
        <w:tc>
          <w:tcPr>
            <w:tcW w:w="3641" w:type="dxa"/>
            <w:tcBorders>
              <w:top w:val="nil"/>
              <w:left w:val="nil"/>
              <w:bottom w:val="single" w:sz="4" w:space="0" w:color="auto"/>
              <w:right w:val="single" w:sz="4" w:space="0" w:color="auto"/>
            </w:tcBorders>
            <w:shd w:val="clear" w:color="auto" w:fill="auto"/>
            <w:vAlign w:val="center"/>
            <w:hideMark/>
          </w:tcPr>
          <w:p w14:paraId="0E6C449C" w14:textId="77777777" w:rsidR="00E239EA" w:rsidRPr="00E239EA" w:rsidRDefault="00E239EA" w:rsidP="00E239EA">
            <w:pPr>
              <w:rPr>
                <w:rFonts w:ascii="Arial" w:hAnsi="Arial" w:cs="Arial"/>
                <w:sz w:val="16"/>
                <w:szCs w:val="16"/>
              </w:rPr>
            </w:pPr>
            <w:r w:rsidRPr="00E239EA">
              <w:rPr>
                <w:rFonts w:ascii="Arial" w:hAnsi="Arial" w:cs="Arial"/>
                <w:sz w:val="16"/>
                <w:szCs w:val="16"/>
              </w:rPr>
              <w:t>Mathee naprava proti vzd. pomiku tira 49E1 les. prag</w:t>
            </w:r>
          </w:p>
        </w:tc>
        <w:tc>
          <w:tcPr>
            <w:tcW w:w="1696" w:type="dxa"/>
            <w:tcBorders>
              <w:top w:val="nil"/>
              <w:left w:val="nil"/>
              <w:bottom w:val="single" w:sz="4" w:space="0" w:color="auto"/>
              <w:right w:val="single" w:sz="4" w:space="0" w:color="auto"/>
            </w:tcBorders>
            <w:shd w:val="clear" w:color="auto" w:fill="auto"/>
            <w:vAlign w:val="center"/>
            <w:hideMark/>
          </w:tcPr>
          <w:p w14:paraId="6A90D688"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JŽS G1.070</w:t>
            </w:r>
          </w:p>
        </w:tc>
        <w:tc>
          <w:tcPr>
            <w:tcW w:w="425" w:type="dxa"/>
            <w:tcBorders>
              <w:top w:val="nil"/>
              <w:left w:val="nil"/>
              <w:bottom w:val="single" w:sz="4" w:space="0" w:color="auto"/>
              <w:right w:val="single" w:sz="4" w:space="0" w:color="auto"/>
            </w:tcBorders>
            <w:shd w:val="clear" w:color="auto" w:fill="auto"/>
            <w:noWrap/>
            <w:vAlign w:val="center"/>
            <w:hideMark/>
          </w:tcPr>
          <w:p w14:paraId="518312A5"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kpl</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C6F2BB8"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586</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3FECFB46"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586</w:t>
            </w:r>
          </w:p>
        </w:tc>
        <w:tc>
          <w:tcPr>
            <w:tcW w:w="992" w:type="dxa"/>
            <w:tcBorders>
              <w:top w:val="nil"/>
              <w:left w:val="nil"/>
              <w:bottom w:val="single" w:sz="4" w:space="0" w:color="auto"/>
              <w:right w:val="single" w:sz="4" w:space="0" w:color="auto"/>
            </w:tcBorders>
            <w:shd w:val="clear" w:color="000000" w:fill="F2F2F2"/>
            <w:noWrap/>
            <w:vAlign w:val="bottom"/>
            <w:hideMark/>
          </w:tcPr>
          <w:p w14:paraId="01708693"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48619979"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9E3919D"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22</w:t>
            </w:r>
          </w:p>
        </w:tc>
        <w:tc>
          <w:tcPr>
            <w:tcW w:w="1128" w:type="dxa"/>
            <w:tcBorders>
              <w:top w:val="nil"/>
              <w:left w:val="nil"/>
              <w:bottom w:val="single" w:sz="4" w:space="0" w:color="auto"/>
              <w:right w:val="single" w:sz="4" w:space="0" w:color="auto"/>
            </w:tcBorders>
            <w:shd w:val="clear" w:color="auto" w:fill="auto"/>
            <w:noWrap/>
            <w:vAlign w:val="center"/>
            <w:hideMark/>
          </w:tcPr>
          <w:p w14:paraId="3A560F39"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1127120051</w:t>
            </w:r>
          </w:p>
        </w:tc>
        <w:tc>
          <w:tcPr>
            <w:tcW w:w="3641" w:type="dxa"/>
            <w:tcBorders>
              <w:top w:val="nil"/>
              <w:left w:val="nil"/>
              <w:bottom w:val="single" w:sz="4" w:space="0" w:color="auto"/>
              <w:right w:val="single" w:sz="4" w:space="0" w:color="auto"/>
            </w:tcBorders>
            <w:shd w:val="clear" w:color="auto" w:fill="auto"/>
            <w:vAlign w:val="center"/>
            <w:hideMark/>
          </w:tcPr>
          <w:p w14:paraId="1292D9B9" w14:textId="77777777" w:rsidR="00E239EA" w:rsidRPr="00E239EA" w:rsidRDefault="00E239EA" w:rsidP="00E239EA">
            <w:pPr>
              <w:rPr>
                <w:rFonts w:ascii="Arial" w:hAnsi="Arial" w:cs="Arial"/>
                <w:sz w:val="16"/>
                <w:szCs w:val="16"/>
              </w:rPr>
            </w:pPr>
            <w:r w:rsidRPr="00E239EA">
              <w:rPr>
                <w:rFonts w:ascii="Arial" w:hAnsi="Arial" w:cs="Arial"/>
                <w:sz w:val="16"/>
                <w:szCs w:val="16"/>
              </w:rPr>
              <w:t>Mathee naprava proti vzd. pomiku tira 60E1, les. prag</w:t>
            </w:r>
          </w:p>
        </w:tc>
        <w:tc>
          <w:tcPr>
            <w:tcW w:w="1696" w:type="dxa"/>
            <w:tcBorders>
              <w:top w:val="nil"/>
              <w:left w:val="nil"/>
              <w:bottom w:val="single" w:sz="4" w:space="0" w:color="auto"/>
              <w:right w:val="single" w:sz="4" w:space="0" w:color="auto"/>
            </w:tcBorders>
            <w:shd w:val="clear" w:color="auto" w:fill="auto"/>
            <w:vAlign w:val="center"/>
            <w:hideMark/>
          </w:tcPr>
          <w:p w14:paraId="26B743C8"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po skici</w:t>
            </w:r>
            <w:r w:rsidRPr="00E239EA">
              <w:rPr>
                <w:rFonts w:ascii="Arial" w:hAnsi="Arial" w:cs="Arial"/>
                <w:sz w:val="16"/>
                <w:szCs w:val="16"/>
              </w:rPr>
              <w:br/>
              <w:t>60 E1 LP-2</w:t>
            </w:r>
          </w:p>
        </w:tc>
        <w:tc>
          <w:tcPr>
            <w:tcW w:w="425" w:type="dxa"/>
            <w:tcBorders>
              <w:top w:val="nil"/>
              <w:left w:val="nil"/>
              <w:bottom w:val="single" w:sz="4" w:space="0" w:color="auto"/>
              <w:right w:val="single" w:sz="4" w:space="0" w:color="auto"/>
            </w:tcBorders>
            <w:shd w:val="clear" w:color="auto" w:fill="auto"/>
            <w:noWrap/>
            <w:vAlign w:val="center"/>
            <w:hideMark/>
          </w:tcPr>
          <w:p w14:paraId="5FB024A0"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kpl</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79E738"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602</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76A801B1"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602</w:t>
            </w:r>
          </w:p>
        </w:tc>
        <w:tc>
          <w:tcPr>
            <w:tcW w:w="992" w:type="dxa"/>
            <w:tcBorders>
              <w:top w:val="nil"/>
              <w:left w:val="nil"/>
              <w:bottom w:val="single" w:sz="4" w:space="0" w:color="auto"/>
              <w:right w:val="single" w:sz="4" w:space="0" w:color="auto"/>
            </w:tcBorders>
            <w:shd w:val="clear" w:color="000000" w:fill="F2F2F2"/>
            <w:noWrap/>
            <w:vAlign w:val="bottom"/>
            <w:hideMark/>
          </w:tcPr>
          <w:p w14:paraId="2655E5E7"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72AFFA6A"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63498687"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23</w:t>
            </w:r>
          </w:p>
        </w:tc>
        <w:tc>
          <w:tcPr>
            <w:tcW w:w="1128" w:type="dxa"/>
            <w:tcBorders>
              <w:top w:val="nil"/>
              <w:left w:val="nil"/>
              <w:bottom w:val="single" w:sz="4" w:space="0" w:color="auto"/>
              <w:right w:val="single" w:sz="4" w:space="0" w:color="auto"/>
            </w:tcBorders>
            <w:shd w:val="clear" w:color="auto" w:fill="auto"/>
            <w:noWrap/>
            <w:vAlign w:val="center"/>
            <w:hideMark/>
          </w:tcPr>
          <w:p w14:paraId="16BAE580"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1127120077</w:t>
            </w:r>
          </w:p>
        </w:tc>
        <w:tc>
          <w:tcPr>
            <w:tcW w:w="3641" w:type="dxa"/>
            <w:tcBorders>
              <w:top w:val="nil"/>
              <w:left w:val="nil"/>
              <w:bottom w:val="single" w:sz="4" w:space="0" w:color="auto"/>
              <w:right w:val="single" w:sz="4" w:space="0" w:color="auto"/>
            </w:tcBorders>
            <w:shd w:val="clear" w:color="auto" w:fill="auto"/>
            <w:vAlign w:val="center"/>
            <w:hideMark/>
          </w:tcPr>
          <w:p w14:paraId="1B032E07" w14:textId="77777777" w:rsidR="00E239EA" w:rsidRPr="00E239EA" w:rsidRDefault="00E239EA" w:rsidP="00E239EA">
            <w:pPr>
              <w:rPr>
                <w:rFonts w:ascii="Arial" w:hAnsi="Arial" w:cs="Arial"/>
                <w:sz w:val="16"/>
                <w:szCs w:val="16"/>
              </w:rPr>
            </w:pPr>
            <w:r w:rsidRPr="00E239EA">
              <w:rPr>
                <w:rFonts w:ascii="Arial" w:hAnsi="Arial" w:cs="Arial"/>
                <w:sz w:val="16"/>
                <w:szCs w:val="16"/>
              </w:rPr>
              <w:t>Mathee naprava proti vzd. pomiku tira 60E1, bet. prag</w:t>
            </w:r>
          </w:p>
        </w:tc>
        <w:tc>
          <w:tcPr>
            <w:tcW w:w="1696" w:type="dxa"/>
            <w:tcBorders>
              <w:top w:val="nil"/>
              <w:left w:val="nil"/>
              <w:bottom w:val="single" w:sz="4" w:space="0" w:color="auto"/>
              <w:right w:val="single" w:sz="4" w:space="0" w:color="auto"/>
            </w:tcBorders>
            <w:shd w:val="clear" w:color="auto" w:fill="auto"/>
            <w:vAlign w:val="center"/>
            <w:hideMark/>
          </w:tcPr>
          <w:p w14:paraId="640983CE"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po načrtu</w:t>
            </w:r>
          </w:p>
        </w:tc>
        <w:tc>
          <w:tcPr>
            <w:tcW w:w="425" w:type="dxa"/>
            <w:tcBorders>
              <w:top w:val="nil"/>
              <w:left w:val="nil"/>
              <w:bottom w:val="single" w:sz="4" w:space="0" w:color="auto"/>
              <w:right w:val="single" w:sz="4" w:space="0" w:color="auto"/>
            </w:tcBorders>
            <w:shd w:val="clear" w:color="auto" w:fill="auto"/>
            <w:noWrap/>
            <w:vAlign w:val="center"/>
            <w:hideMark/>
          </w:tcPr>
          <w:p w14:paraId="5C1257B1"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kpl</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6BB03AE"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662</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0F891703"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662</w:t>
            </w:r>
          </w:p>
        </w:tc>
        <w:tc>
          <w:tcPr>
            <w:tcW w:w="992" w:type="dxa"/>
            <w:tcBorders>
              <w:top w:val="nil"/>
              <w:left w:val="nil"/>
              <w:bottom w:val="single" w:sz="4" w:space="0" w:color="auto"/>
              <w:right w:val="single" w:sz="4" w:space="0" w:color="auto"/>
            </w:tcBorders>
            <w:shd w:val="clear" w:color="000000" w:fill="F2F2F2"/>
            <w:noWrap/>
            <w:vAlign w:val="bottom"/>
            <w:hideMark/>
          </w:tcPr>
          <w:p w14:paraId="194477AE"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7107B1CA"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6426BB27"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24</w:t>
            </w:r>
          </w:p>
        </w:tc>
        <w:tc>
          <w:tcPr>
            <w:tcW w:w="1128" w:type="dxa"/>
            <w:tcBorders>
              <w:top w:val="nil"/>
              <w:left w:val="nil"/>
              <w:bottom w:val="single" w:sz="4" w:space="0" w:color="auto"/>
              <w:right w:val="single" w:sz="4" w:space="0" w:color="auto"/>
            </w:tcBorders>
            <w:shd w:val="clear" w:color="auto" w:fill="auto"/>
            <w:noWrap/>
            <w:vAlign w:val="center"/>
            <w:hideMark/>
          </w:tcPr>
          <w:p w14:paraId="3CE6B0BE"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1127110003</w:t>
            </w:r>
          </w:p>
        </w:tc>
        <w:tc>
          <w:tcPr>
            <w:tcW w:w="3641" w:type="dxa"/>
            <w:tcBorders>
              <w:top w:val="nil"/>
              <w:left w:val="nil"/>
              <w:bottom w:val="single" w:sz="4" w:space="0" w:color="auto"/>
              <w:right w:val="single" w:sz="4" w:space="0" w:color="auto"/>
            </w:tcBorders>
            <w:shd w:val="clear" w:color="auto" w:fill="auto"/>
            <w:vAlign w:val="center"/>
            <w:hideMark/>
          </w:tcPr>
          <w:p w14:paraId="7917403D" w14:textId="77777777" w:rsidR="00E239EA" w:rsidRPr="00E239EA" w:rsidRDefault="00E239EA" w:rsidP="00E239EA">
            <w:pPr>
              <w:rPr>
                <w:rFonts w:ascii="Arial" w:hAnsi="Arial" w:cs="Arial"/>
                <w:sz w:val="16"/>
                <w:szCs w:val="16"/>
              </w:rPr>
            </w:pPr>
            <w:r w:rsidRPr="00E239EA">
              <w:rPr>
                <w:rFonts w:ascii="Arial" w:hAnsi="Arial" w:cs="Arial"/>
                <w:sz w:val="16"/>
                <w:szCs w:val="16"/>
              </w:rPr>
              <w:t>Kapa za leseni prag - komplet</w:t>
            </w:r>
          </w:p>
        </w:tc>
        <w:tc>
          <w:tcPr>
            <w:tcW w:w="1696" w:type="dxa"/>
            <w:tcBorders>
              <w:top w:val="nil"/>
              <w:left w:val="nil"/>
              <w:bottom w:val="single" w:sz="4" w:space="0" w:color="auto"/>
              <w:right w:val="single" w:sz="4" w:space="0" w:color="auto"/>
            </w:tcBorders>
            <w:shd w:val="clear" w:color="auto" w:fill="auto"/>
            <w:vAlign w:val="center"/>
            <w:hideMark/>
          </w:tcPr>
          <w:p w14:paraId="0C084E7D"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JŽS G1.071</w:t>
            </w:r>
          </w:p>
        </w:tc>
        <w:tc>
          <w:tcPr>
            <w:tcW w:w="425" w:type="dxa"/>
            <w:tcBorders>
              <w:top w:val="nil"/>
              <w:left w:val="nil"/>
              <w:bottom w:val="single" w:sz="4" w:space="0" w:color="auto"/>
              <w:right w:val="single" w:sz="4" w:space="0" w:color="auto"/>
            </w:tcBorders>
            <w:shd w:val="clear" w:color="auto" w:fill="auto"/>
            <w:noWrap/>
            <w:vAlign w:val="center"/>
            <w:hideMark/>
          </w:tcPr>
          <w:p w14:paraId="35B7BB4C"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kpl</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4991AB0"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2.500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60A1C819"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2.500</w:t>
            </w:r>
          </w:p>
        </w:tc>
        <w:tc>
          <w:tcPr>
            <w:tcW w:w="992" w:type="dxa"/>
            <w:tcBorders>
              <w:top w:val="nil"/>
              <w:left w:val="nil"/>
              <w:bottom w:val="single" w:sz="4" w:space="0" w:color="auto"/>
              <w:right w:val="single" w:sz="4" w:space="0" w:color="auto"/>
            </w:tcBorders>
            <w:shd w:val="clear" w:color="000000" w:fill="F2F2F2"/>
            <w:noWrap/>
            <w:vAlign w:val="bottom"/>
            <w:hideMark/>
          </w:tcPr>
          <w:p w14:paraId="39865215"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4B87A7A1" w14:textId="77777777" w:rsidTr="00E239EA">
        <w:trPr>
          <w:trHeight w:val="27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F3C7B22"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25</w:t>
            </w:r>
          </w:p>
        </w:tc>
        <w:tc>
          <w:tcPr>
            <w:tcW w:w="1128" w:type="dxa"/>
            <w:tcBorders>
              <w:top w:val="nil"/>
              <w:left w:val="nil"/>
              <w:bottom w:val="single" w:sz="4" w:space="0" w:color="auto"/>
              <w:right w:val="single" w:sz="4" w:space="0" w:color="auto"/>
            </w:tcBorders>
            <w:shd w:val="clear" w:color="auto" w:fill="auto"/>
            <w:noWrap/>
            <w:vAlign w:val="center"/>
            <w:hideMark/>
          </w:tcPr>
          <w:p w14:paraId="5E4C9ECB"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1127059952</w:t>
            </w:r>
          </w:p>
        </w:tc>
        <w:tc>
          <w:tcPr>
            <w:tcW w:w="3641" w:type="dxa"/>
            <w:tcBorders>
              <w:top w:val="nil"/>
              <w:left w:val="nil"/>
              <w:bottom w:val="single" w:sz="4" w:space="0" w:color="auto"/>
              <w:right w:val="single" w:sz="4" w:space="0" w:color="auto"/>
            </w:tcBorders>
            <w:shd w:val="clear" w:color="auto" w:fill="auto"/>
            <w:vAlign w:val="center"/>
            <w:hideMark/>
          </w:tcPr>
          <w:p w14:paraId="3C74AA9D" w14:textId="77777777" w:rsidR="00E239EA" w:rsidRPr="00E239EA" w:rsidRDefault="00E239EA" w:rsidP="00E239EA">
            <w:pPr>
              <w:rPr>
                <w:rFonts w:ascii="Arial" w:hAnsi="Arial" w:cs="Arial"/>
                <w:sz w:val="16"/>
                <w:szCs w:val="16"/>
              </w:rPr>
            </w:pPr>
            <w:r w:rsidRPr="00E239EA">
              <w:rPr>
                <w:rFonts w:ascii="Arial" w:hAnsi="Arial" w:cs="Arial"/>
                <w:sz w:val="16"/>
                <w:szCs w:val="16"/>
              </w:rPr>
              <w:t>Podložna plošča za pritrditev Pandrol Vipa</w:t>
            </w:r>
          </w:p>
        </w:tc>
        <w:tc>
          <w:tcPr>
            <w:tcW w:w="1696" w:type="dxa"/>
            <w:tcBorders>
              <w:top w:val="nil"/>
              <w:left w:val="nil"/>
              <w:bottom w:val="single" w:sz="4" w:space="0" w:color="auto"/>
              <w:right w:val="single" w:sz="4" w:space="0" w:color="auto"/>
            </w:tcBorders>
            <w:shd w:val="clear" w:color="auto" w:fill="auto"/>
            <w:vAlign w:val="center"/>
            <w:hideMark/>
          </w:tcPr>
          <w:p w14:paraId="62C20CD8"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Načrt št. 4630/1</w:t>
            </w:r>
          </w:p>
        </w:tc>
        <w:tc>
          <w:tcPr>
            <w:tcW w:w="425" w:type="dxa"/>
            <w:tcBorders>
              <w:top w:val="nil"/>
              <w:left w:val="nil"/>
              <w:bottom w:val="single" w:sz="4" w:space="0" w:color="auto"/>
              <w:right w:val="single" w:sz="4" w:space="0" w:color="auto"/>
            </w:tcBorders>
            <w:shd w:val="clear" w:color="auto" w:fill="auto"/>
            <w:noWrap/>
            <w:vAlign w:val="center"/>
            <w:hideMark/>
          </w:tcPr>
          <w:p w14:paraId="4973A312"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43B2E4"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50</w:t>
            </w:r>
          </w:p>
        </w:tc>
        <w:tc>
          <w:tcPr>
            <w:tcW w:w="850" w:type="dxa"/>
            <w:tcBorders>
              <w:top w:val="nil"/>
              <w:left w:val="single" w:sz="4" w:space="0" w:color="auto"/>
              <w:bottom w:val="single" w:sz="4" w:space="0" w:color="auto"/>
              <w:right w:val="single" w:sz="4" w:space="0" w:color="auto"/>
            </w:tcBorders>
            <w:shd w:val="clear" w:color="000000" w:fill="F2F2F2"/>
            <w:noWrap/>
            <w:vAlign w:val="bottom"/>
            <w:hideMark/>
          </w:tcPr>
          <w:p w14:paraId="6432CE5C"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50</w:t>
            </w:r>
          </w:p>
        </w:tc>
        <w:tc>
          <w:tcPr>
            <w:tcW w:w="992" w:type="dxa"/>
            <w:tcBorders>
              <w:top w:val="nil"/>
              <w:left w:val="nil"/>
              <w:bottom w:val="single" w:sz="4" w:space="0" w:color="auto"/>
              <w:right w:val="single" w:sz="4" w:space="0" w:color="auto"/>
            </w:tcBorders>
            <w:shd w:val="clear" w:color="000000" w:fill="F2F2F2"/>
            <w:noWrap/>
            <w:vAlign w:val="bottom"/>
            <w:hideMark/>
          </w:tcPr>
          <w:p w14:paraId="0C23913E"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r w:rsidR="00E239EA" w:rsidRPr="00FB18D1" w14:paraId="1EEE8F15" w14:textId="77777777" w:rsidTr="00E239EA">
        <w:trPr>
          <w:trHeight w:val="270"/>
        </w:trPr>
        <w:tc>
          <w:tcPr>
            <w:tcW w:w="618" w:type="dxa"/>
            <w:tcBorders>
              <w:top w:val="nil"/>
              <w:left w:val="single" w:sz="8" w:space="0" w:color="auto"/>
              <w:bottom w:val="single" w:sz="4" w:space="0" w:color="auto"/>
              <w:right w:val="single" w:sz="4" w:space="0" w:color="auto"/>
            </w:tcBorders>
            <w:shd w:val="clear" w:color="auto" w:fill="auto"/>
            <w:noWrap/>
            <w:vAlign w:val="center"/>
          </w:tcPr>
          <w:p w14:paraId="2E36967E"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26</w:t>
            </w:r>
          </w:p>
        </w:tc>
        <w:tc>
          <w:tcPr>
            <w:tcW w:w="1128" w:type="dxa"/>
            <w:tcBorders>
              <w:top w:val="nil"/>
              <w:left w:val="nil"/>
              <w:bottom w:val="single" w:sz="4" w:space="0" w:color="auto"/>
              <w:right w:val="single" w:sz="4" w:space="0" w:color="auto"/>
            </w:tcBorders>
            <w:shd w:val="clear" w:color="auto" w:fill="auto"/>
            <w:noWrap/>
            <w:vAlign w:val="center"/>
          </w:tcPr>
          <w:p w14:paraId="7F3832CA"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1129011001</w:t>
            </w:r>
          </w:p>
        </w:tc>
        <w:tc>
          <w:tcPr>
            <w:tcW w:w="3641" w:type="dxa"/>
            <w:tcBorders>
              <w:top w:val="nil"/>
              <w:left w:val="nil"/>
              <w:bottom w:val="single" w:sz="4" w:space="0" w:color="auto"/>
              <w:right w:val="single" w:sz="4" w:space="0" w:color="auto"/>
            </w:tcBorders>
            <w:shd w:val="clear" w:color="auto" w:fill="auto"/>
            <w:vAlign w:val="center"/>
          </w:tcPr>
          <w:p w14:paraId="2A01797A" w14:textId="77777777" w:rsidR="00E239EA" w:rsidRPr="00E239EA" w:rsidRDefault="00E239EA" w:rsidP="00E239EA">
            <w:pPr>
              <w:rPr>
                <w:rFonts w:ascii="Arial" w:hAnsi="Arial" w:cs="Arial"/>
                <w:sz w:val="16"/>
                <w:szCs w:val="16"/>
              </w:rPr>
            </w:pPr>
            <w:r w:rsidRPr="00E239EA">
              <w:rPr>
                <w:rFonts w:ascii="Arial" w:hAnsi="Arial" w:cs="Arial"/>
                <w:sz w:val="16"/>
                <w:szCs w:val="16"/>
              </w:rPr>
              <w:t>Ježasta pločevina (bandaža) za lesene prage (210 x 71 x 1,25 mm)</w:t>
            </w:r>
          </w:p>
        </w:tc>
        <w:tc>
          <w:tcPr>
            <w:tcW w:w="1696" w:type="dxa"/>
            <w:tcBorders>
              <w:top w:val="nil"/>
              <w:left w:val="nil"/>
              <w:bottom w:val="single" w:sz="4" w:space="0" w:color="auto"/>
              <w:right w:val="single" w:sz="4" w:space="0" w:color="auto"/>
            </w:tcBorders>
            <w:shd w:val="clear" w:color="auto" w:fill="auto"/>
            <w:vAlign w:val="center"/>
          </w:tcPr>
          <w:p w14:paraId="159E0E2C" w14:textId="77777777" w:rsidR="00E239EA" w:rsidRPr="00E239EA" w:rsidRDefault="00E239EA" w:rsidP="00E239EA">
            <w:pPr>
              <w:jc w:val="right"/>
              <w:rPr>
                <w:rFonts w:ascii="Arial" w:hAnsi="Arial" w:cs="Arial"/>
                <w:sz w:val="16"/>
                <w:szCs w:val="16"/>
              </w:rPr>
            </w:pPr>
            <w:r w:rsidRPr="00E239EA">
              <w:rPr>
                <w:rFonts w:ascii="Arial" w:hAnsi="Arial" w:cs="Arial"/>
                <w:sz w:val="16"/>
                <w:szCs w:val="16"/>
              </w:rPr>
              <w:t>SIST EN 14545</w:t>
            </w:r>
          </w:p>
        </w:tc>
        <w:tc>
          <w:tcPr>
            <w:tcW w:w="425" w:type="dxa"/>
            <w:tcBorders>
              <w:top w:val="nil"/>
              <w:left w:val="nil"/>
              <w:bottom w:val="single" w:sz="4" w:space="0" w:color="auto"/>
              <w:right w:val="single" w:sz="4" w:space="0" w:color="auto"/>
            </w:tcBorders>
            <w:shd w:val="clear" w:color="auto" w:fill="auto"/>
            <w:noWrap/>
            <w:vAlign w:val="center"/>
          </w:tcPr>
          <w:p w14:paraId="6B926115" w14:textId="77777777" w:rsidR="00E239EA" w:rsidRPr="00E239EA" w:rsidRDefault="00E239EA" w:rsidP="00E239EA">
            <w:pPr>
              <w:jc w:val="center"/>
              <w:rPr>
                <w:rFonts w:ascii="Arial" w:hAnsi="Arial" w:cs="Arial"/>
                <w:sz w:val="16"/>
                <w:szCs w:val="16"/>
              </w:rPr>
            </w:pPr>
            <w:r w:rsidRPr="00E239EA">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69A35E2F" w14:textId="77777777" w:rsidR="00E239EA" w:rsidRPr="00E239EA" w:rsidRDefault="00E239EA" w:rsidP="00E239EA">
            <w:pPr>
              <w:jc w:val="center"/>
              <w:rPr>
                <w:rFonts w:ascii="Arial" w:hAnsi="Arial" w:cs="Arial"/>
                <w:b/>
                <w:bCs/>
                <w:sz w:val="16"/>
                <w:szCs w:val="16"/>
              </w:rPr>
            </w:pPr>
            <w:r w:rsidRPr="00E239EA">
              <w:rPr>
                <w:rFonts w:ascii="Arial" w:hAnsi="Arial" w:cs="Arial"/>
                <w:color w:val="000000"/>
                <w:sz w:val="16"/>
                <w:szCs w:val="16"/>
              </w:rPr>
              <w:t>1.000</w:t>
            </w:r>
          </w:p>
        </w:tc>
        <w:tc>
          <w:tcPr>
            <w:tcW w:w="850" w:type="dxa"/>
            <w:tcBorders>
              <w:top w:val="nil"/>
              <w:left w:val="single" w:sz="4" w:space="0" w:color="auto"/>
              <w:bottom w:val="single" w:sz="4" w:space="0" w:color="auto"/>
              <w:right w:val="single" w:sz="4" w:space="0" w:color="auto"/>
            </w:tcBorders>
            <w:shd w:val="clear" w:color="000000" w:fill="F2F2F2"/>
            <w:noWrap/>
            <w:vAlign w:val="bottom"/>
          </w:tcPr>
          <w:p w14:paraId="3B611F25"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1.000</w:t>
            </w:r>
          </w:p>
        </w:tc>
        <w:tc>
          <w:tcPr>
            <w:tcW w:w="992" w:type="dxa"/>
            <w:tcBorders>
              <w:top w:val="nil"/>
              <w:left w:val="nil"/>
              <w:bottom w:val="single" w:sz="4" w:space="0" w:color="auto"/>
              <w:right w:val="single" w:sz="4" w:space="0" w:color="auto"/>
            </w:tcBorders>
            <w:shd w:val="clear" w:color="000000" w:fill="F2F2F2"/>
            <w:noWrap/>
            <w:vAlign w:val="bottom"/>
          </w:tcPr>
          <w:p w14:paraId="17F4A1C4" w14:textId="77777777" w:rsidR="00E239EA" w:rsidRPr="00E239EA" w:rsidRDefault="00E239EA" w:rsidP="00E239EA">
            <w:pPr>
              <w:jc w:val="center"/>
              <w:rPr>
                <w:rFonts w:ascii="Arial" w:hAnsi="Arial" w:cs="Arial"/>
                <w:b/>
                <w:bCs/>
                <w:sz w:val="16"/>
                <w:szCs w:val="16"/>
              </w:rPr>
            </w:pPr>
            <w:r w:rsidRPr="00E239EA">
              <w:rPr>
                <w:rFonts w:ascii="Arial" w:hAnsi="Arial" w:cs="Arial"/>
                <w:sz w:val="16"/>
                <w:szCs w:val="16"/>
              </w:rPr>
              <w:t> </w:t>
            </w:r>
          </w:p>
        </w:tc>
      </w:tr>
    </w:tbl>
    <w:p w14:paraId="4DAC0F7C" w14:textId="1368E5E4" w:rsidR="00E239EA" w:rsidRDefault="00E239EA" w:rsidP="00E239EA">
      <w:pPr>
        <w:pStyle w:val="Navadensplet"/>
        <w:spacing w:after="0"/>
        <w:rPr>
          <w:rFonts w:ascii="Arial" w:hAnsi="Arial" w:cs="Arial"/>
          <w:b/>
          <w:bCs/>
          <w:color w:val="auto"/>
          <w:sz w:val="20"/>
          <w:szCs w:val="20"/>
        </w:rPr>
      </w:pPr>
    </w:p>
    <w:p w14:paraId="3A481CF1" w14:textId="602F270E" w:rsidR="00C715EC" w:rsidRDefault="00C715EC" w:rsidP="00E239EA">
      <w:pPr>
        <w:pStyle w:val="Navadensplet"/>
        <w:spacing w:after="0"/>
        <w:rPr>
          <w:rFonts w:ascii="Arial" w:hAnsi="Arial" w:cs="Arial"/>
          <w:b/>
          <w:bCs/>
          <w:color w:val="auto"/>
          <w:sz w:val="20"/>
          <w:szCs w:val="20"/>
        </w:rPr>
      </w:pPr>
    </w:p>
    <w:p w14:paraId="0BFA3D19" w14:textId="18FEA630" w:rsidR="00C715EC" w:rsidRDefault="00C715EC" w:rsidP="00E239EA">
      <w:pPr>
        <w:pStyle w:val="Navadensplet"/>
        <w:spacing w:after="0"/>
        <w:rPr>
          <w:rFonts w:ascii="Arial" w:hAnsi="Arial" w:cs="Arial"/>
          <w:b/>
          <w:bCs/>
          <w:color w:val="auto"/>
          <w:sz w:val="20"/>
          <w:szCs w:val="20"/>
        </w:rPr>
      </w:pPr>
    </w:p>
    <w:p w14:paraId="7C3A4412" w14:textId="77777777" w:rsidR="00C715EC" w:rsidRDefault="00C715EC" w:rsidP="00E239EA">
      <w:pPr>
        <w:pStyle w:val="Navadensplet"/>
        <w:spacing w:after="0"/>
        <w:rPr>
          <w:rFonts w:ascii="Arial" w:hAnsi="Arial" w:cs="Arial"/>
          <w:b/>
          <w:bCs/>
          <w:color w:val="auto"/>
          <w:sz w:val="20"/>
          <w:szCs w:val="20"/>
        </w:rPr>
      </w:pPr>
    </w:p>
    <w:p w14:paraId="5CDAF5AA" w14:textId="77777777" w:rsidR="00E239EA" w:rsidRPr="00996C00" w:rsidRDefault="00E239EA" w:rsidP="00E239EA">
      <w:pPr>
        <w:pStyle w:val="Navadensplet"/>
        <w:spacing w:after="0"/>
        <w:rPr>
          <w:rFonts w:ascii="Arial" w:hAnsi="Arial" w:cs="Arial"/>
          <w:b/>
          <w:bCs/>
          <w:color w:val="auto"/>
          <w:sz w:val="20"/>
          <w:szCs w:val="20"/>
        </w:rPr>
      </w:pPr>
    </w:p>
    <w:p w14:paraId="570F70FE" w14:textId="77777777" w:rsidR="00E239EA" w:rsidRPr="00996C00" w:rsidRDefault="00E239EA" w:rsidP="00E239EA">
      <w:pPr>
        <w:pStyle w:val="Navadensplet"/>
        <w:spacing w:after="0"/>
        <w:rPr>
          <w:rFonts w:ascii="Arial" w:hAnsi="Arial" w:cs="Arial"/>
          <w:b/>
          <w:bCs/>
          <w:color w:val="auto"/>
          <w:sz w:val="20"/>
          <w:szCs w:val="20"/>
        </w:rPr>
      </w:pPr>
      <w:r w:rsidRPr="00996C00">
        <w:rPr>
          <w:rFonts w:ascii="Arial" w:hAnsi="Arial" w:cs="Arial"/>
          <w:b/>
          <w:bCs/>
          <w:color w:val="auto"/>
          <w:sz w:val="20"/>
          <w:szCs w:val="20"/>
        </w:rPr>
        <w:lastRenderedPageBreak/>
        <w:t>III. NAČIN PLAČILA</w:t>
      </w:r>
    </w:p>
    <w:p w14:paraId="066EB23E" w14:textId="77777777" w:rsidR="00E239EA" w:rsidRPr="00996C00" w:rsidRDefault="00E239EA" w:rsidP="00E239EA">
      <w:pPr>
        <w:pStyle w:val="telo0"/>
        <w:numPr>
          <w:ilvl w:val="0"/>
          <w:numId w:val="15"/>
        </w:numPr>
        <w:spacing w:before="0" w:after="0"/>
        <w:jc w:val="center"/>
        <w:rPr>
          <w:rFonts w:ascii="Arial" w:hAnsi="Arial" w:cs="Arial"/>
          <w:sz w:val="20"/>
          <w:szCs w:val="20"/>
        </w:rPr>
      </w:pPr>
      <w:r w:rsidRPr="00996C00">
        <w:rPr>
          <w:rFonts w:ascii="Arial" w:hAnsi="Arial" w:cs="Arial"/>
          <w:b/>
          <w:bCs/>
          <w:iCs/>
          <w:sz w:val="20"/>
          <w:szCs w:val="20"/>
        </w:rPr>
        <w:t>člen</w:t>
      </w:r>
    </w:p>
    <w:p w14:paraId="5FB8B290" w14:textId="77777777" w:rsidR="00E239EA" w:rsidRPr="00996C00" w:rsidRDefault="00E239EA" w:rsidP="00E239EA">
      <w:pPr>
        <w:pStyle w:val="telo0"/>
        <w:spacing w:before="0" w:after="0"/>
        <w:ind w:left="720"/>
        <w:rPr>
          <w:rFonts w:ascii="Arial" w:hAnsi="Arial" w:cs="Arial"/>
          <w:sz w:val="20"/>
          <w:szCs w:val="20"/>
        </w:rPr>
      </w:pPr>
    </w:p>
    <w:p w14:paraId="4BA72770"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Naročnik se zavezuje, da bo svojo obveznost do prodajalca iz pogodbe poravnal v 30 dneh od prejema računa, na transakcijski račun ……………….. odprt pri banki: ……………………..</w:t>
      </w:r>
    </w:p>
    <w:p w14:paraId="66A0C775" w14:textId="77777777" w:rsidR="00E239EA" w:rsidRPr="00996C00" w:rsidRDefault="00E239EA" w:rsidP="00E239EA">
      <w:pPr>
        <w:pStyle w:val="Navadensplet"/>
        <w:spacing w:after="0"/>
        <w:rPr>
          <w:rFonts w:ascii="Arial" w:hAnsi="Arial" w:cs="Arial"/>
          <w:color w:val="auto"/>
          <w:sz w:val="20"/>
          <w:szCs w:val="20"/>
        </w:rPr>
      </w:pPr>
    </w:p>
    <w:p w14:paraId="4110B031"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Za nepravočasno poravnavo obveznosti po tej pogodbi je naročnik dolžan plačati zakonite zamudne obresti, ki veljajo v času plačilne zamude.</w:t>
      </w:r>
    </w:p>
    <w:p w14:paraId="384415BA" w14:textId="77777777" w:rsidR="00E239EA" w:rsidRDefault="00E239EA" w:rsidP="00E239EA">
      <w:pPr>
        <w:pStyle w:val="Navadensplet"/>
        <w:spacing w:after="0"/>
        <w:rPr>
          <w:rFonts w:ascii="Arial" w:hAnsi="Arial" w:cs="Arial"/>
          <w:color w:val="auto"/>
          <w:sz w:val="20"/>
          <w:szCs w:val="20"/>
        </w:rPr>
      </w:pPr>
    </w:p>
    <w:p w14:paraId="270256D1"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K računu se priloži tehnična dokumentacija  zahtevana v točki 5</w:t>
      </w:r>
    </w:p>
    <w:p w14:paraId="1FC94607" w14:textId="77777777" w:rsidR="00E239EA" w:rsidRDefault="00E239EA" w:rsidP="00E239EA">
      <w:pPr>
        <w:pStyle w:val="Navadensplet"/>
        <w:spacing w:after="0"/>
        <w:rPr>
          <w:rFonts w:ascii="Arial" w:hAnsi="Arial" w:cs="Arial"/>
          <w:color w:val="auto"/>
          <w:sz w:val="20"/>
          <w:szCs w:val="20"/>
        </w:rPr>
      </w:pPr>
    </w:p>
    <w:p w14:paraId="07903391" w14:textId="77777777" w:rsidR="00E239EA" w:rsidRDefault="00E239EA" w:rsidP="00E239EA">
      <w:pPr>
        <w:pStyle w:val="Navadensplet"/>
        <w:spacing w:after="0"/>
        <w:rPr>
          <w:rFonts w:ascii="Arial" w:hAnsi="Arial" w:cs="Arial"/>
          <w:color w:val="auto"/>
          <w:sz w:val="20"/>
          <w:szCs w:val="20"/>
        </w:rPr>
      </w:pPr>
      <w:r>
        <w:rPr>
          <w:rFonts w:ascii="Arial" w:hAnsi="Arial" w:cs="Arial"/>
          <w:color w:val="auto"/>
          <w:sz w:val="20"/>
          <w:szCs w:val="20"/>
        </w:rPr>
        <w:t>K</w:t>
      </w:r>
      <w:r w:rsidRPr="00697BF5">
        <w:rPr>
          <w:rFonts w:ascii="Arial" w:hAnsi="Arial" w:cs="Arial"/>
          <w:color w:val="auto"/>
          <w:sz w:val="20"/>
          <w:szCs w:val="20"/>
        </w:rPr>
        <w:t xml:space="preserve"> vsakem izdanem računu je </w:t>
      </w:r>
      <w:r>
        <w:rPr>
          <w:rFonts w:ascii="Arial" w:hAnsi="Arial" w:cs="Arial"/>
          <w:color w:val="auto"/>
          <w:sz w:val="20"/>
          <w:szCs w:val="20"/>
        </w:rPr>
        <w:t xml:space="preserve">obvezen </w:t>
      </w:r>
      <w:r w:rsidRPr="00697BF5">
        <w:rPr>
          <w:rFonts w:ascii="Arial" w:hAnsi="Arial" w:cs="Arial"/>
          <w:color w:val="auto"/>
          <w:sz w:val="20"/>
          <w:szCs w:val="20"/>
        </w:rPr>
        <w:t>sklic na številko predmetne pogodbe in na številko nabavnega naročila na osnovi pogodbe, ki jo bo naročnik sporočil dobavitelju po podpisu pogodbe.</w:t>
      </w:r>
    </w:p>
    <w:p w14:paraId="4216FDEB" w14:textId="77777777" w:rsidR="00E239EA" w:rsidRDefault="00E239EA" w:rsidP="00E239EA">
      <w:pPr>
        <w:pStyle w:val="Navadensplet"/>
        <w:spacing w:after="0"/>
        <w:rPr>
          <w:rFonts w:ascii="Arial" w:hAnsi="Arial" w:cs="Arial"/>
          <w:color w:val="auto"/>
          <w:sz w:val="20"/>
          <w:szCs w:val="20"/>
        </w:rPr>
      </w:pPr>
    </w:p>
    <w:p w14:paraId="0717FBB6"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Dobavitelj/podizvajalec ne sme svoje denarne terjatve do kupca odstopiti tretji osebi brez predhodnega pisnega soglasja kupca. V primeru, da naročnik s prenosom terjatve soglaša, sme prodajalcu/podizvajalcu zaračunati manipulativne stroške takšnega prenosa v višini 3% vrednosti prenesene terjatve (brez DDV) oziroma ne več kot 100,00 EUR brez DDV.</w:t>
      </w:r>
    </w:p>
    <w:p w14:paraId="3E2038B4" w14:textId="77777777" w:rsidR="00E239EA" w:rsidRPr="00996C00" w:rsidRDefault="00E239EA" w:rsidP="00E239EA">
      <w:pPr>
        <w:pStyle w:val="Navadensplet"/>
        <w:spacing w:after="0"/>
        <w:rPr>
          <w:rFonts w:ascii="Arial" w:hAnsi="Arial" w:cs="Arial"/>
          <w:color w:val="auto"/>
          <w:sz w:val="20"/>
          <w:szCs w:val="20"/>
        </w:rPr>
      </w:pPr>
    </w:p>
    <w:p w14:paraId="752C2515" w14:textId="77777777" w:rsidR="00E239EA" w:rsidRPr="00996C00" w:rsidRDefault="00E239EA" w:rsidP="00E239EA">
      <w:pPr>
        <w:spacing w:line="180" w:lineRule="atLeast"/>
        <w:jc w:val="both"/>
        <w:rPr>
          <w:rFonts w:ascii="Arial" w:hAnsi="Arial" w:cs="Arial"/>
          <w:b/>
          <w:sz w:val="20"/>
          <w:szCs w:val="20"/>
        </w:rPr>
      </w:pPr>
      <w:r w:rsidRPr="00996C00">
        <w:rPr>
          <w:rFonts w:ascii="Arial" w:hAnsi="Arial" w:cs="Arial"/>
          <w:b/>
          <w:sz w:val="20"/>
          <w:szCs w:val="20"/>
        </w:rPr>
        <w:t>III. a PODIZVAJALCI</w:t>
      </w:r>
    </w:p>
    <w:p w14:paraId="399792B6" w14:textId="77777777" w:rsidR="00E239EA" w:rsidRPr="00996C00" w:rsidRDefault="00E239EA" w:rsidP="00E239EA">
      <w:pPr>
        <w:spacing w:after="120" w:line="180" w:lineRule="atLeast"/>
        <w:jc w:val="center"/>
        <w:rPr>
          <w:rFonts w:ascii="Arial" w:hAnsi="Arial" w:cs="Arial"/>
          <w:b/>
          <w:sz w:val="20"/>
          <w:szCs w:val="20"/>
        </w:rPr>
      </w:pPr>
      <w:r w:rsidRPr="00996C00">
        <w:rPr>
          <w:rFonts w:ascii="Arial" w:hAnsi="Arial" w:cs="Arial"/>
          <w:sz w:val="20"/>
          <w:szCs w:val="20"/>
        </w:rPr>
        <w:t>4. a</w:t>
      </w:r>
      <w:r w:rsidRPr="00996C00">
        <w:rPr>
          <w:rFonts w:ascii="Arial" w:hAnsi="Arial" w:cs="Arial"/>
          <w:b/>
          <w:sz w:val="20"/>
          <w:szCs w:val="20"/>
        </w:rPr>
        <w:t xml:space="preserve">  člen</w:t>
      </w:r>
    </w:p>
    <w:p w14:paraId="06E4222B" w14:textId="77777777" w:rsidR="00E239EA" w:rsidRPr="00996C00" w:rsidRDefault="00E239EA" w:rsidP="00E239EA">
      <w:pPr>
        <w:spacing w:line="180" w:lineRule="atLeast"/>
        <w:jc w:val="both"/>
        <w:rPr>
          <w:rFonts w:ascii="Arial" w:hAnsi="Arial" w:cs="Arial"/>
          <w:sz w:val="20"/>
          <w:szCs w:val="20"/>
        </w:rPr>
      </w:pPr>
      <w:r w:rsidRPr="00996C00">
        <w:rPr>
          <w:rFonts w:ascii="Arial" w:hAnsi="Arial" w:cs="Arial"/>
          <w:sz w:val="20"/>
          <w:szCs w:val="20"/>
        </w:rPr>
        <w:t>Poleg prodajalca sodelujejo pri izvedbi naročila tudi naslednji podizvajalci:</w:t>
      </w:r>
    </w:p>
    <w:p w14:paraId="78FF7B1F"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1._____________________________________________________________(naziv, polni naslov, matična številka, davčna številka in transakcijski račun)</w:t>
      </w:r>
    </w:p>
    <w:p w14:paraId="7C235A9B"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 vsaka vrsta blaga, ki ga bo dobavil podizvajalec</w:t>
      </w:r>
    </w:p>
    <w:p w14:paraId="7357E05F"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w:t>
      </w:r>
    </w:p>
    <w:p w14:paraId="0D47844A"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 predmet, količina in vrednost blaga:</w:t>
      </w:r>
    </w:p>
    <w:p w14:paraId="0BAAD464"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w:t>
      </w:r>
    </w:p>
    <w:p w14:paraId="33A2BB13"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2._____________________________________________________________(naziv, polni naslov, matična številka, davčna številka in transakcijski račun)</w:t>
      </w:r>
    </w:p>
    <w:p w14:paraId="04EF8AF8"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 vsaka vrsta blaga, ki ga bo dobavil podizvajalec</w:t>
      </w:r>
    </w:p>
    <w:p w14:paraId="74B2EF02"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w:t>
      </w:r>
    </w:p>
    <w:p w14:paraId="0F88124C"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 predmet, količina in vrednost blaga:</w:t>
      </w:r>
    </w:p>
    <w:p w14:paraId="723296BE"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w:t>
      </w:r>
    </w:p>
    <w:p w14:paraId="19CDEC83" w14:textId="77777777" w:rsidR="00E239EA" w:rsidRPr="00996C00" w:rsidRDefault="00E239EA" w:rsidP="00E239EA">
      <w:pPr>
        <w:jc w:val="both"/>
        <w:rPr>
          <w:rFonts w:ascii="Arial" w:hAnsi="Arial" w:cs="Arial"/>
          <w:sz w:val="20"/>
          <w:szCs w:val="20"/>
        </w:rPr>
      </w:pPr>
    </w:p>
    <w:p w14:paraId="0BF7303D"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Dobavitelj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Dobavitelj mora računu (obračunski situaciji) obvezno priložiti predhodno potrjene račune podizvajalca/ev.</w:t>
      </w:r>
    </w:p>
    <w:p w14:paraId="2502550D"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Roki plačil podizvajalcem so enaki, kot so določeni za plačilo obveznosti kupca do prodajalca v tej pogodbi.</w:t>
      </w:r>
    </w:p>
    <w:p w14:paraId="658592BC"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Podizvajalec, ki je v ponudbi zahteval neposredno plačilo v skladu z 94. členom ZJN-3, mora kupcu posredovati kopijo pogodbe, ki jo je sklenil z prodajalcem, v petih (5) dneh od sklenitve te pogodbe.</w:t>
      </w:r>
    </w:p>
    <w:p w14:paraId="505B2D48"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Če neposredno plačilo podizvajalcu ni obvezno, bo naročnik od prodajalca</w:t>
      </w:r>
      <w:r w:rsidRPr="00996C00">
        <w:rPr>
          <w:rFonts w:ascii="Arial" w:hAnsi="Arial" w:cs="Arial"/>
          <w:color w:val="FF0000"/>
          <w:sz w:val="20"/>
          <w:szCs w:val="20"/>
        </w:rPr>
        <w:t xml:space="preserve"> </w:t>
      </w:r>
      <w:r w:rsidRPr="00996C00">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54E50E14" w14:textId="77777777" w:rsidR="00E239EA" w:rsidRPr="00996C00" w:rsidRDefault="00E239EA" w:rsidP="00E239EA">
      <w:pPr>
        <w:jc w:val="both"/>
        <w:rPr>
          <w:rFonts w:ascii="Arial" w:hAnsi="Arial" w:cs="Arial"/>
          <w:sz w:val="20"/>
          <w:szCs w:val="20"/>
        </w:rPr>
      </w:pPr>
    </w:p>
    <w:p w14:paraId="7259F6D2" w14:textId="77777777" w:rsidR="00E239EA" w:rsidRPr="00996C00" w:rsidRDefault="00E239EA" w:rsidP="00E239EA">
      <w:pPr>
        <w:jc w:val="both"/>
        <w:rPr>
          <w:rFonts w:ascii="Arial" w:hAnsi="Arial" w:cs="Arial"/>
          <w:sz w:val="20"/>
          <w:szCs w:val="20"/>
        </w:rPr>
      </w:pPr>
    </w:p>
    <w:p w14:paraId="005EC32A" w14:textId="77777777" w:rsidR="00E239EA" w:rsidRPr="00996C00" w:rsidRDefault="00E239EA" w:rsidP="00E239EA">
      <w:pPr>
        <w:pStyle w:val="Navadensplet"/>
        <w:spacing w:after="0"/>
        <w:rPr>
          <w:rFonts w:ascii="Arial" w:hAnsi="Arial" w:cs="Arial"/>
          <w:b/>
          <w:bCs/>
          <w:color w:val="auto"/>
          <w:sz w:val="20"/>
          <w:szCs w:val="20"/>
        </w:rPr>
      </w:pPr>
      <w:r w:rsidRPr="00996C00">
        <w:rPr>
          <w:rFonts w:ascii="Arial" w:hAnsi="Arial" w:cs="Arial"/>
          <w:b/>
          <w:bCs/>
          <w:color w:val="auto"/>
          <w:sz w:val="20"/>
          <w:szCs w:val="20"/>
        </w:rPr>
        <w:t>IV. KAKOVOST BLAGA - SISTEM ZAGOTAVLJANJA KAKOVOSTI</w:t>
      </w:r>
    </w:p>
    <w:p w14:paraId="4E71D2E3" w14:textId="77777777" w:rsidR="00E239EA" w:rsidRPr="00996C00" w:rsidRDefault="00E239EA" w:rsidP="00E239EA">
      <w:pPr>
        <w:pStyle w:val="Navadensplet"/>
        <w:spacing w:after="0"/>
        <w:rPr>
          <w:rFonts w:ascii="Arial" w:hAnsi="Arial" w:cs="Arial"/>
          <w:color w:val="auto"/>
          <w:sz w:val="20"/>
          <w:szCs w:val="20"/>
        </w:rPr>
      </w:pPr>
    </w:p>
    <w:p w14:paraId="7FB423E2" w14:textId="77777777" w:rsidR="00E239EA" w:rsidRPr="00996C00" w:rsidRDefault="00E239EA" w:rsidP="00E239EA">
      <w:pPr>
        <w:autoSpaceDE w:val="0"/>
        <w:autoSpaceDN w:val="0"/>
        <w:adjustRightInd w:val="0"/>
        <w:jc w:val="both"/>
        <w:rPr>
          <w:rFonts w:ascii="Arial" w:hAnsi="Arial" w:cs="Arial"/>
          <w:iCs/>
          <w:color w:val="000000"/>
          <w:sz w:val="20"/>
          <w:szCs w:val="20"/>
        </w:rPr>
      </w:pPr>
    </w:p>
    <w:p w14:paraId="3CD18006" w14:textId="77777777" w:rsidR="00E239EA" w:rsidRPr="00996C00" w:rsidRDefault="00E239EA" w:rsidP="00E239EA">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5.</w:t>
      </w:r>
      <w:r w:rsidRPr="00996C00">
        <w:rPr>
          <w:rFonts w:ascii="Arial" w:hAnsi="Arial" w:cs="Arial"/>
          <w:b/>
          <w:bCs/>
          <w:color w:val="auto"/>
          <w:sz w:val="20"/>
          <w:szCs w:val="20"/>
        </w:rPr>
        <w:t xml:space="preserve">   člen</w:t>
      </w:r>
    </w:p>
    <w:p w14:paraId="4C2947D0" w14:textId="77777777" w:rsidR="00E239EA" w:rsidRPr="00996C00" w:rsidRDefault="00E239EA" w:rsidP="00E239EA">
      <w:pPr>
        <w:autoSpaceDE w:val="0"/>
        <w:autoSpaceDN w:val="0"/>
        <w:adjustRightInd w:val="0"/>
        <w:rPr>
          <w:rFonts w:ascii="Arial" w:hAnsi="Arial" w:cs="Arial"/>
          <w:iCs/>
          <w:sz w:val="20"/>
          <w:szCs w:val="20"/>
        </w:rPr>
      </w:pPr>
      <w:r w:rsidRPr="00996C00">
        <w:rPr>
          <w:rFonts w:ascii="Arial" w:hAnsi="Arial" w:cs="Arial"/>
          <w:iCs/>
          <w:sz w:val="20"/>
          <w:szCs w:val="20"/>
        </w:rPr>
        <w:t>Material, ki je predmet te pogodbe mora v celoti ustrezati kakovosti, določeni v tehnični dokumentaciji, kontrolni in prevzemni dokumentaciji, opredeljenim standardom in ostalim dogovorjenim zahtevam.</w:t>
      </w:r>
    </w:p>
    <w:p w14:paraId="66B4C409"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 xml:space="preserve"> </w:t>
      </w:r>
    </w:p>
    <w:p w14:paraId="3FD1866E" w14:textId="77777777" w:rsidR="00E239EA" w:rsidRPr="00996C00" w:rsidRDefault="00E239EA" w:rsidP="00E239EA">
      <w:pPr>
        <w:autoSpaceDE w:val="0"/>
        <w:autoSpaceDN w:val="0"/>
        <w:adjustRightInd w:val="0"/>
        <w:jc w:val="center"/>
        <w:rPr>
          <w:rFonts w:ascii="Arial" w:hAnsi="Arial" w:cs="Arial"/>
          <w:iCs/>
          <w:sz w:val="20"/>
          <w:szCs w:val="20"/>
        </w:rPr>
      </w:pPr>
      <w:r w:rsidRPr="00996C00">
        <w:rPr>
          <w:rFonts w:ascii="Arial" w:hAnsi="Arial" w:cs="Arial"/>
          <w:iCs/>
          <w:sz w:val="20"/>
          <w:szCs w:val="20"/>
        </w:rPr>
        <w:t xml:space="preserve">  6.   </w:t>
      </w:r>
      <w:r w:rsidRPr="00996C00">
        <w:rPr>
          <w:rFonts w:ascii="Arial" w:hAnsi="Arial" w:cs="Arial"/>
          <w:b/>
          <w:iCs/>
          <w:sz w:val="20"/>
          <w:szCs w:val="20"/>
        </w:rPr>
        <w:t>člen</w:t>
      </w:r>
    </w:p>
    <w:p w14:paraId="641EF8C9" w14:textId="77777777" w:rsidR="00E239EA" w:rsidRPr="00996C00" w:rsidRDefault="00E239EA" w:rsidP="00E239EA">
      <w:pPr>
        <w:autoSpaceDE w:val="0"/>
        <w:autoSpaceDN w:val="0"/>
        <w:adjustRightInd w:val="0"/>
        <w:jc w:val="both"/>
        <w:rPr>
          <w:rFonts w:ascii="Arial" w:hAnsi="Arial" w:cs="Arial"/>
          <w:iCs/>
          <w:sz w:val="20"/>
          <w:szCs w:val="20"/>
        </w:rPr>
      </w:pPr>
      <w:r w:rsidRPr="00996C00">
        <w:rPr>
          <w:rFonts w:ascii="Arial" w:hAnsi="Arial" w:cs="Arial"/>
          <w:iCs/>
          <w:sz w:val="20"/>
          <w:szCs w:val="20"/>
        </w:rPr>
        <w:lastRenderedPageBreak/>
        <w:t>Kakovost dobavljenega drobno tirnega materiala mora v celoti ustrezati ponujenemu na podlagi tehničnih zahtev in ponudbe. Odstopanja od upoštevanih in ocenjenih ponujenih vrednosti se ugotavljajo ob prevzemu in pisno potrdijo s strani dobavitelja. Izdelki, ki niso v skladu z razpisnimi tehničnimi zahtevami, se ne prevzamejo.</w:t>
      </w:r>
    </w:p>
    <w:p w14:paraId="133B1429" w14:textId="77777777" w:rsidR="00E239EA" w:rsidRPr="00996C00" w:rsidRDefault="00E239EA" w:rsidP="00E239EA">
      <w:pPr>
        <w:pStyle w:val="Navadensplet"/>
        <w:spacing w:after="0"/>
        <w:rPr>
          <w:rFonts w:ascii="Arial" w:hAnsi="Arial" w:cs="Arial"/>
          <w:color w:val="auto"/>
          <w:sz w:val="20"/>
          <w:szCs w:val="20"/>
        </w:rPr>
      </w:pPr>
    </w:p>
    <w:p w14:paraId="5C8113E7" w14:textId="77777777" w:rsidR="00E239EA" w:rsidRPr="00996C00" w:rsidRDefault="00E239EA" w:rsidP="00E239EA">
      <w:pPr>
        <w:pStyle w:val="Navadensplet"/>
        <w:spacing w:after="0"/>
        <w:rPr>
          <w:rFonts w:ascii="Arial" w:hAnsi="Arial" w:cs="Arial"/>
          <w:b/>
          <w:bCs/>
          <w:color w:val="auto"/>
          <w:sz w:val="20"/>
          <w:szCs w:val="20"/>
        </w:rPr>
      </w:pPr>
      <w:r w:rsidRPr="00996C00">
        <w:rPr>
          <w:rFonts w:ascii="Arial" w:hAnsi="Arial" w:cs="Arial"/>
          <w:b/>
          <w:bCs/>
          <w:color w:val="auto"/>
          <w:sz w:val="20"/>
          <w:szCs w:val="20"/>
        </w:rPr>
        <w:t>V. PREVZEM BLAGA</w:t>
      </w:r>
    </w:p>
    <w:p w14:paraId="5EE568CC" w14:textId="77777777" w:rsidR="00E239EA" w:rsidRPr="00996C00" w:rsidRDefault="00E239EA" w:rsidP="00E239EA">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7.</w:t>
      </w:r>
      <w:r w:rsidRPr="00996C00">
        <w:rPr>
          <w:rFonts w:ascii="Arial" w:hAnsi="Arial" w:cs="Arial"/>
          <w:b/>
          <w:bCs/>
          <w:color w:val="auto"/>
          <w:sz w:val="20"/>
          <w:szCs w:val="20"/>
        </w:rPr>
        <w:t xml:space="preserve">   člen</w:t>
      </w:r>
    </w:p>
    <w:p w14:paraId="21F238D2" w14:textId="1246CE6E" w:rsidR="00E239EA" w:rsidRPr="00996C00" w:rsidRDefault="00E239EA" w:rsidP="00E239EA">
      <w:pPr>
        <w:jc w:val="both"/>
        <w:rPr>
          <w:rFonts w:ascii="Arial" w:hAnsi="Arial" w:cs="Arial"/>
          <w:iCs/>
          <w:sz w:val="20"/>
          <w:szCs w:val="20"/>
        </w:rPr>
      </w:pPr>
      <w:r w:rsidRPr="00996C00">
        <w:rPr>
          <w:rFonts w:ascii="Arial" w:hAnsi="Arial" w:cs="Arial"/>
          <w:iCs/>
          <w:sz w:val="20"/>
          <w:szCs w:val="20"/>
        </w:rPr>
        <w:t xml:space="preserve">Dobavitelj se obvezuje, da naročniku omogoči enkraten kakovostni prevzem pri proizvajalcu pred začetkom dobave. Stroški, sodelovanja proizvajalca pri izvedbi kontrole kakovosti z vso razpoložljivo opremo in kadri in morebitne dodatne zahtevane laboratorijske preiskave, bremenijo ponudnika. Naročnik </w:t>
      </w:r>
      <w:r w:rsidR="00163755">
        <w:rPr>
          <w:rFonts w:ascii="Arial" w:hAnsi="Arial" w:cs="Arial"/>
          <w:iCs/>
          <w:sz w:val="20"/>
          <w:szCs w:val="20"/>
        </w:rPr>
        <w:t xml:space="preserve">ima možnost, da </w:t>
      </w:r>
      <w:r w:rsidRPr="00996C00">
        <w:rPr>
          <w:rFonts w:ascii="Arial" w:hAnsi="Arial" w:cs="Arial"/>
          <w:iCs/>
          <w:sz w:val="20"/>
          <w:szCs w:val="20"/>
        </w:rPr>
        <w:t xml:space="preserve">bo za celotno pogodbeno količino materiala, za </w:t>
      </w:r>
      <w:r w:rsidRPr="00163755">
        <w:rPr>
          <w:rFonts w:ascii="Arial" w:hAnsi="Arial" w:cs="Arial"/>
          <w:iCs/>
          <w:sz w:val="20"/>
          <w:szCs w:val="20"/>
        </w:rPr>
        <w:t>vsak dobavni rok</w:t>
      </w:r>
      <w:r w:rsidRPr="00996C00">
        <w:rPr>
          <w:rFonts w:ascii="Arial" w:hAnsi="Arial" w:cs="Arial"/>
          <w:iCs/>
          <w:sz w:val="20"/>
          <w:szCs w:val="20"/>
        </w:rPr>
        <w:t>, opravil najmanj en kakovostni prevzem. V primeru, da bo naročnik moral opraviti več kot en kakovostni prevzem za vsak dobavni rok, potem vsi stroški (prevozni, bivanja, prevzema, dnevnice,...) bremenijo dobavitelja. Pri prevzemu mora biti napisan tehnično prevzemni zapisnik, iz katerega je razvidno, da blago odgovarja pogodbenim pogojem. Če se pri prevzemu ugotovi odstopanje med zahtevano in dejansko kvaliteto materiala, se prevzem ne opravi. Stroški ponovnega prevzema v celoti bremenijo dobavitelja.</w:t>
      </w:r>
    </w:p>
    <w:p w14:paraId="647A9A8B" w14:textId="77777777" w:rsidR="00E239EA" w:rsidRPr="00996C00" w:rsidRDefault="00E239EA" w:rsidP="00E239EA">
      <w:pPr>
        <w:autoSpaceDE w:val="0"/>
        <w:autoSpaceDN w:val="0"/>
        <w:adjustRightInd w:val="0"/>
        <w:jc w:val="both"/>
        <w:rPr>
          <w:rFonts w:ascii="Arial" w:hAnsi="Arial" w:cs="Arial"/>
          <w:iCs/>
          <w:color w:val="000000"/>
          <w:sz w:val="20"/>
          <w:szCs w:val="20"/>
        </w:rPr>
      </w:pPr>
      <w:r w:rsidRPr="00996C00">
        <w:rPr>
          <w:rFonts w:ascii="Arial" w:hAnsi="Arial" w:cs="Arial"/>
          <w:sz w:val="20"/>
          <w:szCs w:val="20"/>
        </w:rPr>
        <w:t xml:space="preserve">  </w:t>
      </w:r>
    </w:p>
    <w:p w14:paraId="4E87A08F" w14:textId="77777777" w:rsidR="00E239EA" w:rsidRPr="00996C00" w:rsidRDefault="00E239EA" w:rsidP="00E239EA">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8</w:t>
      </w:r>
      <w:r w:rsidRPr="00996C00">
        <w:rPr>
          <w:rFonts w:ascii="Arial" w:hAnsi="Arial" w:cs="Arial"/>
          <w:b/>
          <w:bCs/>
          <w:color w:val="auto"/>
          <w:sz w:val="20"/>
          <w:szCs w:val="20"/>
        </w:rPr>
        <w:t>.  člen</w:t>
      </w:r>
    </w:p>
    <w:p w14:paraId="44277487" w14:textId="77777777" w:rsidR="00E239EA" w:rsidRPr="00996C00" w:rsidRDefault="00E239EA" w:rsidP="00E239EA">
      <w:pPr>
        <w:pStyle w:val="Navadensplet"/>
        <w:spacing w:after="0"/>
        <w:jc w:val="both"/>
        <w:rPr>
          <w:rFonts w:ascii="Arial" w:hAnsi="Arial" w:cs="Arial"/>
          <w:color w:val="auto"/>
          <w:sz w:val="20"/>
          <w:szCs w:val="20"/>
        </w:rPr>
      </w:pPr>
      <w:r w:rsidRPr="00996C00">
        <w:rPr>
          <w:rFonts w:ascii="Arial" w:hAnsi="Arial" w:cs="Arial"/>
          <w:color w:val="auto"/>
          <w:sz w:val="20"/>
          <w:szCs w:val="20"/>
        </w:rPr>
        <w:t>Količinski prevzem blaga opravi naročnik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prodajalcu.</w:t>
      </w:r>
    </w:p>
    <w:p w14:paraId="38AE2C12" w14:textId="77777777" w:rsidR="00E239EA" w:rsidRPr="00996C00" w:rsidRDefault="00E239EA" w:rsidP="00E239EA">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9.</w:t>
      </w:r>
      <w:r w:rsidRPr="00996C00">
        <w:rPr>
          <w:rFonts w:ascii="Arial" w:hAnsi="Arial" w:cs="Arial"/>
          <w:b/>
          <w:bCs/>
          <w:color w:val="auto"/>
          <w:sz w:val="20"/>
          <w:szCs w:val="20"/>
        </w:rPr>
        <w:t xml:space="preserve"> člen</w:t>
      </w:r>
    </w:p>
    <w:p w14:paraId="0CDD7DE4"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Če se s kontrolo kakovosti ugotovi, da kakovost odstopa od dogovorjene kakovosti, ima naročnik pravico:</w:t>
      </w:r>
    </w:p>
    <w:p w14:paraId="28335504" w14:textId="77777777" w:rsidR="00E239EA" w:rsidRPr="00996C00" w:rsidRDefault="00E239EA" w:rsidP="00E239EA">
      <w:pPr>
        <w:pStyle w:val="Navadensplet"/>
        <w:numPr>
          <w:ilvl w:val="0"/>
          <w:numId w:val="18"/>
        </w:numPr>
        <w:spacing w:after="0"/>
        <w:jc w:val="both"/>
        <w:rPr>
          <w:rFonts w:ascii="Arial" w:hAnsi="Arial" w:cs="Arial"/>
          <w:color w:val="auto"/>
          <w:sz w:val="20"/>
          <w:szCs w:val="20"/>
        </w:rPr>
      </w:pPr>
      <w:r w:rsidRPr="00996C00">
        <w:rPr>
          <w:rFonts w:ascii="Arial" w:hAnsi="Arial" w:cs="Arial"/>
          <w:color w:val="auto"/>
          <w:sz w:val="20"/>
          <w:szCs w:val="20"/>
        </w:rPr>
        <w:t>zavrniti celotno ali delno količino dobavljenega drobno tirnega materiala ali zahtevati od prodajalca, da v roku petnajst dni nadomesti nekvalitetna izdelke s kvalitetnimi,</w:t>
      </w:r>
    </w:p>
    <w:p w14:paraId="54515557" w14:textId="77777777" w:rsidR="00E239EA" w:rsidRPr="00996C00" w:rsidRDefault="00E239EA" w:rsidP="00E239EA">
      <w:pPr>
        <w:pStyle w:val="Navadensplet"/>
        <w:numPr>
          <w:ilvl w:val="0"/>
          <w:numId w:val="18"/>
        </w:numPr>
        <w:spacing w:after="0"/>
        <w:jc w:val="both"/>
        <w:rPr>
          <w:rFonts w:ascii="Arial" w:hAnsi="Arial" w:cs="Arial"/>
          <w:color w:val="auto"/>
          <w:sz w:val="20"/>
          <w:szCs w:val="20"/>
        </w:rPr>
      </w:pPr>
      <w:r w:rsidRPr="00996C00">
        <w:rPr>
          <w:rFonts w:ascii="Arial" w:hAnsi="Arial" w:cs="Arial"/>
          <w:color w:val="auto"/>
          <w:sz w:val="20"/>
          <w:szCs w:val="20"/>
        </w:rPr>
        <w:t>zahtevati, da  dobavitelj ustrezno zniža ceno reklamiranega blaga, v kolikor se v kontroli kakovosti ugotovi zmanjšana uporabnost dobavljenega blaga,</w:t>
      </w:r>
    </w:p>
    <w:p w14:paraId="4F43D11B" w14:textId="77777777" w:rsidR="00E239EA" w:rsidRPr="00996C00" w:rsidRDefault="00E239EA" w:rsidP="00E239EA">
      <w:pPr>
        <w:pStyle w:val="Navadensplet"/>
        <w:numPr>
          <w:ilvl w:val="0"/>
          <w:numId w:val="18"/>
        </w:numPr>
        <w:spacing w:after="0"/>
        <w:jc w:val="both"/>
        <w:rPr>
          <w:rFonts w:ascii="Arial" w:hAnsi="Arial" w:cs="Arial"/>
          <w:color w:val="auto"/>
          <w:sz w:val="20"/>
          <w:szCs w:val="20"/>
        </w:rPr>
      </w:pPr>
      <w:r w:rsidRPr="00996C00">
        <w:rPr>
          <w:rFonts w:ascii="Arial" w:hAnsi="Arial" w:cs="Arial"/>
          <w:color w:val="auto"/>
          <w:sz w:val="20"/>
          <w:szCs w:val="20"/>
        </w:rPr>
        <w:t>izjaviti, da razdira pogodbo.</w:t>
      </w:r>
    </w:p>
    <w:p w14:paraId="77B9E53A"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V vsakem izmed primerov iz prejšnjega odstavka, ima naročnik pravico zahtevati povrnitev nastale škode po splošnih pravilih o odškodninski odgovornosti.</w:t>
      </w:r>
    </w:p>
    <w:p w14:paraId="319BDBE8" w14:textId="77777777" w:rsidR="00E239EA" w:rsidRPr="00996C00" w:rsidRDefault="00E239EA" w:rsidP="00E239EA">
      <w:pPr>
        <w:pStyle w:val="Navadensplet"/>
        <w:spacing w:after="0"/>
        <w:rPr>
          <w:rFonts w:ascii="Arial" w:hAnsi="Arial" w:cs="Arial"/>
          <w:color w:val="auto"/>
          <w:sz w:val="20"/>
          <w:szCs w:val="20"/>
        </w:rPr>
      </w:pPr>
    </w:p>
    <w:p w14:paraId="4350143F" w14:textId="77777777" w:rsidR="00E239EA" w:rsidRPr="00996C00" w:rsidRDefault="00E239EA" w:rsidP="00E239EA">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10.</w:t>
      </w:r>
      <w:r w:rsidRPr="00996C00">
        <w:rPr>
          <w:rFonts w:ascii="Arial" w:hAnsi="Arial" w:cs="Arial"/>
          <w:b/>
          <w:bCs/>
          <w:color w:val="auto"/>
          <w:sz w:val="20"/>
          <w:szCs w:val="20"/>
        </w:rPr>
        <w:t xml:space="preserve"> člen</w:t>
      </w:r>
    </w:p>
    <w:p w14:paraId="72257ADE" w14:textId="77777777" w:rsidR="00E239EA" w:rsidRPr="00996C00" w:rsidRDefault="00E239EA" w:rsidP="00E239EA">
      <w:pPr>
        <w:pStyle w:val="Navadensplet"/>
        <w:spacing w:after="0"/>
        <w:jc w:val="both"/>
        <w:rPr>
          <w:rFonts w:ascii="Arial" w:hAnsi="Arial" w:cs="Arial"/>
          <w:color w:val="auto"/>
          <w:sz w:val="20"/>
          <w:szCs w:val="20"/>
        </w:rPr>
      </w:pPr>
      <w:r w:rsidRPr="00996C00">
        <w:rPr>
          <w:rFonts w:ascii="Arial" w:hAnsi="Arial" w:cs="Arial"/>
          <w:color w:val="auto"/>
          <w:sz w:val="20"/>
          <w:szCs w:val="20"/>
        </w:rPr>
        <w:t>V primeru nesoglasja o kvaliteti dobavljenega blaga se ta rešuje sporazumno, v nasprotnem primeru pa izvede dokazovanje kvalitete blaga tretja oseba. Stroški dokazovanja bremenijo dobavitelja, če je bila predhodna naročnikova ocena pravilna. Kot tretja oseba se smatrajo pooblaščene institucije za kontrolo kvalitete in preizkušanje kvalitete, ki niso v organizacijski sestavi niti naročnik niti dobavitelja.</w:t>
      </w:r>
    </w:p>
    <w:p w14:paraId="22E78984" w14:textId="77777777" w:rsidR="00E239EA" w:rsidRPr="00996C00" w:rsidRDefault="00E239EA" w:rsidP="00E239EA">
      <w:pPr>
        <w:pStyle w:val="Navadensplet"/>
        <w:spacing w:after="0"/>
        <w:jc w:val="both"/>
        <w:rPr>
          <w:rFonts w:ascii="Arial" w:hAnsi="Arial" w:cs="Arial"/>
          <w:color w:val="auto"/>
          <w:sz w:val="20"/>
          <w:szCs w:val="20"/>
        </w:rPr>
      </w:pPr>
      <w:r w:rsidRPr="00996C00">
        <w:rPr>
          <w:rFonts w:ascii="Arial" w:hAnsi="Arial" w:cs="Arial"/>
          <w:color w:val="auto"/>
          <w:sz w:val="20"/>
          <w:szCs w:val="20"/>
        </w:rPr>
        <w:t>V primeru dobaviteljeve zamude, neizpolnitve oz. nepravilne izpolnitve pogodbenih obveznosti, si naročnik pridržuje pravico naročiti blago primerljive kakovosti pri tretji osebi, od prodajalca pa terjati razliko med ceno dogovorjeno z prodajalcem in višjo ceno po kateri je naročil blago pri tretji osebi.</w:t>
      </w:r>
    </w:p>
    <w:p w14:paraId="279351F7" w14:textId="77777777" w:rsidR="00E239EA" w:rsidRPr="00996C00" w:rsidRDefault="00E239EA" w:rsidP="00E239EA">
      <w:pPr>
        <w:pStyle w:val="Navadensplet"/>
        <w:spacing w:after="0"/>
        <w:rPr>
          <w:rFonts w:ascii="Arial" w:hAnsi="Arial" w:cs="Arial"/>
          <w:b/>
          <w:bCs/>
          <w:color w:val="auto"/>
          <w:sz w:val="20"/>
          <w:szCs w:val="20"/>
        </w:rPr>
      </w:pPr>
    </w:p>
    <w:p w14:paraId="59BC2F5F" w14:textId="77777777" w:rsidR="00E239EA" w:rsidRPr="00996C00" w:rsidRDefault="00E239EA" w:rsidP="00E239EA">
      <w:pPr>
        <w:pStyle w:val="Navadensplet"/>
        <w:spacing w:after="0"/>
        <w:rPr>
          <w:rFonts w:ascii="Arial" w:hAnsi="Arial" w:cs="Arial"/>
          <w:b/>
          <w:bCs/>
          <w:color w:val="auto"/>
          <w:sz w:val="20"/>
          <w:szCs w:val="20"/>
        </w:rPr>
      </w:pPr>
    </w:p>
    <w:p w14:paraId="237223A9" w14:textId="77777777" w:rsidR="00E239EA" w:rsidRPr="00996C00" w:rsidRDefault="00E239EA" w:rsidP="00E239EA">
      <w:pPr>
        <w:pStyle w:val="Navadensplet"/>
        <w:spacing w:after="0"/>
        <w:rPr>
          <w:rFonts w:ascii="Arial" w:hAnsi="Arial" w:cs="Arial"/>
          <w:b/>
          <w:bCs/>
          <w:color w:val="auto"/>
          <w:sz w:val="20"/>
          <w:szCs w:val="20"/>
        </w:rPr>
      </w:pPr>
      <w:r w:rsidRPr="00996C00">
        <w:rPr>
          <w:rFonts w:ascii="Arial" w:hAnsi="Arial" w:cs="Arial"/>
          <w:b/>
          <w:bCs/>
          <w:color w:val="auto"/>
          <w:sz w:val="20"/>
          <w:szCs w:val="20"/>
        </w:rPr>
        <w:t>VI. REKLAMIRANJE KAKOVOSTI</w:t>
      </w:r>
    </w:p>
    <w:p w14:paraId="6CCEBD32" w14:textId="77777777" w:rsidR="00E239EA" w:rsidRPr="00996C00" w:rsidRDefault="00E239EA" w:rsidP="00E239EA">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11.</w:t>
      </w:r>
      <w:r w:rsidRPr="00996C00">
        <w:rPr>
          <w:rFonts w:ascii="Arial" w:hAnsi="Arial" w:cs="Arial"/>
          <w:b/>
          <w:bCs/>
          <w:color w:val="auto"/>
          <w:sz w:val="20"/>
          <w:szCs w:val="20"/>
        </w:rPr>
        <w:t xml:space="preserve"> člen</w:t>
      </w:r>
    </w:p>
    <w:p w14:paraId="523D06D9" w14:textId="77777777" w:rsidR="00E239EA" w:rsidRPr="00996C00" w:rsidRDefault="00E239EA" w:rsidP="00E239EA">
      <w:pPr>
        <w:pStyle w:val="Navadensplet"/>
        <w:spacing w:after="0"/>
        <w:jc w:val="both"/>
        <w:rPr>
          <w:rFonts w:ascii="Arial" w:hAnsi="Arial" w:cs="Arial"/>
          <w:color w:val="auto"/>
          <w:sz w:val="20"/>
          <w:szCs w:val="20"/>
        </w:rPr>
      </w:pPr>
      <w:r w:rsidRPr="00996C00">
        <w:rPr>
          <w:rFonts w:ascii="Arial" w:hAnsi="Arial" w:cs="Arial"/>
          <w:color w:val="auto"/>
          <w:sz w:val="20"/>
          <w:szCs w:val="20"/>
        </w:rPr>
        <w:t>Naročnik je dolžan reklamirati blago z očitnimi napakami takoj oziroma v roku 8 dni po prejemu, na podlagi komisijskega zapisnika. Če kontrolni pregled zahteva dodatne laboratorijske preiskave, se rok podaljša za 15 dni. O tem se sestavi komisijski zapisnik. V ta namen bo dobavitelj dostavil naročniku vso potrebno dokumentacijo za ugotavljanje kakovosti in količine dobavljenega blaga.</w:t>
      </w:r>
    </w:p>
    <w:p w14:paraId="0A3C8B07" w14:textId="77777777" w:rsidR="00E239EA" w:rsidRPr="00996C00" w:rsidRDefault="00E239EA" w:rsidP="00E239EA">
      <w:pPr>
        <w:pStyle w:val="Navadensplet"/>
        <w:spacing w:after="0"/>
        <w:rPr>
          <w:rFonts w:ascii="Arial" w:hAnsi="Arial" w:cs="Arial"/>
          <w:color w:val="auto"/>
          <w:sz w:val="20"/>
          <w:szCs w:val="20"/>
        </w:rPr>
      </w:pPr>
    </w:p>
    <w:p w14:paraId="4FAE3700" w14:textId="77777777" w:rsidR="00E239EA" w:rsidRPr="00996C00" w:rsidRDefault="00E239EA" w:rsidP="00E239EA">
      <w:pPr>
        <w:autoSpaceDE w:val="0"/>
        <w:autoSpaceDN w:val="0"/>
        <w:adjustRightInd w:val="0"/>
        <w:jc w:val="center"/>
        <w:rPr>
          <w:rFonts w:ascii="Arial" w:hAnsi="Arial" w:cs="Arial"/>
          <w:iCs/>
          <w:sz w:val="20"/>
          <w:szCs w:val="20"/>
        </w:rPr>
      </w:pPr>
      <w:r w:rsidRPr="00996C00">
        <w:rPr>
          <w:rFonts w:ascii="Arial" w:hAnsi="Arial" w:cs="Arial"/>
          <w:iCs/>
          <w:sz w:val="20"/>
          <w:szCs w:val="20"/>
        </w:rPr>
        <w:t xml:space="preserve">     12.</w:t>
      </w:r>
      <w:r w:rsidRPr="00996C00">
        <w:rPr>
          <w:rFonts w:ascii="Arial" w:hAnsi="Arial" w:cs="Arial"/>
          <w:b/>
          <w:iCs/>
          <w:sz w:val="20"/>
          <w:szCs w:val="20"/>
        </w:rPr>
        <w:t xml:space="preserve"> člen</w:t>
      </w:r>
    </w:p>
    <w:p w14:paraId="6980E253" w14:textId="77777777" w:rsidR="00E239EA" w:rsidRPr="00996C00" w:rsidRDefault="00E239EA" w:rsidP="00E239EA">
      <w:pPr>
        <w:autoSpaceDE w:val="0"/>
        <w:autoSpaceDN w:val="0"/>
        <w:adjustRightInd w:val="0"/>
        <w:jc w:val="both"/>
        <w:rPr>
          <w:rFonts w:ascii="Arial" w:hAnsi="Arial" w:cs="Arial"/>
          <w:iCs/>
          <w:sz w:val="20"/>
          <w:szCs w:val="20"/>
        </w:rPr>
      </w:pPr>
      <w:r w:rsidRPr="00996C00">
        <w:rPr>
          <w:rFonts w:ascii="Arial" w:hAnsi="Arial" w:cs="Arial"/>
          <w:iCs/>
          <w:sz w:val="20"/>
          <w:szCs w:val="20"/>
        </w:rPr>
        <w:t>Dodatne proizvodne stroške pri naročniku zaradi odstopanja kakovosti, ki se pokažejo šele v delovnem procesu, vgradnji oz. uporabi, nosi dobavitelj.</w:t>
      </w:r>
    </w:p>
    <w:p w14:paraId="10777680" w14:textId="77777777" w:rsidR="00E239EA" w:rsidRPr="009C3431" w:rsidRDefault="00E239EA" w:rsidP="00E239EA">
      <w:pPr>
        <w:autoSpaceDE w:val="0"/>
        <w:autoSpaceDN w:val="0"/>
        <w:adjustRightInd w:val="0"/>
        <w:jc w:val="both"/>
        <w:rPr>
          <w:rFonts w:ascii="Arial" w:hAnsi="Arial" w:cs="Arial"/>
          <w:iCs/>
          <w:sz w:val="20"/>
          <w:szCs w:val="20"/>
        </w:rPr>
      </w:pPr>
    </w:p>
    <w:p w14:paraId="5209D900" w14:textId="77777777" w:rsidR="00E239EA" w:rsidRPr="009C3431" w:rsidRDefault="00E239EA" w:rsidP="00E239EA">
      <w:pPr>
        <w:spacing w:line="240" w:lineRule="exact"/>
        <w:rPr>
          <w:rFonts w:ascii="Arial" w:hAnsi="Arial" w:cs="Arial"/>
          <w:b/>
          <w:sz w:val="20"/>
          <w:szCs w:val="20"/>
        </w:rPr>
      </w:pPr>
      <w:r w:rsidRPr="009C3431">
        <w:rPr>
          <w:rFonts w:ascii="Arial" w:hAnsi="Arial" w:cs="Arial"/>
          <w:b/>
          <w:sz w:val="20"/>
          <w:szCs w:val="20"/>
        </w:rPr>
        <w:t>VII. VIŠJA SILA</w:t>
      </w:r>
    </w:p>
    <w:p w14:paraId="5ED6C04C" w14:textId="77777777" w:rsidR="00E239EA" w:rsidRPr="009C3431" w:rsidRDefault="00E239EA" w:rsidP="00E239EA">
      <w:pPr>
        <w:spacing w:line="240" w:lineRule="exact"/>
        <w:jc w:val="center"/>
        <w:rPr>
          <w:rFonts w:ascii="Arial" w:hAnsi="Arial" w:cs="Arial"/>
          <w:b/>
          <w:sz w:val="20"/>
          <w:szCs w:val="20"/>
        </w:rPr>
      </w:pPr>
      <w:r w:rsidRPr="009C3431">
        <w:rPr>
          <w:rFonts w:ascii="Arial" w:hAnsi="Arial" w:cs="Arial"/>
          <w:b/>
          <w:sz w:val="20"/>
          <w:szCs w:val="20"/>
        </w:rPr>
        <w:t>13. člen</w:t>
      </w:r>
    </w:p>
    <w:p w14:paraId="6F9C01A4" w14:textId="77777777" w:rsidR="00E239EA" w:rsidRPr="009C3431" w:rsidRDefault="00E239EA" w:rsidP="00E239EA">
      <w:pPr>
        <w:spacing w:line="240" w:lineRule="exact"/>
        <w:rPr>
          <w:rFonts w:ascii="Arial" w:hAnsi="Arial" w:cs="Arial"/>
          <w:sz w:val="20"/>
          <w:szCs w:val="20"/>
        </w:rPr>
      </w:pPr>
      <w:r w:rsidRPr="009C3431">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4EF7EF35" w14:textId="77777777" w:rsidR="00E239EA" w:rsidRPr="009C3431" w:rsidRDefault="00E239EA" w:rsidP="00E239EA">
      <w:pPr>
        <w:spacing w:line="240" w:lineRule="exact"/>
        <w:rPr>
          <w:rFonts w:ascii="Arial" w:hAnsi="Arial" w:cs="Arial"/>
          <w:sz w:val="20"/>
          <w:szCs w:val="20"/>
        </w:rPr>
      </w:pPr>
    </w:p>
    <w:p w14:paraId="18A09D32" w14:textId="77777777" w:rsidR="00E239EA" w:rsidRPr="009C3431" w:rsidRDefault="00E239EA" w:rsidP="00E239EA">
      <w:pPr>
        <w:spacing w:line="240" w:lineRule="exact"/>
        <w:rPr>
          <w:rFonts w:ascii="Arial" w:hAnsi="Arial" w:cs="Arial"/>
          <w:sz w:val="20"/>
          <w:szCs w:val="20"/>
        </w:rPr>
      </w:pPr>
      <w:r w:rsidRPr="009C3431">
        <w:rPr>
          <w:rFonts w:ascii="Arial" w:hAnsi="Arial" w:cs="Arial"/>
          <w:sz w:val="20"/>
          <w:szCs w:val="20"/>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64BB51F1" w14:textId="77777777" w:rsidR="00E239EA" w:rsidRPr="009C3431" w:rsidRDefault="00E239EA" w:rsidP="00E239EA">
      <w:pPr>
        <w:spacing w:line="240" w:lineRule="exact"/>
        <w:rPr>
          <w:rFonts w:ascii="Arial" w:hAnsi="Arial" w:cs="Arial"/>
          <w:sz w:val="20"/>
          <w:szCs w:val="20"/>
        </w:rPr>
      </w:pPr>
    </w:p>
    <w:p w14:paraId="01436F09" w14:textId="77777777" w:rsidR="00E239EA" w:rsidRPr="009C3431" w:rsidRDefault="00E239EA" w:rsidP="00E239EA">
      <w:pPr>
        <w:spacing w:line="240" w:lineRule="exact"/>
        <w:rPr>
          <w:rFonts w:ascii="Arial" w:hAnsi="Arial" w:cs="Arial"/>
          <w:sz w:val="20"/>
          <w:szCs w:val="20"/>
        </w:rPr>
      </w:pPr>
      <w:r w:rsidRPr="009C3431">
        <w:rPr>
          <w:rFonts w:ascii="Arial" w:hAnsi="Arial" w:cs="Arial"/>
          <w:sz w:val="20"/>
          <w:szCs w:val="20"/>
        </w:rPr>
        <w:t>Nobena od pogodbenih strank ni odgovorna za neizpolnitev katerekoli izmed svojih obveznosti iz razlogov, ki so posledica višje sile.</w:t>
      </w:r>
    </w:p>
    <w:p w14:paraId="13074FA4" w14:textId="77777777" w:rsidR="00E239EA" w:rsidRDefault="00E239EA" w:rsidP="00E239EA">
      <w:pPr>
        <w:autoSpaceDE w:val="0"/>
        <w:autoSpaceDN w:val="0"/>
        <w:adjustRightInd w:val="0"/>
        <w:jc w:val="both"/>
        <w:rPr>
          <w:rFonts w:ascii="Arial" w:hAnsi="Arial" w:cs="Arial"/>
          <w:iCs/>
          <w:sz w:val="20"/>
          <w:szCs w:val="20"/>
        </w:rPr>
      </w:pPr>
    </w:p>
    <w:p w14:paraId="1A86EFDE" w14:textId="77777777" w:rsidR="00E239EA" w:rsidRDefault="00E239EA" w:rsidP="00E239EA">
      <w:pPr>
        <w:autoSpaceDE w:val="0"/>
        <w:autoSpaceDN w:val="0"/>
        <w:adjustRightInd w:val="0"/>
        <w:jc w:val="both"/>
        <w:rPr>
          <w:rFonts w:ascii="Arial" w:hAnsi="Arial" w:cs="Arial"/>
          <w:iCs/>
          <w:sz w:val="20"/>
          <w:szCs w:val="20"/>
        </w:rPr>
      </w:pPr>
    </w:p>
    <w:p w14:paraId="45ACD9D9" w14:textId="77777777" w:rsidR="00E239EA" w:rsidRDefault="00E239EA" w:rsidP="00E239EA">
      <w:pPr>
        <w:autoSpaceDE w:val="0"/>
        <w:autoSpaceDN w:val="0"/>
        <w:adjustRightInd w:val="0"/>
        <w:jc w:val="both"/>
        <w:rPr>
          <w:rFonts w:ascii="Arial" w:hAnsi="Arial" w:cs="Arial"/>
          <w:iCs/>
          <w:sz w:val="20"/>
          <w:szCs w:val="20"/>
        </w:rPr>
      </w:pPr>
    </w:p>
    <w:p w14:paraId="132E32E3" w14:textId="77777777" w:rsidR="00E239EA" w:rsidRPr="00996C00" w:rsidRDefault="00E239EA" w:rsidP="00E239EA">
      <w:pPr>
        <w:autoSpaceDE w:val="0"/>
        <w:autoSpaceDN w:val="0"/>
        <w:adjustRightInd w:val="0"/>
        <w:jc w:val="both"/>
        <w:rPr>
          <w:rFonts w:ascii="Arial" w:hAnsi="Arial" w:cs="Arial"/>
          <w:iCs/>
          <w:sz w:val="20"/>
          <w:szCs w:val="20"/>
        </w:rPr>
      </w:pPr>
    </w:p>
    <w:p w14:paraId="6E62F08D" w14:textId="77777777" w:rsidR="00E239EA" w:rsidRPr="00996C00" w:rsidRDefault="00E239EA" w:rsidP="00E239EA">
      <w:pPr>
        <w:pStyle w:val="Navadensplet"/>
        <w:spacing w:after="0"/>
        <w:rPr>
          <w:rFonts w:ascii="Arial" w:hAnsi="Arial" w:cs="Arial"/>
          <w:b/>
          <w:bCs/>
          <w:color w:val="auto"/>
          <w:sz w:val="20"/>
          <w:szCs w:val="20"/>
        </w:rPr>
      </w:pPr>
      <w:r w:rsidRPr="00996C00">
        <w:rPr>
          <w:rFonts w:ascii="Arial" w:hAnsi="Arial" w:cs="Arial"/>
          <w:b/>
          <w:bCs/>
          <w:color w:val="auto"/>
          <w:sz w:val="20"/>
          <w:szCs w:val="20"/>
        </w:rPr>
        <w:t>VII. POGODBENA KAZEN</w:t>
      </w:r>
    </w:p>
    <w:p w14:paraId="64B33301" w14:textId="77777777" w:rsidR="00E239EA" w:rsidRPr="00996C00" w:rsidRDefault="00E239EA" w:rsidP="00E239EA">
      <w:pPr>
        <w:pStyle w:val="Navadensplet"/>
        <w:spacing w:after="0"/>
        <w:rPr>
          <w:rFonts w:ascii="Arial" w:hAnsi="Arial" w:cs="Arial"/>
          <w:color w:val="auto"/>
          <w:sz w:val="20"/>
          <w:szCs w:val="20"/>
        </w:rPr>
      </w:pPr>
    </w:p>
    <w:p w14:paraId="49B888DA" w14:textId="77777777" w:rsidR="00E239EA" w:rsidRPr="00E662AE" w:rsidRDefault="00E239EA" w:rsidP="00E239EA">
      <w:pPr>
        <w:pStyle w:val="Navadensplet"/>
        <w:spacing w:after="0"/>
        <w:ind w:left="360"/>
        <w:jc w:val="center"/>
        <w:rPr>
          <w:rFonts w:ascii="Arial" w:hAnsi="Arial" w:cs="Arial"/>
          <w:color w:val="auto"/>
          <w:sz w:val="20"/>
          <w:szCs w:val="20"/>
        </w:rPr>
      </w:pPr>
      <w:r w:rsidRPr="00E662AE">
        <w:rPr>
          <w:rFonts w:ascii="Arial" w:hAnsi="Arial" w:cs="Arial"/>
          <w:bCs/>
          <w:color w:val="auto"/>
          <w:sz w:val="20"/>
          <w:szCs w:val="20"/>
        </w:rPr>
        <w:t>13.</w:t>
      </w:r>
      <w:r w:rsidRPr="00E662AE">
        <w:rPr>
          <w:rFonts w:ascii="Arial" w:hAnsi="Arial" w:cs="Arial"/>
          <w:b/>
          <w:bCs/>
          <w:color w:val="auto"/>
          <w:sz w:val="20"/>
          <w:szCs w:val="20"/>
        </w:rPr>
        <w:t xml:space="preserve">  člen</w:t>
      </w:r>
    </w:p>
    <w:p w14:paraId="4766E4B8" w14:textId="75171D6E" w:rsidR="00E239EA" w:rsidRPr="00E662AE" w:rsidRDefault="00E239EA" w:rsidP="00E239EA">
      <w:pPr>
        <w:pStyle w:val="Navadensplet"/>
        <w:spacing w:after="0"/>
        <w:rPr>
          <w:rFonts w:ascii="Arial" w:hAnsi="Arial" w:cs="Arial"/>
          <w:color w:val="auto"/>
          <w:sz w:val="20"/>
          <w:szCs w:val="20"/>
        </w:rPr>
      </w:pPr>
      <w:r w:rsidRPr="00E662AE">
        <w:rPr>
          <w:rFonts w:ascii="Arial" w:hAnsi="Arial" w:cs="Arial"/>
          <w:color w:val="auto"/>
          <w:sz w:val="20"/>
          <w:szCs w:val="20"/>
        </w:rPr>
        <w:t xml:space="preserve">V primeru zamude dobavnega roka ima naročnik pravico do pogodbene kazni, in sicer </w:t>
      </w:r>
      <w:r w:rsidR="001455CA" w:rsidRPr="00E662AE">
        <w:rPr>
          <w:rFonts w:ascii="Arial" w:hAnsi="Arial" w:cs="Arial"/>
          <w:color w:val="auto"/>
          <w:sz w:val="20"/>
          <w:szCs w:val="20"/>
        </w:rPr>
        <w:t>1 %</w:t>
      </w:r>
      <w:r w:rsidRPr="00E662AE">
        <w:rPr>
          <w:rFonts w:ascii="Arial" w:hAnsi="Arial" w:cs="Arial"/>
          <w:color w:val="auto"/>
          <w:sz w:val="20"/>
          <w:szCs w:val="20"/>
        </w:rPr>
        <w:t xml:space="preserve"> (</w:t>
      </w:r>
      <w:r w:rsidR="001455CA" w:rsidRPr="00E662AE">
        <w:rPr>
          <w:rFonts w:ascii="Arial" w:hAnsi="Arial" w:cs="Arial"/>
          <w:color w:val="auto"/>
          <w:sz w:val="20"/>
          <w:szCs w:val="20"/>
        </w:rPr>
        <w:t>en</w:t>
      </w:r>
      <w:r w:rsidRPr="00E662AE">
        <w:rPr>
          <w:rFonts w:ascii="Arial" w:hAnsi="Arial" w:cs="Arial"/>
          <w:color w:val="auto"/>
          <w:sz w:val="20"/>
          <w:szCs w:val="20"/>
        </w:rPr>
        <w:t xml:space="preserve"> </w:t>
      </w:r>
      <w:r w:rsidR="001455CA" w:rsidRPr="00E662AE">
        <w:rPr>
          <w:rFonts w:ascii="Arial" w:hAnsi="Arial" w:cs="Arial"/>
          <w:color w:val="auto"/>
          <w:sz w:val="20"/>
          <w:szCs w:val="20"/>
        </w:rPr>
        <w:t>procent</w:t>
      </w:r>
      <w:r w:rsidRPr="00E662AE">
        <w:rPr>
          <w:rFonts w:ascii="Arial" w:hAnsi="Arial" w:cs="Arial"/>
          <w:color w:val="auto"/>
          <w:sz w:val="20"/>
          <w:szCs w:val="20"/>
        </w:rPr>
        <w:t xml:space="preserve">) za vsak dan zamude od </w:t>
      </w:r>
      <w:r w:rsidR="00F16E5C" w:rsidRPr="00E662AE">
        <w:rPr>
          <w:rFonts w:ascii="Arial" w:hAnsi="Arial" w:cs="Arial"/>
          <w:color w:val="auto"/>
          <w:sz w:val="20"/>
          <w:szCs w:val="20"/>
        </w:rPr>
        <w:t>vrednosti nedobavljenega materiala</w:t>
      </w:r>
      <w:r w:rsidRPr="00E662AE">
        <w:rPr>
          <w:rFonts w:ascii="Arial" w:hAnsi="Arial" w:cs="Arial"/>
          <w:color w:val="auto"/>
          <w:sz w:val="20"/>
          <w:szCs w:val="20"/>
        </w:rPr>
        <w:t>, vendar največ do 10 % celotne pogodbene vrednosti.</w:t>
      </w:r>
    </w:p>
    <w:p w14:paraId="5161324C" w14:textId="77777777" w:rsidR="00E239EA" w:rsidRPr="00996C00" w:rsidRDefault="00E239EA" w:rsidP="00E239EA">
      <w:pPr>
        <w:pStyle w:val="Navadensplet"/>
        <w:spacing w:after="0"/>
        <w:rPr>
          <w:rFonts w:ascii="Arial" w:hAnsi="Arial" w:cs="Arial"/>
          <w:color w:val="auto"/>
          <w:sz w:val="20"/>
          <w:szCs w:val="20"/>
        </w:rPr>
      </w:pPr>
    </w:p>
    <w:p w14:paraId="18D36414" w14:textId="77777777" w:rsidR="00E239EA" w:rsidRPr="00996C00" w:rsidRDefault="00E239EA" w:rsidP="00E239EA">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14.</w:t>
      </w:r>
      <w:r w:rsidRPr="00996C00">
        <w:rPr>
          <w:rFonts w:ascii="Arial" w:hAnsi="Arial" w:cs="Arial"/>
          <w:b/>
          <w:bCs/>
          <w:color w:val="auto"/>
          <w:sz w:val="20"/>
          <w:szCs w:val="20"/>
        </w:rPr>
        <w:t xml:space="preserve">  člen</w:t>
      </w:r>
    </w:p>
    <w:p w14:paraId="00B31E46"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Pogodbeni stranki sta sporazumni, da se specifikacija dobav, kakor tudi vsa poslovna, komercialna, tehnična in proizvodna dokumentacija šteje kot poslovna tajnost.</w:t>
      </w:r>
    </w:p>
    <w:p w14:paraId="729D1016" w14:textId="77777777" w:rsidR="00E239EA" w:rsidRPr="00996C00" w:rsidRDefault="00E239EA" w:rsidP="00E239EA">
      <w:pPr>
        <w:pStyle w:val="Navadensplet"/>
        <w:spacing w:after="0"/>
        <w:rPr>
          <w:rFonts w:ascii="Arial" w:hAnsi="Arial" w:cs="Arial"/>
          <w:b/>
          <w:bCs/>
          <w:color w:val="auto"/>
          <w:sz w:val="20"/>
          <w:szCs w:val="20"/>
        </w:rPr>
      </w:pPr>
    </w:p>
    <w:p w14:paraId="0E7EFFBA" w14:textId="77777777" w:rsidR="00E239EA" w:rsidRPr="00996C00" w:rsidRDefault="00E239EA" w:rsidP="00E239EA">
      <w:pPr>
        <w:autoSpaceDE w:val="0"/>
        <w:autoSpaceDN w:val="0"/>
        <w:adjustRightInd w:val="0"/>
        <w:rPr>
          <w:rFonts w:ascii="Arial" w:hAnsi="Arial" w:cs="Arial"/>
          <w:b/>
          <w:bCs/>
          <w:iCs/>
          <w:color w:val="000000"/>
          <w:sz w:val="20"/>
          <w:szCs w:val="20"/>
        </w:rPr>
      </w:pPr>
      <w:r w:rsidRPr="00996C00">
        <w:rPr>
          <w:rFonts w:ascii="Arial" w:hAnsi="Arial" w:cs="Arial"/>
          <w:b/>
          <w:bCs/>
          <w:iCs/>
          <w:color w:val="000000"/>
          <w:sz w:val="20"/>
          <w:szCs w:val="20"/>
        </w:rPr>
        <w:t>VIII. JAMSTVO IN GARANCIJA KAKOVOSTI</w:t>
      </w:r>
    </w:p>
    <w:p w14:paraId="39253898" w14:textId="77777777" w:rsidR="00E239EA" w:rsidRPr="00996C00" w:rsidRDefault="00E239EA" w:rsidP="00E239EA">
      <w:pPr>
        <w:autoSpaceDE w:val="0"/>
        <w:autoSpaceDN w:val="0"/>
        <w:adjustRightInd w:val="0"/>
        <w:rPr>
          <w:rFonts w:ascii="Arial" w:hAnsi="Arial" w:cs="Arial"/>
          <w:b/>
          <w:bCs/>
          <w:iCs/>
          <w:color w:val="000000"/>
          <w:sz w:val="20"/>
          <w:szCs w:val="20"/>
        </w:rPr>
      </w:pPr>
    </w:p>
    <w:p w14:paraId="63F8F7A2" w14:textId="77777777" w:rsidR="00E239EA" w:rsidRPr="00996C00" w:rsidRDefault="00E239EA" w:rsidP="00E239EA">
      <w:pPr>
        <w:autoSpaceDE w:val="0"/>
        <w:autoSpaceDN w:val="0"/>
        <w:adjustRightInd w:val="0"/>
        <w:jc w:val="center"/>
        <w:rPr>
          <w:rFonts w:ascii="Arial" w:hAnsi="Arial" w:cs="Arial"/>
          <w:iCs/>
          <w:color w:val="000000"/>
          <w:sz w:val="20"/>
          <w:szCs w:val="20"/>
        </w:rPr>
      </w:pPr>
      <w:r w:rsidRPr="00996C00">
        <w:rPr>
          <w:rFonts w:ascii="Arial" w:hAnsi="Arial" w:cs="Arial"/>
          <w:iCs/>
          <w:color w:val="000000"/>
          <w:sz w:val="20"/>
          <w:szCs w:val="20"/>
        </w:rPr>
        <w:t xml:space="preserve">   15. </w:t>
      </w:r>
      <w:r w:rsidRPr="00996C00">
        <w:rPr>
          <w:rFonts w:ascii="Arial" w:hAnsi="Arial" w:cs="Arial"/>
          <w:b/>
          <w:iCs/>
          <w:color w:val="000000"/>
          <w:sz w:val="20"/>
          <w:szCs w:val="20"/>
        </w:rPr>
        <w:t>člen</w:t>
      </w:r>
    </w:p>
    <w:p w14:paraId="6140E894" w14:textId="77777777" w:rsidR="00E239EA" w:rsidRPr="00996C00" w:rsidRDefault="00E239EA" w:rsidP="00E239EA">
      <w:pPr>
        <w:autoSpaceDE w:val="0"/>
        <w:autoSpaceDN w:val="0"/>
        <w:adjustRightInd w:val="0"/>
        <w:rPr>
          <w:rFonts w:ascii="Arial" w:hAnsi="Arial" w:cs="Arial"/>
          <w:iCs/>
          <w:color w:val="000000"/>
          <w:sz w:val="20"/>
          <w:szCs w:val="20"/>
        </w:rPr>
      </w:pPr>
      <w:r w:rsidRPr="00996C00">
        <w:rPr>
          <w:rFonts w:ascii="Arial" w:hAnsi="Arial" w:cs="Arial"/>
          <w:iCs/>
          <w:color w:val="000000"/>
          <w:sz w:val="20"/>
          <w:szCs w:val="20"/>
        </w:rPr>
        <w:t>Dobavitelj se obveže, da bo ob dobavi materiala dostavil certifikate, ki dokazujejo kvaliteto materiala.</w:t>
      </w:r>
    </w:p>
    <w:p w14:paraId="122750BB" w14:textId="77777777" w:rsidR="00E239EA" w:rsidRPr="00996C00" w:rsidRDefault="00E239EA" w:rsidP="00E239EA">
      <w:pPr>
        <w:autoSpaceDE w:val="0"/>
        <w:autoSpaceDN w:val="0"/>
        <w:adjustRightInd w:val="0"/>
        <w:rPr>
          <w:rFonts w:ascii="Arial" w:hAnsi="Arial" w:cs="Arial"/>
          <w:iCs/>
          <w:color w:val="000000"/>
          <w:sz w:val="20"/>
          <w:szCs w:val="20"/>
        </w:rPr>
      </w:pPr>
    </w:p>
    <w:p w14:paraId="0950DD0B" w14:textId="77777777" w:rsidR="00E239EA" w:rsidRPr="00996C00" w:rsidRDefault="00E239EA" w:rsidP="00E239EA">
      <w:pPr>
        <w:autoSpaceDE w:val="0"/>
        <w:autoSpaceDN w:val="0"/>
        <w:adjustRightInd w:val="0"/>
        <w:jc w:val="center"/>
        <w:rPr>
          <w:rFonts w:ascii="Arial" w:hAnsi="Arial" w:cs="Arial"/>
          <w:iCs/>
          <w:color w:val="000000"/>
          <w:sz w:val="20"/>
          <w:szCs w:val="20"/>
        </w:rPr>
      </w:pPr>
      <w:r w:rsidRPr="00996C00">
        <w:rPr>
          <w:rFonts w:ascii="Arial" w:hAnsi="Arial" w:cs="Arial"/>
          <w:iCs/>
          <w:color w:val="000000"/>
          <w:sz w:val="20"/>
          <w:szCs w:val="20"/>
        </w:rPr>
        <w:t xml:space="preserve">   16. </w:t>
      </w:r>
      <w:r w:rsidRPr="00996C00">
        <w:rPr>
          <w:rFonts w:ascii="Arial" w:hAnsi="Arial" w:cs="Arial"/>
          <w:b/>
          <w:iCs/>
          <w:color w:val="000000"/>
          <w:sz w:val="20"/>
          <w:szCs w:val="20"/>
        </w:rPr>
        <w:t>člen</w:t>
      </w:r>
    </w:p>
    <w:p w14:paraId="7E3CB0EE" w14:textId="77777777" w:rsidR="00E239EA" w:rsidRPr="00996C00" w:rsidRDefault="00E239EA" w:rsidP="00E239EA">
      <w:pPr>
        <w:autoSpaceDE w:val="0"/>
        <w:autoSpaceDN w:val="0"/>
        <w:adjustRightInd w:val="0"/>
        <w:jc w:val="both"/>
        <w:rPr>
          <w:rFonts w:ascii="Arial" w:hAnsi="Arial" w:cs="Arial"/>
          <w:iCs/>
          <w:color w:val="000000"/>
          <w:sz w:val="20"/>
          <w:szCs w:val="20"/>
        </w:rPr>
      </w:pPr>
      <w:r w:rsidRPr="00996C00">
        <w:rPr>
          <w:rFonts w:ascii="Arial" w:hAnsi="Arial" w:cs="Arial"/>
          <w:iCs/>
          <w:color w:val="000000"/>
          <w:sz w:val="20"/>
          <w:szCs w:val="20"/>
        </w:rPr>
        <w:t xml:space="preserve">Za vestno in kakovostno dobavo bo dobavitelj naročniku </w:t>
      </w:r>
      <w:r w:rsidRPr="00996C00">
        <w:rPr>
          <w:rFonts w:ascii="Arial" w:hAnsi="Arial" w:cs="Arial"/>
          <w:iCs/>
          <w:color w:val="0D0D0D"/>
          <w:sz w:val="20"/>
          <w:szCs w:val="20"/>
        </w:rPr>
        <w:t xml:space="preserve">ob podpisu pogodbe izročil </w:t>
      </w:r>
      <w:r w:rsidRPr="00996C00">
        <w:rPr>
          <w:rFonts w:ascii="Arial" w:hAnsi="Arial" w:cs="Arial"/>
          <w:iCs/>
          <w:color w:val="000000"/>
          <w:sz w:val="20"/>
          <w:szCs w:val="20"/>
        </w:rPr>
        <w:t xml:space="preserve">nepreklicno bančno garancijo ali garancijo zavarovalnice na prvi poziv za dobro izvedbo posla v višini 10% od pogodbene vrednosti </w:t>
      </w:r>
      <w:r w:rsidRPr="00996C00">
        <w:rPr>
          <w:rFonts w:ascii="Arial" w:hAnsi="Arial" w:cs="Arial"/>
          <w:iCs/>
          <w:color w:val="0D0D0D"/>
          <w:sz w:val="20"/>
          <w:szCs w:val="20"/>
        </w:rPr>
        <w:t xml:space="preserve">z DDV, z </w:t>
      </w:r>
      <w:r w:rsidRPr="00996C00">
        <w:rPr>
          <w:rFonts w:ascii="Arial" w:hAnsi="Arial" w:cs="Arial"/>
          <w:iCs/>
          <w:color w:val="000000"/>
          <w:sz w:val="20"/>
          <w:szCs w:val="20"/>
        </w:rPr>
        <w:t xml:space="preserve">veljavnostjo </w:t>
      </w:r>
      <w:r w:rsidRPr="001455CA">
        <w:rPr>
          <w:rFonts w:ascii="Arial" w:hAnsi="Arial" w:cs="Arial"/>
          <w:iCs/>
          <w:color w:val="000000"/>
          <w:sz w:val="20"/>
          <w:szCs w:val="20"/>
        </w:rPr>
        <w:t>30</w:t>
      </w:r>
      <w:r w:rsidRPr="00996C00">
        <w:rPr>
          <w:rFonts w:ascii="Arial" w:hAnsi="Arial" w:cs="Arial"/>
          <w:iCs/>
          <w:color w:val="000000"/>
          <w:sz w:val="20"/>
          <w:szCs w:val="20"/>
        </w:rPr>
        <w:t xml:space="preserve"> dni po končani dobavi. Pogodba se sklepa z odloženim pogojem, da postane veljavna šele z izročitvijo garancije za dobro izvedbo pogodbenih obveznosti.</w:t>
      </w:r>
    </w:p>
    <w:p w14:paraId="795C94AA" w14:textId="77777777" w:rsidR="00E239EA" w:rsidRPr="00996C00" w:rsidRDefault="00E239EA" w:rsidP="00E239EA">
      <w:pPr>
        <w:autoSpaceDE w:val="0"/>
        <w:autoSpaceDN w:val="0"/>
        <w:adjustRightInd w:val="0"/>
        <w:rPr>
          <w:rFonts w:ascii="Arial" w:hAnsi="Arial" w:cs="Arial"/>
          <w:iCs/>
          <w:color w:val="000000"/>
          <w:sz w:val="20"/>
          <w:szCs w:val="20"/>
        </w:rPr>
      </w:pPr>
    </w:p>
    <w:p w14:paraId="6FC047D9" w14:textId="77777777" w:rsidR="00E239EA" w:rsidRPr="00996C00" w:rsidRDefault="00E239EA" w:rsidP="00E239EA">
      <w:pPr>
        <w:autoSpaceDE w:val="0"/>
        <w:autoSpaceDN w:val="0"/>
        <w:adjustRightInd w:val="0"/>
        <w:jc w:val="center"/>
        <w:rPr>
          <w:rFonts w:ascii="Arial" w:hAnsi="Arial" w:cs="Arial"/>
          <w:iCs/>
          <w:color w:val="000000"/>
          <w:sz w:val="20"/>
          <w:szCs w:val="20"/>
        </w:rPr>
      </w:pPr>
      <w:r w:rsidRPr="00996C00">
        <w:rPr>
          <w:rFonts w:ascii="Arial" w:hAnsi="Arial" w:cs="Arial"/>
          <w:iCs/>
          <w:color w:val="000000"/>
          <w:sz w:val="20"/>
          <w:szCs w:val="20"/>
        </w:rPr>
        <w:t xml:space="preserve"> 17. </w:t>
      </w:r>
      <w:r w:rsidRPr="00996C00">
        <w:rPr>
          <w:rFonts w:ascii="Arial" w:hAnsi="Arial" w:cs="Arial"/>
          <w:b/>
          <w:iCs/>
          <w:color w:val="000000"/>
          <w:sz w:val="20"/>
          <w:szCs w:val="20"/>
        </w:rPr>
        <w:t>člen</w:t>
      </w:r>
    </w:p>
    <w:p w14:paraId="3E91470B"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iCs/>
          <w:color w:val="000000"/>
          <w:sz w:val="20"/>
          <w:szCs w:val="20"/>
        </w:rPr>
        <w:t>Za dobavljeno blago daje dobavitelj garancijo kakovosti za obdobje 24 mesecev od prevzema blaga</w:t>
      </w:r>
      <w:r w:rsidRPr="00996C00">
        <w:rPr>
          <w:rFonts w:ascii="Arial" w:hAnsi="Arial" w:cs="Arial"/>
          <w:color w:val="auto"/>
          <w:sz w:val="20"/>
          <w:szCs w:val="20"/>
        </w:rPr>
        <w:t xml:space="preserve">.  </w:t>
      </w:r>
    </w:p>
    <w:p w14:paraId="665F4A89" w14:textId="77777777" w:rsidR="00E239EA" w:rsidRPr="00996C00" w:rsidRDefault="00E239EA" w:rsidP="00E239EA">
      <w:pPr>
        <w:rPr>
          <w:rFonts w:ascii="Arial" w:hAnsi="Arial" w:cs="Arial"/>
          <w:b/>
          <w:sz w:val="20"/>
          <w:szCs w:val="20"/>
        </w:rPr>
      </w:pPr>
    </w:p>
    <w:p w14:paraId="70BB45EE" w14:textId="77777777" w:rsidR="00E239EA" w:rsidRPr="00996C00" w:rsidRDefault="00E239EA" w:rsidP="00E239EA">
      <w:pPr>
        <w:rPr>
          <w:rFonts w:ascii="Arial" w:hAnsi="Arial" w:cs="Arial"/>
          <w:b/>
          <w:sz w:val="20"/>
          <w:szCs w:val="20"/>
        </w:rPr>
      </w:pPr>
      <w:r w:rsidRPr="00996C00">
        <w:rPr>
          <w:rFonts w:ascii="Arial" w:hAnsi="Arial" w:cs="Arial"/>
          <w:b/>
          <w:sz w:val="20"/>
          <w:szCs w:val="20"/>
        </w:rPr>
        <w:t>IX.  ZASTOPNIKI POGODBENIH STRANK</w:t>
      </w:r>
    </w:p>
    <w:p w14:paraId="5B76A555" w14:textId="77777777" w:rsidR="00E239EA" w:rsidRPr="00996C00" w:rsidRDefault="00E239EA" w:rsidP="00E239EA">
      <w:pPr>
        <w:rPr>
          <w:rFonts w:ascii="Arial" w:hAnsi="Arial" w:cs="Arial"/>
          <w:b/>
          <w:sz w:val="20"/>
          <w:szCs w:val="20"/>
        </w:rPr>
      </w:pPr>
    </w:p>
    <w:p w14:paraId="71B1A10A" w14:textId="77777777" w:rsidR="00E239EA" w:rsidRPr="00996C00" w:rsidRDefault="00E239EA" w:rsidP="00E239EA">
      <w:pPr>
        <w:jc w:val="center"/>
        <w:rPr>
          <w:rFonts w:ascii="Arial" w:hAnsi="Arial" w:cs="Arial"/>
          <w:b/>
          <w:sz w:val="20"/>
          <w:szCs w:val="20"/>
        </w:rPr>
      </w:pPr>
      <w:r w:rsidRPr="00996C00">
        <w:rPr>
          <w:rFonts w:ascii="Arial" w:hAnsi="Arial" w:cs="Arial"/>
          <w:sz w:val="20"/>
          <w:szCs w:val="20"/>
        </w:rPr>
        <w:t>18.</w:t>
      </w:r>
      <w:r w:rsidRPr="00996C00">
        <w:rPr>
          <w:rFonts w:ascii="Arial" w:hAnsi="Arial" w:cs="Arial"/>
          <w:b/>
          <w:sz w:val="20"/>
          <w:szCs w:val="20"/>
        </w:rPr>
        <w:t xml:space="preserve"> člen</w:t>
      </w:r>
    </w:p>
    <w:p w14:paraId="467C03CE" w14:textId="77777777" w:rsidR="00E239EA" w:rsidRPr="00996C00" w:rsidRDefault="00E239EA" w:rsidP="00E239EA">
      <w:pPr>
        <w:spacing w:line="240" w:lineRule="exact"/>
        <w:rPr>
          <w:rFonts w:ascii="Arial" w:hAnsi="Arial" w:cs="Arial"/>
          <w:noProof/>
          <w:sz w:val="20"/>
          <w:szCs w:val="20"/>
        </w:rPr>
      </w:pPr>
      <w:r w:rsidRPr="00996C00">
        <w:rPr>
          <w:rFonts w:ascii="Arial" w:hAnsi="Arial" w:cs="Arial"/>
          <w:noProof/>
          <w:sz w:val="20"/>
          <w:szCs w:val="20"/>
        </w:rPr>
        <w:t xml:space="preserve">Pooblaščeni zastopnik naročnika je: </w:t>
      </w:r>
    </w:p>
    <w:p w14:paraId="1EAAC364" w14:textId="77777777" w:rsidR="00E239EA" w:rsidRPr="00996C00" w:rsidRDefault="00E239EA" w:rsidP="00E239EA">
      <w:pPr>
        <w:spacing w:line="240" w:lineRule="exact"/>
        <w:ind w:left="33"/>
        <w:rPr>
          <w:rFonts w:ascii="Arial" w:hAnsi="Arial" w:cs="Arial"/>
          <w:sz w:val="20"/>
          <w:szCs w:val="20"/>
        </w:rPr>
      </w:pPr>
    </w:p>
    <w:p w14:paraId="181686BB" w14:textId="77777777" w:rsidR="00E239EA" w:rsidRPr="00996C00" w:rsidRDefault="00E239EA" w:rsidP="00E239EA">
      <w:pPr>
        <w:spacing w:line="240" w:lineRule="exact"/>
        <w:ind w:left="33"/>
        <w:rPr>
          <w:rFonts w:ascii="Arial" w:hAnsi="Arial" w:cs="Arial"/>
          <w:sz w:val="20"/>
          <w:szCs w:val="20"/>
        </w:rPr>
      </w:pPr>
      <w:r w:rsidRPr="00996C00">
        <w:rPr>
          <w:rFonts w:ascii="Arial" w:hAnsi="Arial" w:cs="Arial"/>
          <w:sz w:val="20"/>
          <w:szCs w:val="20"/>
        </w:rPr>
        <w:t>Pooblaščeni zastopnik izvajalca je: _________________________</w:t>
      </w:r>
    </w:p>
    <w:p w14:paraId="333B7EA3" w14:textId="77777777" w:rsidR="00E239EA" w:rsidRPr="00996C00" w:rsidRDefault="00E239EA" w:rsidP="00E239EA">
      <w:pPr>
        <w:ind w:left="33"/>
        <w:rPr>
          <w:rFonts w:ascii="Arial" w:hAnsi="Arial" w:cs="Arial"/>
          <w:noProof/>
          <w:sz w:val="20"/>
          <w:szCs w:val="20"/>
        </w:rPr>
      </w:pPr>
    </w:p>
    <w:p w14:paraId="0C7610BB" w14:textId="77777777" w:rsidR="00E239EA" w:rsidRPr="00996C00" w:rsidRDefault="00E239EA" w:rsidP="00E239EA">
      <w:pPr>
        <w:ind w:left="33"/>
        <w:rPr>
          <w:rFonts w:ascii="Arial" w:hAnsi="Arial" w:cs="Arial"/>
          <w:noProof/>
          <w:sz w:val="20"/>
          <w:szCs w:val="20"/>
        </w:rPr>
      </w:pPr>
      <w:r w:rsidRPr="00996C00">
        <w:rPr>
          <w:rFonts w:ascii="Arial" w:hAnsi="Arial" w:cs="Arial"/>
          <w:noProof/>
          <w:sz w:val="20"/>
          <w:szCs w:val="20"/>
        </w:rPr>
        <w:t>Pogodbeni stranki imata pravico v primeru objektinih razlogov zamenjati v tej točki navedene zastopnike. O spremembi se morata pisno obvestiti.</w:t>
      </w:r>
    </w:p>
    <w:p w14:paraId="286C7D6C" w14:textId="77777777" w:rsidR="00E239EA" w:rsidRPr="00996C00" w:rsidRDefault="00E239EA" w:rsidP="00E239EA">
      <w:pPr>
        <w:spacing w:line="276" w:lineRule="auto"/>
        <w:jc w:val="both"/>
        <w:rPr>
          <w:rFonts w:ascii="Arial" w:hAnsi="Arial" w:cs="Arial"/>
          <w:b/>
          <w:sz w:val="20"/>
          <w:szCs w:val="20"/>
        </w:rPr>
      </w:pPr>
    </w:p>
    <w:p w14:paraId="65146782" w14:textId="77777777" w:rsidR="00E239EA" w:rsidRPr="00996C00" w:rsidRDefault="00E239EA" w:rsidP="00E239EA">
      <w:pPr>
        <w:spacing w:line="276" w:lineRule="auto"/>
        <w:jc w:val="both"/>
        <w:rPr>
          <w:rFonts w:ascii="Arial" w:hAnsi="Arial" w:cs="Arial"/>
          <w:b/>
          <w:sz w:val="20"/>
          <w:szCs w:val="20"/>
        </w:rPr>
      </w:pPr>
      <w:r w:rsidRPr="00996C00">
        <w:rPr>
          <w:rFonts w:ascii="Arial" w:hAnsi="Arial" w:cs="Arial"/>
          <w:b/>
          <w:sz w:val="20"/>
          <w:szCs w:val="20"/>
        </w:rPr>
        <w:t>X. ODPOVED POGODBE</w:t>
      </w:r>
    </w:p>
    <w:p w14:paraId="5AD3C6CF" w14:textId="77777777" w:rsidR="00E239EA" w:rsidRPr="00996C00" w:rsidRDefault="00E239EA" w:rsidP="00E239EA">
      <w:pPr>
        <w:spacing w:line="276" w:lineRule="auto"/>
        <w:jc w:val="center"/>
        <w:rPr>
          <w:rFonts w:ascii="Arial" w:hAnsi="Arial" w:cs="Arial"/>
          <w:b/>
          <w:sz w:val="20"/>
          <w:szCs w:val="20"/>
        </w:rPr>
      </w:pPr>
      <w:r w:rsidRPr="00996C00">
        <w:rPr>
          <w:rFonts w:ascii="Arial" w:hAnsi="Arial" w:cs="Arial"/>
          <w:sz w:val="20"/>
          <w:szCs w:val="20"/>
        </w:rPr>
        <w:t>19.</w:t>
      </w:r>
      <w:r w:rsidRPr="00996C00">
        <w:rPr>
          <w:rFonts w:ascii="Arial" w:hAnsi="Arial" w:cs="Arial"/>
          <w:b/>
          <w:sz w:val="20"/>
          <w:szCs w:val="20"/>
        </w:rPr>
        <w:t xml:space="preserve"> člen</w:t>
      </w:r>
    </w:p>
    <w:p w14:paraId="097ED236" w14:textId="77777777" w:rsidR="00E239EA" w:rsidRPr="00996C00" w:rsidRDefault="00E239EA" w:rsidP="00E239EA">
      <w:pPr>
        <w:autoSpaceDE w:val="0"/>
        <w:autoSpaceDN w:val="0"/>
        <w:adjustRightInd w:val="0"/>
        <w:jc w:val="both"/>
        <w:rPr>
          <w:rFonts w:ascii="Arial" w:hAnsi="Arial" w:cs="Arial"/>
          <w:color w:val="000000"/>
          <w:sz w:val="20"/>
          <w:szCs w:val="20"/>
        </w:rPr>
      </w:pPr>
      <w:r w:rsidRPr="00996C00">
        <w:rPr>
          <w:rFonts w:ascii="Arial" w:hAnsi="Arial" w:cs="Arial"/>
          <w:color w:val="000000"/>
          <w:sz w:val="20"/>
          <w:szCs w:val="20"/>
        </w:rPr>
        <w:t>V primeru, da ponudnik ne izpolnjuje pogodbenih obveznosti na način, predviden v tej pogodbi o izvedbi javnega naročila lahko začne naročnik ustrezne postopke za njeno prekinitev.</w:t>
      </w:r>
    </w:p>
    <w:p w14:paraId="61532161"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 xml:space="preserve">Naročnik bo odpovedal pogodbo tudi v primerih: </w:t>
      </w:r>
    </w:p>
    <w:p w14:paraId="4D34762E" w14:textId="77777777" w:rsidR="00E239EA" w:rsidRPr="00996C00" w:rsidRDefault="00E239EA" w:rsidP="00E239EA">
      <w:pPr>
        <w:numPr>
          <w:ilvl w:val="0"/>
          <w:numId w:val="25"/>
        </w:numPr>
        <w:jc w:val="both"/>
        <w:rPr>
          <w:rFonts w:ascii="Arial" w:hAnsi="Arial" w:cs="Arial"/>
          <w:sz w:val="20"/>
          <w:szCs w:val="20"/>
          <w:lang w:eastAsia="en-US"/>
        </w:rPr>
      </w:pPr>
      <w:r w:rsidRPr="00996C00">
        <w:rPr>
          <w:rFonts w:ascii="Arial" w:hAnsi="Arial" w:cs="Arial"/>
          <w:sz w:val="20"/>
          <w:szCs w:val="20"/>
          <w:lang w:eastAsia="en-US"/>
        </w:rPr>
        <w:t>če dobavitelj dobavi blago, ki ne ustreza dogovorjeni vrsti in kakovosti,</w:t>
      </w:r>
    </w:p>
    <w:p w14:paraId="70A6AAC9" w14:textId="77777777" w:rsidR="00E239EA" w:rsidRPr="00996C00" w:rsidRDefault="00E239EA" w:rsidP="00E239EA">
      <w:pPr>
        <w:numPr>
          <w:ilvl w:val="0"/>
          <w:numId w:val="25"/>
        </w:numPr>
        <w:tabs>
          <w:tab w:val="left" w:pos="846"/>
          <w:tab w:val="left" w:pos="1068"/>
        </w:tabs>
        <w:suppressAutoHyphens/>
        <w:jc w:val="both"/>
        <w:rPr>
          <w:rFonts w:ascii="Arial" w:hAnsi="Arial" w:cs="Arial"/>
          <w:sz w:val="20"/>
          <w:szCs w:val="20"/>
          <w:lang w:eastAsia="en-US"/>
        </w:rPr>
      </w:pPr>
      <w:r w:rsidRPr="00996C00">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44F2C653" w14:textId="77777777" w:rsidR="00E239EA" w:rsidRPr="00996C00" w:rsidRDefault="00E239EA" w:rsidP="00E239EA">
      <w:pPr>
        <w:tabs>
          <w:tab w:val="left" w:pos="846"/>
          <w:tab w:val="left" w:pos="1068"/>
        </w:tabs>
        <w:suppressAutoHyphens/>
        <w:ind w:left="360"/>
        <w:jc w:val="both"/>
        <w:rPr>
          <w:rFonts w:ascii="Arial" w:hAnsi="Arial" w:cs="Arial"/>
          <w:sz w:val="20"/>
          <w:szCs w:val="20"/>
          <w:lang w:eastAsia="en-US"/>
        </w:rPr>
      </w:pPr>
    </w:p>
    <w:p w14:paraId="30AF27CF"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Odpovedni rok prične teči z dnem prejema priporočene poštne pošiljke.</w:t>
      </w:r>
    </w:p>
    <w:p w14:paraId="4A96F8E1"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Zaradi odpovedi pogodbe naročnik dobavitelju odškodninsko ni odgovoren.</w:t>
      </w:r>
    </w:p>
    <w:p w14:paraId="1CD6B0EC" w14:textId="77777777" w:rsidR="00E239EA" w:rsidRPr="00996C00" w:rsidRDefault="00E239EA" w:rsidP="00E239EA">
      <w:pPr>
        <w:pStyle w:val="Navadensplet"/>
        <w:spacing w:after="0"/>
        <w:rPr>
          <w:rFonts w:ascii="Arial" w:hAnsi="Arial" w:cs="Arial"/>
          <w:color w:val="auto"/>
          <w:sz w:val="20"/>
          <w:szCs w:val="20"/>
        </w:rPr>
      </w:pPr>
    </w:p>
    <w:p w14:paraId="734E17C3" w14:textId="77777777" w:rsidR="00E239EA" w:rsidRPr="00996C00" w:rsidRDefault="00E239EA" w:rsidP="00E239EA">
      <w:pPr>
        <w:pStyle w:val="Navadensplet"/>
        <w:spacing w:after="0"/>
        <w:rPr>
          <w:rFonts w:ascii="Arial" w:hAnsi="Arial" w:cs="Arial"/>
          <w:color w:val="auto"/>
          <w:sz w:val="20"/>
          <w:szCs w:val="20"/>
        </w:rPr>
      </w:pPr>
    </w:p>
    <w:p w14:paraId="15F27F5D" w14:textId="77777777" w:rsidR="00E239EA" w:rsidRPr="00996C00" w:rsidRDefault="00E239EA" w:rsidP="00E239EA">
      <w:pPr>
        <w:pStyle w:val="Navadensplet"/>
        <w:spacing w:after="0"/>
        <w:ind w:left="862" w:right="-754" w:hanging="862"/>
        <w:rPr>
          <w:rFonts w:ascii="Arial" w:hAnsi="Arial" w:cs="Arial"/>
          <w:b/>
          <w:bCs/>
          <w:color w:val="auto"/>
          <w:sz w:val="20"/>
          <w:szCs w:val="20"/>
        </w:rPr>
      </w:pPr>
      <w:r w:rsidRPr="00996C00">
        <w:rPr>
          <w:rFonts w:ascii="Arial" w:hAnsi="Arial" w:cs="Arial"/>
          <w:b/>
          <w:bCs/>
          <w:color w:val="auto"/>
          <w:sz w:val="20"/>
          <w:szCs w:val="20"/>
        </w:rPr>
        <w:t>XI. RAZVEZNI POGOJI</w:t>
      </w:r>
    </w:p>
    <w:p w14:paraId="130CDF71" w14:textId="77777777" w:rsidR="00E239EA" w:rsidRPr="00996C00" w:rsidRDefault="00E239EA" w:rsidP="00E239EA">
      <w:pPr>
        <w:pStyle w:val="Navadensplet"/>
        <w:spacing w:after="0"/>
        <w:jc w:val="center"/>
        <w:rPr>
          <w:rFonts w:ascii="Arial" w:hAnsi="Arial" w:cs="Arial"/>
          <w:color w:val="auto"/>
          <w:sz w:val="20"/>
          <w:szCs w:val="20"/>
        </w:rPr>
      </w:pPr>
      <w:r w:rsidRPr="00996C00">
        <w:rPr>
          <w:rFonts w:ascii="Arial" w:hAnsi="Arial" w:cs="Arial"/>
          <w:bCs/>
          <w:color w:val="auto"/>
          <w:sz w:val="20"/>
          <w:szCs w:val="20"/>
        </w:rPr>
        <w:t>20.</w:t>
      </w:r>
      <w:r w:rsidRPr="00996C00">
        <w:rPr>
          <w:rFonts w:ascii="Arial" w:hAnsi="Arial" w:cs="Arial"/>
          <w:b/>
          <w:bCs/>
          <w:color w:val="auto"/>
          <w:sz w:val="20"/>
          <w:szCs w:val="20"/>
        </w:rPr>
        <w:t xml:space="preserve"> člen</w:t>
      </w:r>
    </w:p>
    <w:p w14:paraId="6FE49E8E" w14:textId="77777777" w:rsidR="00E239EA" w:rsidRPr="00996C00" w:rsidRDefault="00E239EA" w:rsidP="00E239EA">
      <w:pPr>
        <w:spacing w:line="276" w:lineRule="auto"/>
        <w:jc w:val="both"/>
        <w:rPr>
          <w:rFonts w:ascii="Arial" w:hAnsi="Arial" w:cs="Arial"/>
          <w:sz w:val="20"/>
          <w:szCs w:val="20"/>
        </w:rPr>
      </w:pPr>
      <w:r w:rsidRPr="00996C00">
        <w:rPr>
          <w:rFonts w:ascii="Arial" w:hAnsi="Arial" w:cs="Arial"/>
          <w:sz w:val="20"/>
          <w:szCs w:val="20"/>
        </w:rPr>
        <w:t>Ta pogodba je sklenjena pod razveznim pogojem, ki se uresniči v primeru izpolnitve ene od naslednjih okoliščin:</w:t>
      </w:r>
    </w:p>
    <w:p w14:paraId="30A3A9BE" w14:textId="77777777" w:rsidR="00E239EA" w:rsidRPr="00996C00" w:rsidRDefault="00E239EA" w:rsidP="00E239EA">
      <w:pPr>
        <w:numPr>
          <w:ilvl w:val="0"/>
          <w:numId w:val="27"/>
        </w:numPr>
        <w:spacing w:line="276" w:lineRule="auto"/>
        <w:jc w:val="both"/>
        <w:rPr>
          <w:rFonts w:ascii="Arial" w:hAnsi="Arial" w:cs="Arial"/>
          <w:sz w:val="20"/>
          <w:szCs w:val="20"/>
        </w:rPr>
      </w:pPr>
      <w:r w:rsidRPr="00996C00">
        <w:rPr>
          <w:rFonts w:ascii="Arial" w:hAnsi="Arial" w:cs="Arial"/>
          <w:sz w:val="20"/>
          <w:szCs w:val="20"/>
        </w:rPr>
        <w:t>če bo naročnik seznanjen, da je sodišče s pravnomočno odločitvijo ugotovilo kršitev obveznosti delovne, okoljske ali socialne zakonodaje s strani dobavitelja ali podizvajalca, ali</w:t>
      </w:r>
    </w:p>
    <w:p w14:paraId="11B3B71E" w14:textId="77777777" w:rsidR="00E239EA" w:rsidRPr="00996C00" w:rsidRDefault="00E239EA" w:rsidP="00E239EA">
      <w:pPr>
        <w:numPr>
          <w:ilvl w:val="0"/>
          <w:numId w:val="27"/>
        </w:numPr>
        <w:spacing w:line="276" w:lineRule="auto"/>
        <w:jc w:val="both"/>
        <w:rPr>
          <w:rFonts w:ascii="Arial" w:hAnsi="Arial" w:cs="Arial"/>
          <w:sz w:val="20"/>
          <w:szCs w:val="20"/>
        </w:rPr>
      </w:pPr>
      <w:r w:rsidRPr="00996C00">
        <w:rPr>
          <w:rFonts w:ascii="Arial" w:hAnsi="Arial" w:cs="Arial"/>
          <w:sz w:val="20"/>
          <w:szCs w:val="20"/>
        </w:rPr>
        <w:t>če bo naročnik seznanjen, da je pristojni državni organ pri dobavitelju ali podizvajalcu v času izvajanja pogodbe ugotovil najmanj dve kršitvi v zvezi s:</w:t>
      </w:r>
    </w:p>
    <w:p w14:paraId="3684AC40" w14:textId="77777777" w:rsidR="00E239EA" w:rsidRPr="00996C00" w:rsidRDefault="00E239EA" w:rsidP="00E239EA">
      <w:pPr>
        <w:numPr>
          <w:ilvl w:val="0"/>
          <w:numId w:val="26"/>
        </w:numPr>
        <w:spacing w:line="276" w:lineRule="auto"/>
        <w:jc w:val="both"/>
        <w:rPr>
          <w:rFonts w:ascii="Arial" w:hAnsi="Arial" w:cs="Arial"/>
          <w:sz w:val="20"/>
          <w:szCs w:val="20"/>
        </w:rPr>
      </w:pPr>
      <w:r w:rsidRPr="00996C00">
        <w:rPr>
          <w:rFonts w:ascii="Arial" w:hAnsi="Arial" w:cs="Arial"/>
          <w:sz w:val="20"/>
          <w:szCs w:val="20"/>
        </w:rPr>
        <w:t>plačilom za delo,</w:t>
      </w:r>
    </w:p>
    <w:p w14:paraId="1AD0EF7D" w14:textId="77777777" w:rsidR="00E239EA" w:rsidRPr="00996C00" w:rsidRDefault="00E239EA" w:rsidP="00E239EA">
      <w:pPr>
        <w:numPr>
          <w:ilvl w:val="0"/>
          <w:numId w:val="26"/>
        </w:numPr>
        <w:spacing w:line="276" w:lineRule="auto"/>
        <w:jc w:val="both"/>
        <w:rPr>
          <w:rFonts w:ascii="Arial" w:hAnsi="Arial" w:cs="Arial"/>
          <w:sz w:val="20"/>
          <w:szCs w:val="20"/>
        </w:rPr>
      </w:pPr>
      <w:r w:rsidRPr="00996C00">
        <w:rPr>
          <w:rFonts w:ascii="Arial" w:hAnsi="Arial" w:cs="Arial"/>
          <w:sz w:val="20"/>
          <w:szCs w:val="20"/>
        </w:rPr>
        <w:t>delovnim časom,</w:t>
      </w:r>
    </w:p>
    <w:p w14:paraId="5C8058E3" w14:textId="77777777" w:rsidR="00E239EA" w:rsidRPr="00996C00" w:rsidRDefault="00E239EA" w:rsidP="00E239EA">
      <w:pPr>
        <w:numPr>
          <w:ilvl w:val="0"/>
          <w:numId w:val="26"/>
        </w:numPr>
        <w:spacing w:line="276" w:lineRule="auto"/>
        <w:jc w:val="both"/>
        <w:rPr>
          <w:rFonts w:ascii="Arial" w:hAnsi="Arial" w:cs="Arial"/>
          <w:sz w:val="20"/>
          <w:szCs w:val="20"/>
        </w:rPr>
      </w:pPr>
      <w:r w:rsidRPr="00996C00">
        <w:rPr>
          <w:rFonts w:ascii="Arial" w:hAnsi="Arial" w:cs="Arial"/>
          <w:sz w:val="20"/>
          <w:szCs w:val="20"/>
        </w:rPr>
        <w:t>počitki,</w:t>
      </w:r>
    </w:p>
    <w:p w14:paraId="42DEEB6F" w14:textId="77777777" w:rsidR="00E239EA" w:rsidRPr="00996C00" w:rsidRDefault="00E239EA" w:rsidP="00E239EA">
      <w:pPr>
        <w:numPr>
          <w:ilvl w:val="0"/>
          <w:numId w:val="26"/>
        </w:numPr>
        <w:spacing w:line="276" w:lineRule="auto"/>
        <w:jc w:val="both"/>
        <w:rPr>
          <w:rFonts w:ascii="Arial" w:hAnsi="Arial" w:cs="Arial"/>
          <w:sz w:val="20"/>
          <w:szCs w:val="20"/>
        </w:rPr>
      </w:pPr>
      <w:r w:rsidRPr="00996C00">
        <w:rPr>
          <w:rFonts w:ascii="Arial" w:hAnsi="Arial" w:cs="Arial"/>
          <w:sz w:val="20"/>
          <w:szCs w:val="20"/>
        </w:rPr>
        <w:t>opravljanjem dela na podlagi pogodb civilnega prava kljub obstoju elementov delovnega razmerja ali v zvezi z zaposlovanjem na črno,</w:t>
      </w:r>
    </w:p>
    <w:p w14:paraId="6FF87717" w14:textId="77777777" w:rsidR="00480AD4" w:rsidRDefault="00E239EA" w:rsidP="00E239EA">
      <w:pPr>
        <w:spacing w:line="276" w:lineRule="auto"/>
        <w:jc w:val="both"/>
        <w:rPr>
          <w:rFonts w:ascii="Arial" w:hAnsi="Arial" w:cs="Arial"/>
          <w:sz w:val="20"/>
          <w:szCs w:val="20"/>
        </w:rPr>
      </w:pPr>
      <w:r w:rsidRPr="00996C00">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r w:rsidR="00480AD4">
        <w:rPr>
          <w:rFonts w:ascii="Arial" w:hAnsi="Arial" w:cs="Arial"/>
          <w:sz w:val="20"/>
          <w:szCs w:val="20"/>
        </w:rPr>
        <w:t>.</w:t>
      </w:r>
    </w:p>
    <w:p w14:paraId="003803E5" w14:textId="77777777" w:rsidR="00480AD4" w:rsidRDefault="00480AD4" w:rsidP="00E239EA">
      <w:pPr>
        <w:spacing w:line="276" w:lineRule="auto"/>
        <w:jc w:val="both"/>
        <w:rPr>
          <w:rFonts w:ascii="Arial" w:hAnsi="Arial" w:cs="Arial"/>
          <w:sz w:val="20"/>
          <w:szCs w:val="20"/>
        </w:rPr>
      </w:pPr>
    </w:p>
    <w:p w14:paraId="7AFA4BED" w14:textId="77777777" w:rsidR="00480AD4" w:rsidRPr="00C30F42" w:rsidRDefault="00E239EA" w:rsidP="00480AD4">
      <w:pPr>
        <w:spacing w:line="276" w:lineRule="auto"/>
        <w:jc w:val="both"/>
        <w:rPr>
          <w:rFonts w:ascii="Arial" w:hAnsi="Arial" w:cs="Arial"/>
          <w:sz w:val="20"/>
          <w:szCs w:val="20"/>
        </w:rPr>
      </w:pPr>
      <w:r w:rsidRPr="00C30F42">
        <w:rPr>
          <w:rFonts w:ascii="Arial" w:hAnsi="Arial" w:cs="Arial"/>
          <w:sz w:val="20"/>
          <w:szCs w:val="20"/>
        </w:rPr>
        <w:t xml:space="preserve"> </w:t>
      </w:r>
      <w:r w:rsidR="00480AD4" w:rsidRPr="00C30F42">
        <w:rPr>
          <w:rFonts w:ascii="Arial" w:hAnsi="Arial" w:cs="Arial"/>
          <w:sz w:val="20"/>
          <w:szCs w:val="20"/>
        </w:rPr>
        <w:t>V primeru seznanitve kupca s kršitvijo, bo kupec ravnal v skladu s tretjo alinejo 4. odstavka 67. člena ZJN-3.</w:t>
      </w:r>
    </w:p>
    <w:p w14:paraId="6F3FC8EB" w14:textId="77777777" w:rsidR="00480AD4" w:rsidRPr="00C30F42" w:rsidRDefault="00480AD4" w:rsidP="00480AD4">
      <w:pPr>
        <w:spacing w:line="276" w:lineRule="auto"/>
        <w:jc w:val="both"/>
        <w:rPr>
          <w:rFonts w:ascii="Arial" w:hAnsi="Arial" w:cs="Arial"/>
          <w:sz w:val="20"/>
          <w:szCs w:val="20"/>
        </w:rPr>
      </w:pPr>
    </w:p>
    <w:p w14:paraId="7D0BC917" w14:textId="77777777" w:rsidR="00480AD4" w:rsidRPr="00C30F42" w:rsidRDefault="00480AD4" w:rsidP="00480AD4">
      <w:pPr>
        <w:spacing w:line="276" w:lineRule="auto"/>
        <w:jc w:val="both"/>
        <w:rPr>
          <w:rFonts w:ascii="Arial" w:hAnsi="Arial" w:cs="Arial"/>
          <w:sz w:val="20"/>
          <w:szCs w:val="20"/>
        </w:rPr>
      </w:pPr>
      <w:r w:rsidRPr="00C30F42">
        <w:rPr>
          <w:rFonts w:ascii="Arial" w:hAnsi="Arial" w:cs="Arial"/>
          <w:sz w:val="20"/>
          <w:szCs w:val="20"/>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482E82F2" w14:textId="77777777" w:rsidR="00480AD4" w:rsidRPr="00C30F42" w:rsidRDefault="00480AD4" w:rsidP="00480AD4">
      <w:pPr>
        <w:spacing w:line="276" w:lineRule="auto"/>
        <w:jc w:val="both"/>
        <w:rPr>
          <w:rFonts w:ascii="Arial" w:hAnsi="Arial" w:cs="Arial"/>
          <w:sz w:val="20"/>
          <w:szCs w:val="20"/>
        </w:rPr>
      </w:pPr>
    </w:p>
    <w:p w14:paraId="10F9C0BA" w14:textId="3B62670A" w:rsidR="00E239EA" w:rsidRPr="00C30F42" w:rsidRDefault="00480AD4" w:rsidP="00480AD4">
      <w:pPr>
        <w:spacing w:line="276" w:lineRule="auto"/>
        <w:jc w:val="both"/>
        <w:rPr>
          <w:rFonts w:ascii="Arial" w:hAnsi="Arial" w:cs="Arial"/>
          <w:sz w:val="20"/>
          <w:szCs w:val="20"/>
        </w:rPr>
      </w:pPr>
      <w:r w:rsidRPr="00C30F42">
        <w:rPr>
          <w:rFonts w:ascii="Arial" w:hAnsi="Arial" w:cs="Arial"/>
          <w:sz w:val="20"/>
          <w:szCs w:val="20"/>
        </w:rPr>
        <w:t>Če kupec v roku šestdeset (60) dni od seznanitve s kršitvijo ne začne novega postopka javnega naročila, se šteje, da je pogodba razvezana šestdeseti  dan od seznanitve s kršitvijo</w:t>
      </w:r>
      <w:r w:rsidR="00E239EA" w:rsidRPr="00C30F42">
        <w:rPr>
          <w:rFonts w:ascii="Arial" w:hAnsi="Arial" w:cs="Arial"/>
          <w:sz w:val="20"/>
          <w:szCs w:val="20"/>
        </w:rPr>
        <w:t>.</w:t>
      </w:r>
    </w:p>
    <w:p w14:paraId="586351B2" w14:textId="77777777" w:rsidR="00E239EA" w:rsidRPr="00996C00" w:rsidRDefault="00E239EA" w:rsidP="00E239EA">
      <w:pPr>
        <w:pStyle w:val="Navadensplet"/>
        <w:spacing w:after="0"/>
        <w:ind w:right="-754"/>
        <w:rPr>
          <w:rFonts w:ascii="Arial" w:hAnsi="Arial" w:cs="Arial"/>
          <w:b/>
          <w:bCs/>
          <w:color w:val="auto"/>
          <w:sz w:val="20"/>
          <w:szCs w:val="20"/>
        </w:rPr>
      </w:pPr>
    </w:p>
    <w:p w14:paraId="7542075B" w14:textId="77777777" w:rsidR="00E239EA" w:rsidRPr="00996C00" w:rsidRDefault="00E239EA" w:rsidP="00E239EA">
      <w:pPr>
        <w:pStyle w:val="Navadensplet"/>
        <w:spacing w:after="0"/>
        <w:ind w:left="862" w:right="-754" w:hanging="862"/>
        <w:rPr>
          <w:rFonts w:ascii="Arial" w:hAnsi="Arial" w:cs="Arial"/>
          <w:b/>
          <w:bCs/>
          <w:color w:val="auto"/>
          <w:sz w:val="20"/>
          <w:szCs w:val="20"/>
        </w:rPr>
      </w:pPr>
      <w:r w:rsidRPr="00996C00">
        <w:rPr>
          <w:rFonts w:ascii="Arial" w:hAnsi="Arial" w:cs="Arial"/>
          <w:b/>
          <w:bCs/>
          <w:color w:val="auto"/>
          <w:sz w:val="20"/>
          <w:szCs w:val="20"/>
        </w:rPr>
        <w:t>XII. PROTIKORUPCIJSKA KLAVZULA</w:t>
      </w:r>
    </w:p>
    <w:p w14:paraId="01212B45" w14:textId="77777777" w:rsidR="00E239EA" w:rsidRPr="00996C00" w:rsidRDefault="00E239EA" w:rsidP="00E239EA">
      <w:pPr>
        <w:pStyle w:val="Navadensplet"/>
        <w:spacing w:after="0"/>
        <w:jc w:val="center"/>
        <w:rPr>
          <w:rFonts w:ascii="Arial" w:hAnsi="Arial" w:cs="Arial"/>
          <w:color w:val="auto"/>
          <w:sz w:val="20"/>
          <w:szCs w:val="20"/>
        </w:rPr>
      </w:pPr>
      <w:r w:rsidRPr="00996C00">
        <w:rPr>
          <w:rFonts w:ascii="Arial" w:hAnsi="Arial" w:cs="Arial"/>
          <w:bCs/>
          <w:color w:val="auto"/>
          <w:sz w:val="20"/>
          <w:szCs w:val="20"/>
        </w:rPr>
        <w:t>21.</w:t>
      </w:r>
      <w:r w:rsidRPr="00996C00">
        <w:rPr>
          <w:rFonts w:ascii="Arial" w:hAnsi="Arial" w:cs="Arial"/>
          <w:b/>
          <w:bCs/>
          <w:color w:val="auto"/>
          <w:sz w:val="20"/>
          <w:szCs w:val="20"/>
        </w:rPr>
        <w:t xml:space="preserve"> člen</w:t>
      </w:r>
    </w:p>
    <w:p w14:paraId="70859742" w14:textId="77777777" w:rsidR="00E239EA" w:rsidRPr="00996C00" w:rsidRDefault="00E239EA" w:rsidP="00E239EA">
      <w:pPr>
        <w:spacing w:line="276" w:lineRule="auto"/>
        <w:jc w:val="both"/>
        <w:rPr>
          <w:rFonts w:ascii="Arial" w:hAnsi="Arial" w:cs="Arial"/>
          <w:sz w:val="20"/>
          <w:szCs w:val="20"/>
        </w:rPr>
      </w:pPr>
      <w:r w:rsidRPr="00996C00">
        <w:rPr>
          <w:rFonts w:ascii="Arial" w:hAnsi="Arial" w:cs="Arial"/>
          <w:sz w:val="20"/>
          <w:szCs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5008AAB9" w14:textId="77777777" w:rsidR="00E239EA" w:rsidRPr="00996C00" w:rsidRDefault="00E239EA" w:rsidP="00E239EA">
      <w:pPr>
        <w:numPr>
          <w:ilvl w:val="0"/>
          <w:numId w:val="28"/>
        </w:numPr>
        <w:spacing w:line="276" w:lineRule="auto"/>
        <w:jc w:val="both"/>
        <w:rPr>
          <w:rFonts w:ascii="Arial" w:hAnsi="Arial" w:cs="Arial"/>
          <w:sz w:val="20"/>
          <w:szCs w:val="20"/>
        </w:rPr>
      </w:pPr>
      <w:r w:rsidRPr="00996C00">
        <w:rPr>
          <w:rFonts w:ascii="Arial" w:hAnsi="Arial" w:cs="Arial"/>
          <w:sz w:val="20"/>
          <w:szCs w:val="20"/>
        </w:rPr>
        <w:t>pridobitev posla,</w:t>
      </w:r>
    </w:p>
    <w:p w14:paraId="778A683A" w14:textId="77777777" w:rsidR="00E239EA" w:rsidRPr="00996C00" w:rsidRDefault="00E239EA" w:rsidP="00E239EA">
      <w:pPr>
        <w:numPr>
          <w:ilvl w:val="0"/>
          <w:numId w:val="28"/>
        </w:numPr>
        <w:spacing w:line="276" w:lineRule="auto"/>
        <w:jc w:val="both"/>
        <w:rPr>
          <w:rFonts w:ascii="Arial" w:hAnsi="Arial" w:cs="Arial"/>
          <w:sz w:val="20"/>
          <w:szCs w:val="20"/>
        </w:rPr>
      </w:pPr>
      <w:r w:rsidRPr="00996C00">
        <w:rPr>
          <w:rFonts w:ascii="Arial" w:hAnsi="Arial" w:cs="Arial"/>
          <w:sz w:val="20"/>
          <w:szCs w:val="20"/>
        </w:rPr>
        <w:t>za sklenitev posla pod ugodnejšimi pogoji,</w:t>
      </w:r>
    </w:p>
    <w:p w14:paraId="13CD5DED" w14:textId="77777777" w:rsidR="00E239EA" w:rsidRPr="00996C00" w:rsidRDefault="00E239EA" w:rsidP="00E239EA">
      <w:pPr>
        <w:numPr>
          <w:ilvl w:val="0"/>
          <w:numId w:val="28"/>
        </w:numPr>
        <w:spacing w:line="276" w:lineRule="auto"/>
        <w:jc w:val="both"/>
        <w:rPr>
          <w:rFonts w:ascii="Arial" w:hAnsi="Arial" w:cs="Arial"/>
          <w:sz w:val="20"/>
          <w:szCs w:val="20"/>
        </w:rPr>
      </w:pPr>
      <w:r w:rsidRPr="00996C00">
        <w:rPr>
          <w:rFonts w:ascii="Arial" w:hAnsi="Arial" w:cs="Arial"/>
          <w:sz w:val="20"/>
          <w:szCs w:val="20"/>
        </w:rPr>
        <w:t>za opustitev dolžnega nadzora nad izvajanjem pogodbenih obveznosti,</w:t>
      </w:r>
    </w:p>
    <w:p w14:paraId="48991375" w14:textId="77777777" w:rsidR="00E239EA" w:rsidRPr="00996C00" w:rsidRDefault="00E239EA" w:rsidP="00E239EA">
      <w:pPr>
        <w:numPr>
          <w:ilvl w:val="0"/>
          <w:numId w:val="28"/>
        </w:numPr>
        <w:spacing w:line="276" w:lineRule="auto"/>
        <w:jc w:val="both"/>
        <w:rPr>
          <w:rFonts w:ascii="Arial" w:hAnsi="Arial" w:cs="Arial"/>
          <w:sz w:val="20"/>
          <w:szCs w:val="20"/>
        </w:rPr>
      </w:pPr>
      <w:r w:rsidRPr="00996C00">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38C387C" w14:textId="77777777" w:rsidR="00E239EA" w:rsidRPr="00996C00" w:rsidRDefault="00E239EA" w:rsidP="00E239EA">
      <w:pPr>
        <w:spacing w:line="276" w:lineRule="auto"/>
        <w:jc w:val="both"/>
        <w:rPr>
          <w:rFonts w:ascii="Arial" w:hAnsi="Arial" w:cs="Arial"/>
          <w:sz w:val="20"/>
          <w:szCs w:val="20"/>
        </w:rPr>
      </w:pPr>
      <w:r w:rsidRPr="00996C00">
        <w:rPr>
          <w:rFonts w:ascii="Arial" w:hAnsi="Arial" w:cs="Arial"/>
          <w:sz w:val="20"/>
          <w:szCs w:val="20"/>
        </w:rPr>
        <w:t>Pogodbeni stranki sta se dolžni vzdržati vsakršnih ravnanj, ki bi na podlagi vsebine iz 1. odstavka tega člena pomenila kršitev zakonskih določil.</w:t>
      </w:r>
    </w:p>
    <w:p w14:paraId="255FC3BE" w14:textId="77777777" w:rsidR="00E239EA" w:rsidRPr="00996C00" w:rsidRDefault="00E239EA" w:rsidP="00E239EA">
      <w:pPr>
        <w:spacing w:line="276" w:lineRule="auto"/>
        <w:jc w:val="both"/>
        <w:rPr>
          <w:rFonts w:ascii="Arial" w:hAnsi="Arial" w:cs="Arial"/>
          <w:sz w:val="20"/>
          <w:szCs w:val="20"/>
        </w:rPr>
      </w:pPr>
      <w:r w:rsidRPr="00996C00">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65E50991" w14:textId="77777777" w:rsidR="00E239EA" w:rsidRDefault="00E239EA" w:rsidP="00E239EA">
      <w:pPr>
        <w:pStyle w:val="Navadensplet"/>
        <w:spacing w:after="0"/>
        <w:ind w:left="862" w:right="-754" w:hanging="862"/>
        <w:rPr>
          <w:rFonts w:ascii="Arial" w:hAnsi="Arial" w:cs="Arial"/>
          <w:b/>
          <w:bCs/>
          <w:color w:val="auto"/>
          <w:sz w:val="20"/>
          <w:szCs w:val="20"/>
        </w:rPr>
      </w:pPr>
    </w:p>
    <w:p w14:paraId="1EACECB3" w14:textId="77777777" w:rsidR="00E239EA" w:rsidRPr="00996C00" w:rsidRDefault="00E239EA" w:rsidP="00E239EA">
      <w:pPr>
        <w:pStyle w:val="Navadensplet"/>
        <w:spacing w:after="0"/>
        <w:ind w:left="862" w:right="-754" w:hanging="862"/>
        <w:rPr>
          <w:rFonts w:ascii="Arial" w:hAnsi="Arial" w:cs="Arial"/>
          <w:b/>
          <w:bCs/>
          <w:color w:val="auto"/>
          <w:sz w:val="20"/>
          <w:szCs w:val="20"/>
        </w:rPr>
      </w:pPr>
    </w:p>
    <w:p w14:paraId="6B014D84" w14:textId="77777777" w:rsidR="00E239EA" w:rsidRPr="00996C00" w:rsidRDefault="00E239EA" w:rsidP="00E239EA">
      <w:pPr>
        <w:pStyle w:val="Navadensplet"/>
        <w:spacing w:after="0"/>
        <w:ind w:left="862" w:right="-754" w:hanging="862"/>
        <w:rPr>
          <w:rFonts w:ascii="Arial" w:hAnsi="Arial" w:cs="Arial"/>
          <w:b/>
          <w:bCs/>
          <w:color w:val="auto"/>
          <w:sz w:val="20"/>
          <w:szCs w:val="20"/>
        </w:rPr>
      </w:pPr>
      <w:r w:rsidRPr="00996C00">
        <w:rPr>
          <w:rFonts w:ascii="Arial" w:hAnsi="Arial" w:cs="Arial"/>
          <w:b/>
          <w:bCs/>
          <w:color w:val="auto"/>
          <w:sz w:val="20"/>
          <w:szCs w:val="20"/>
        </w:rPr>
        <w:t>XIII. KONČNE DOLOČBE</w:t>
      </w:r>
    </w:p>
    <w:p w14:paraId="2C07AD87" w14:textId="77777777" w:rsidR="00E239EA" w:rsidRPr="00996C00" w:rsidRDefault="00E239EA" w:rsidP="00E239EA">
      <w:pPr>
        <w:pStyle w:val="Navadensplet"/>
        <w:spacing w:after="0"/>
        <w:ind w:left="862" w:right="-754" w:hanging="862"/>
        <w:rPr>
          <w:rFonts w:ascii="Arial" w:hAnsi="Arial" w:cs="Arial"/>
          <w:b/>
          <w:bCs/>
          <w:color w:val="auto"/>
          <w:sz w:val="20"/>
          <w:szCs w:val="20"/>
        </w:rPr>
      </w:pPr>
    </w:p>
    <w:p w14:paraId="3D98CF29" w14:textId="77777777" w:rsidR="00E239EA" w:rsidRPr="00996C00" w:rsidRDefault="00E239EA" w:rsidP="00E239EA">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22.</w:t>
      </w:r>
      <w:r w:rsidRPr="00996C00">
        <w:rPr>
          <w:rFonts w:ascii="Arial" w:hAnsi="Arial" w:cs="Arial"/>
          <w:b/>
          <w:bCs/>
          <w:color w:val="auto"/>
          <w:sz w:val="20"/>
          <w:szCs w:val="20"/>
        </w:rPr>
        <w:t xml:space="preserve"> člen</w:t>
      </w:r>
    </w:p>
    <w:p w14:paraId="2A503DCC" w14:textId="77777777" w:rsidR="00E239EA" w:rsidRPr="00996C00" w:rsidRDefault="00E239EA" w:rsidP="00E239EA">
      <w:pPr>
        <w:pStyle w:val="oznaka-dokumenta"/>
        <w:spacing w:before="0" w:after="0" w:line="240" w:lineRule="auto"/>
        <w:rPr>
          <w:rFonts w:ascii="Arial" w:hAnsi="Arial" w:cs="Arial"/>
          <w:bCs/>
          <w:sz w:val="20"/>
          <w:szCs w:val="20"/>
        </w:rPr>
      </w:pPr>
      <w:r w:rsidRPr="00996C00">
        <w:rPr>
          <w:rFonts w:ascii="Arial" w:hAnsi="Arial" w:cs="Arial"/>
          <w:bCs/>
          <w:sz w:val="20"/>
          <w:szCs w:val="20"/>
        </w:rPr>
        <w:t>Morebitna nesoglasja iz te pogodbe bosta pogodbeni stranki reševali sporazumno, v nasprotnem primeru pa bo spore reševalo pristojno sodišče v Ljubljani.</w:t>
      </w:r>
    </w:p>
    <w:p w14:paraId="635F9625" w14:textId="77777777" w:rsidR="00E239EA" w:rsidRPr="00996C00" w:rsidRDefault="00E239EA" w:rsidP="00E239EA">
      <w:pPr>
        <w:pStyle w:val="oznaka-dokumenta"/>
        <w:spacing w:before="0" w:after="0" w:line="240" w:lineRule="auto"/>
        <w:rPr>
          <w:rFonts w:ascii="Arial" w:hAnsi="Arial" w:cs="Arial"/>
          <w:bCs/>
          <w:sz w:val="20"/>
          <w:szCs w:val="20"/>
        </w:rPr>
      </w:pPr>
    </w:p>
    <w:p w14:paraId="650FFDE1" w14:textId="77777777" w:rsidR="00E239EA" w:rsidRPr="00996C00" w:rsidRDefault="00E239EA" w:rsidP="00E239EA">
      <w:pPr>
        <w:pStyle w:val="oznaka-dokumenta"/>
        <w:spacing w:before="0" w:after="0" w:line="240" w:lineRule="auto"/>
        <w:rPr>
          <w:rFonts w:ascii="Arial" w:hAnsi="Arial" w:cs="Arial"/>
          <w:sz w:val="20"/>
          <w:szCs w:val="20"/>
        </w:rPr>
      </w:pPr>
    </w:p>
    <w:p w14:paraId="318B84EB" w14:textId="77777777" w:rsidR="00E239EA" w:rsidRPr="00996C00" w:rsidRDefault="00E239EA" w:rsidP="00E239EA">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23</w:t>
      </w:r>
      <w:r w:rsidRPr="00996C00">
        <w:rPr>
          <w:rFonts w:ascii="Arial" w:hAnsi="Arial" w:cs="Arial"/>
          <w:b/>
          <w:bCs/>
          <w:color w:val="auto"/>
          <w:sz w:val="20"/>
          <w:szCs w:val="20"/>
        </w:rPr>
        <w:t>. člen</w:t>
      </w:r>
    </w:p>
    <w:p w14:paraId="5076FF97" w14:textId="06426BD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 xml:space="preserve">Pogodba velja </w:t>
      </w:r>
      <w:r w:rsidR="00C02D7F">
        <w:rPr>
          <w:rFonts w:ascii="Arial" w:hAnsi="Arial" w:cs="Arial"/>
          <w:sz w:val="20"/>
          <w:szCs w:val="20"/>
        </w:rPr>
        <w:t>do</w:t>
      </w:r>
      <w:r w:rsidR="00C02D7F" w:rsidRPr="005107A7">
        <w:rPr>
          <w:rFonts w:ascii="Arial" w:hAnsi="Arial" w:cs="Arial"/>
          <w:sz w:val="20"/>
          <w:szCs w:val="20"/>
        </w:rPr>
        <w:t xml:space="preserve"> izpolnitve vseh pogodbenih obveznosti</w:t>
      </w:r>
      <w:r w:rsidR="00C02D7F">
        <w:rPr>
          <w:rFonts w:ascii="Arial" w:hAnsi="Arial" w:cs="Arial"/>
          <w:sz w:val="20"/>
          <w:szCs w:val="20"/>
        </w:rPr>
        <w:t xml:space="preserve"> </w:t>
      </w:r>
      <w:r w:rsidR="00C02D7F" w:rsidRPr="00F16E5C">
        <w:rPr>
          <w:rFonts w:ascii="Arial" w:hAnsi="Arial" w:cs="Arial"/>
          <w:color w:val="auto"/>
          <w:sz w:val="20"/>
          <w:szCs w:val="20"/>
        </w:rPr>
        <w:t xml:space="preserve">oz. za obdobje enega leta od obojestranskega podpisa </w:t>
      </w:r>
      <w:r w:rsidRPr="00996C00">
        <w:rPr>
          <w:rFonts w:ascii="Arial" w:hAnsi="Arial" w:cs="Arial"/>
          <w:color w:val="auto"/>
          <w:sz w:val="20"/>
          <w:szCs w:val="20"/>
        </w:rPr>
        <w:t>in je sestavljena v štirih (4) enakih izvodih, od katerih prejme dobavitelj 1 (en), naročnik pa 3 (tri) izvode.</w:t>
      </w:r>
    </w:p>
    <w:p w14:paraId="003823FE" w14:textId="77777777" w:rsidR="00E239EA" w:rsidRPr="00996C00" w:rsidRDefault="00E239EA" w:rsidP="00E239EA">
      <w:pPr>
        <w:pStyle w:val="Navadensplet"/>
        <w:spacing w:after="0"/>
        <w:rPr>
          <w:rFonts w:ascii="Arial" w:hAnsi="Arial" w:cs="Arial"/>
          <w:color w:val="auto"/>
          <w:sz w:val="20"/>
          <w:szCs w:val="20"/>
        </w:rPr>
      </w:pPr>
    </w:p>
    <w:p w14:paraId="04C97C7A" w14:textId="77777777" w:rsidR="00E239EA" w:rsidRPr="00996C00" w:rsidRDefault="00E239EA" w:rsidP="00E239EA">
      <w:pPr>
        <w:pStyle w:val="Navadensplet"/>
        <w:spacing w:after="0"/>
        <w:ind w:left="360"/>
        <w:jc w:val="center"/>
        <w:rPr>
          <w:rFonts w:ascii="Arial" w:hAnsi="Arial" w:cs="Arial"/>
          <w:color w:val="auto"/>
          <w:sz w:val="20"/>
          <w:szCs w:val="20"/>
        </w:rPr>
      </w:pPr>
      <w:r w:rsidRPr="00996C00">
        <w:rPr>
          <w:rFonts w:ascii="Arial" w:hAnsi="Arial" w:cs="Arial"/>
          <w:bCs/>
          <w:color w:val="auto"/>
          <w:sz w:val="20"/>
          <w:szCs w:val="20"/>
        </w:rPr>
        <w:t>24.</w:t>
      </w:r>
      <w:r w:rsidRPr="00996C00">
        <w:rPr>
          <w:rFonts w:ascii="Arial" w:hAnsi="Arial" w:cs="Arial"/>
          <w:b/>
          <w:bCs/>
          <w:color w:val="auto"/>
          <w:sz w:val="20"/>
          <w:szCs w:val="20"/>
        </w:rPr>
        <w:t xml:space="preserve"> člen</w:t>
      </w:r>
    </w:p>
    <w:p w14:paraId="40B90673"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Pogodba stopi v veljavo z dnem, ko jo podpišeta obe pogodbeni stranki in pod pogojem, da dobavitelj predloži finančno zavarovanje za dobro izvedbo pogodbenih obveznosti ter velja</w:t>
      </w:r>
      <w:r>
        <w:rPr>
          <w:rFonts w:ascii="Arial" w:hAnsi="Arial" w:cs="Arial"/>
          <w:color w:val="auto"/>
          <w:sz w:val="20"/>
          <w:szCs w:val="20"/>
        </w:rPr>
        <w:t xml:space="preserve"> do</w:t>
      </w:r>
      <w:r w:rsidRPr="00996C00">
        <w:rPr>
          <w:rFonts w:ascii="Arial" w:hAnsi="Arial" w:cs="Arial"/>
          <w:color w:val="auto"/>
          <w:sz w:val="20"/>
          <w:szCs w:val="20"/>
        </w:rPr>
        <w:t xml:space="preserve"> </w:t>
      </w:r>
      <w:r w:rsidRPr="005107A7">
        <w:rPr>
          <w:rFonts w:ascii="Arial" w:hAnsi="Arial" w:cs="Arial"/>
          <w:sz w:val="20"/>
          <w:szCs w:val="20"/>
        </w:rPr>
        <w:t>izpolnitve vseh pogodbenih obveznosti</w:t>
      </w:r>
      <w:r w:rsidRPr="00996C00">
        <w:rPr>
          <w:rFonts w:ascii="Arial" w:hAnsi="Arial" w:cs="Arial"/>
          <w:color w:val="auto"/>
          <w:sz w:val="20"/>
          <w:szCs w:val="20"/>
        </w:rPr>
        <w:t>.</w:t>
      </w:r>
    </w:p>
    <w:p w14:paraId="15393F7C" w14:textId="77777777" w:rsidR="00E239EA" w:rsidRPr="00996C00" w:rsidRDefault="00E239EA" w:rsidP="00E239EA">
      <w:pPr>
        <w:pStyle w:val="Navadensplet"/>
        <w:spacing w:after="0"/>
        <w:ind w:left="862" w:hanging="862"/>
        <w:rPr>
          <w:rFonts w:ascii="Arial" w:hAnsi="Arial" w:cs="Arial"/>
          <w:color w:val="auto"/>
          <w:sz w:val="20"/>
          <w:szCs w:val="20"/>
        </w:rPr>
      </w:pPr>
    </w:p>
    <w:p w14:paraId="5045333D" w14:textId="77777777" w:rsidR="00E239EA" w:rsidRPr="00996C00" w:rsidRDefault="00E239EA" w:rsidP="00E239EA">
      <w:pPr>
        <w:spacing w:line="240" w:lineRule="exact"/>
        <w:jc w:val="both"/>
        <w:rPr>
          <w:rFonts w:ascii="Arial" w:hAnsi="Arial" w:cs="Arial"/>
          <w:sz w:val="20"/>
          <w:szCs w:val="20"/>
        </w:rPr>
      </w:pPr>
      <w:r w:rsidRPr="00996C00">
        <w:rPr>
          <w:rFonts w:ascii="Arial" w:hAnsi="Arial" w:cs="Arial"/>
          <w:sz w:val="20"/>
          <w:szCs w:val="20"/>
        </w:rPr>
        <w:t>Priloge:</w:t>
      </w:r>
    </w:p>
    <w:p w14:paraId="09CB9809" w14:textId="77777777" w:rsidR="00E239EA" w:rsidRPr="00996C00" w:rsidRDefault="00E239EA" w:rsidP="00E239EA">
      <w:pPr>
        <w:rPr>
          <w:rFonts w:ascii="Arial" w:hAnsi="Arial" w:cs="Arial"/>
          <w:sz w:val="20"/>
          <w:szCs w:val="20"/>
        </w:rPr>
      </w:pPr>
      <w:r w:rsidRPr="00996C00">
        <w:rPr>
          <w:rFonts w:ascii="Arial" w:hAnsi="Arial" w:cs="Arial"/>
          <w:sz w:val="20"/>
          <w:szCs w:val="20"/>
        </w:rPr>
        <w:t>Priloga 1: Ponudba s ponudbenim predračunom št. …………. z dne ……………...</w:t>
      </w:r>
    </w:p>
    <w:p w14:paraId="629441D2" w14:textId="77777777" w:rsidR="00E239EA" w:rsidRPr="00996C00" w:rsidRDefault="00E239EA" w:rsidP="00E239EA">
      <w:pPr>
        <w:rPr>
          <w:rFonts w:ascii="Arial" w:hAnsi="Arial" w:cs="Arial"/>
          <w:spacing w:val="-5"/>
          <w:sz w:val="20"/>
          <w:szCs w:val="20"/>
        </w:rPr>
      </w:pPr>
      <w:r>
        <w:rPr>
          <w:rFonts w:ascii="Arial" w:hAnsi="Arial" w:cs="Arial"/>
          <w:sz w:val="20"/>
          <w:szCs w:val="20"/>
        </w:rPr>
        <w:t>Priloga 2: Razpisni obrazec 12</w:t>
      </w:r>
      <w:r w:rsidRPr="00996C00">
        <w:rPr>
          <w:rFonts w:ascii="Arial" w:hAnsi="Arial" w:cs="Arial"/>
          <w:sz w:val="20"/>
          <w:szCs w:val="20"/>
        </w:rPr>
        <w:t xml:space="preserve"> - Tehnične zahteve</w:t>
      </w:r>
    </w:p>
    <w:p w14:paraId="6CAE0A1A" w14:textId="77777777" w:rsidR="00E239EA" w:rsidRPr="00996C00" w:rsidRDefault="00E239EA" w:rsidP="00E239EA">
      <w:pPr>
        <w:pStyle w:val="Navadensplet"/>
        <w:spacing w:after="0"/>
        <w:ind w:left="862" w:hanging="862"/>
        <w:rPr>
          <w:rFonts w:ascii="Arial" w:hAnsi="Arial" w:cs="Arial"/>
          <w:color w:val="auto"/>
          <w:sz w:val="20"/>
          <w:szCs w:val="20"/>
        </w:rPr>
      </w:pPr>
    </w:p>
    <w:p w14:paraId="6BC6681A" w14:textId="77777777" w:rsidR="00E239EA" w:rsidRPr="00996C00" w:rsidRDefault="00E239EA" w:rsidP="00E239EA">
      <w:pPr>
        <w:pStyle w:val="Navadensplet"/>
        <w:spacing w:after="0"/>
        <w:ind w:left="862" w:hanging="862"/>
        <w:rPr>
          <w:rFonts w:ascii="Arial" w:hAnsi="Arial" w:cs="Arial"/>
          <w:color w:val="auto"/>
          <w:sz w:val="20"/>
          <w:szCs w:val="20"/>
        </w:rPr>
      </w:pPr>
      <w:r w:rsidRPr="00996C00">
        <w:rPr>
          <w:rFonts w:ascii="Arial" w:hAnsi="Arial" w:cs="Arial"/>
          <w:color w:val="auto"/>
          <w:sz w:val="20"/>
          <w:szCs w:val="20"/>
        </w:rPr>
        <w:t>V ……………., dne:………………                                        V Ljubljani, dne…………</w:t>
      </w:r>
    </w:p>
    <w:p w14:paraId="35949393" w14:textId="77777777" w:rsidR="00E239EA" w:rsidRPr="00996C00" w:rsidRDefault="00E239EA" w:rsidP="00E239EA">
      <w:pPr>
        <w:rPr>
          <w:rFonts w:ascii="Arial" w:hAnsi="Arial" w:cs="Arial"/>
          <w:sz w:val="20"/>
          <w:szCs w:val="20"/>
        </w:rPr>
      </w:pPr>
      <w:r w:rsidRPr="00996C00">
        <w:rPr>
          <w:rFonts w:ascii="Arial" w:hAnsi="Arial" w:cs="Arial"/>
          <w:sz w:val="20"/>
          <w:szCs w:val="20"/>
        </w:rPr>
        <w:t xml:space="preserve">     </w:t>
      </w:r>
    </w:p>
    <w:p w14:paraId="1FEE380F" w14:textId="77777777" w:rsidR="00E239EA" w:rsidRPr="00996C00" w:rsidRDefault="00E239EA" w:rsidP="00E239EA">
      <w:pPr>
        <w:rPr>
          <w:rFonts w:ascii="Arial" w:hAnsi="Arial" w:cs="Arial"/>
          <w:sz w:val="20"/>
          <w:szCs w:val="20"/>
        </w:rPr>
      </w:pPr>
      <w:r w:rsidRPr="00996C00">
        <w:rPr>
          <w:rFonts w:ascii="Arial" w:hAnsi="Arial" w:cs="Arial"/>
          <w:sz w:val="20"/>
          <w:szCs w:val="20"/>
        </w:rPr>
        <w:t xml:space="preserve"> </w:t>
      </w:r>
    </w:p>
    <w:p w14:paraId="10E96022" w14:textId="77777777" w:rsidR="00E239EA" w:rsidRPr="00996C00" w:rsidRDefault="00E239EA" w:rsidP="00E239EA">
      <w:pPr>
        <w:rPr>
          <w:rFonts w:ascii="Arial" w:hAnsi="Arial" w:cs="Arial"/>
          <w:sz w:val="20"/>
          <w:szCs w:val="20"/>
        </w:rPr>
      </w:pPr>
      <w:r w:rsidRPr="00996C00">
        <w:rPr>
          <w:rFonts w:ascii="Arial" w:hAnsi="Arial" w:cs="Arial"/>
          <w:sz w:val="20"/>
          <w:szCs w:val="20"/>
        </w:rPr>
        <w:t>DOBAVITELJ                                                                                        NAROČNIK</w:t>
      </w:r>
    </w:p>
    <w:p w14:paraId="6419B32B"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 xml:space="preserve">                                                                                                      SŽ –Infrastruktura, d.o.o. </w:t>
      </w:r>
    </w:p>
    <w:p w14:paraId="48FB6903" w14:textId="77777777" w:rsidR="00E239EA" w:rsidRPr="00996C00" w:rsidRDefault="00E239EA" w:rsidP="00E239EA">
      <w:pPr>
        <w:pStyle w:val="Navadensplet"/>
        <w:spacing w:after="0"/>
        <w:rPr>
          <w:rFonts w:ascii="Arial" w:hAnsi="Arial" w:cs="Arial"/>
          <w:color w:val="auto"/>
          <w:sz w:val="20"/>
          <w:szCs w:val="20"/>
        </w:rPr>
      </w:pPr>
      <w:r w:rsidRPr="00996C00">
        <w:rPr>
          <w:rFonts w:ascii="Arial" w:hAnsi="Arial" w:cs="Arial"/>
          <w:color w:val="auto"/>
          <w:sz w:val="20"/>
          <w:szCs w:val="20"/>
        </w:rPr>
        <w:t xml:space="preserve">                                                                                                              Matjaž Kranjc</w:t>
      </w:r>
    </w:p>
    <w:p w14:paraId="6FF8839C" w14:textId="77777777" w:rsidR="00E239EA" w:rsidRPr="00996C00" w:rsidRDefault="00E239EA" w:rsidP="00E239EA">
      <w:pPr>
        <w:jc w:val="both"/>
        <w:rPr>
          <w:rFonts w:ascii="Arial" w:hAnsi="Arial" w:cs="Arial"/>
          <w:sz w:val="20"/>
          <w:szCs w:val="20"/>
        </w:rPr>
      </w:pPr>
      <w:r w:rsidRPr="00996C00">
        <w:rPr>
          <w:rFonts w:ascii="Arial" w:hAnsi="Arial" w:cs="Arial"/>
          <w:sz w:val="20"/>
          <w:szCs w:val="20"/>
        </w:rPr>
        <w:t xml:space="preserve">                                                                                                                 Direktor</w:t>
      </w:r>
    </w:p>
    <w:p w14:paraId="1631E908" w14:textId="77777777" w:rsidR="00216208" w:rsidRPr="00C24EEF" w:rsidRDefault="00216208" w:rsidP="00785BD8">
      <w:pPr>
        <w:spacing w:before="120" w:line="216" w:lineRule="auto"/>
        <w:rPr>
          <w:rFonts w:ascii="Arial" w:hAnsi="Arial" w:cs="Arial"/>
          <w:b/>
          <w:sz w:val="20"/>
          <w:szCs w:val="20"/>
        </w:rPr>
      </w:pPr>
    </w:p>
    <w:p w14:paraId="60CBD99A" w14:textId="77777777" w:rsidR="006D4315" w:rsidRPr="00C24EEF" w:rsidRDefault="006D4315" w:rsidP="00785BD8">
      <w:pPr>
        <w:spacing w:before="120" w:line="216" w:lineRule="auto"/>
        <w:rPr>
          <w:rFonts w:ascii="Arial" w:hAnsi="Arial" w:cs="Arial"/>
          <w:b/>
          <w:sz w:val="20"/>
          <w:szCs w:val="20"/>
        </w:rPr>
      </w:pPr>
    </w:p>
    <w:p w14:paraId="65F3B4D0" w14:textId="77777777" w:rsidR="00C031A9" w:rsidRPr="00C24EEF" w:rsidRDefault="00C031A9" w:rsidP="00785BD8">
      <w:pPr>
        <w:spacing w:before="120" w:line="216" w:lineRule="auto"/>
        <w:rPr>
          <w:rFonts w:ascii="Arial" w:hAnsi="Arial" w:cs="Arial"/>
          <w:b/>
          <w:sz w:val="20"/>
          <w:szCs w:val="20"/>
        </w:rPr>
      </w:pPr>
    </w:p>
    <w:p w14:paraId="516C7A56" w14:textId="77777777" w:rsidR="00C031A9" w:rsidRPr="00C24EEF" w:rsidRDefault="00C031A9" w:rsidP="00785BD8">
      <w:pPr>
        <w:spacing w:before="120" w:line="216" w:lineRule="auto"/>
        <w:rPr>
          <w:rFonts w:ascii="Arial" w:hAnsi="Arial" w:cs="Arial"/>
          <w:b/>
          <w:sz w:val="20"/>
          <w:szCs w:val="20"/>
        </w:rPr>
      </w:pPr>
    </w:p>
    <w:p w14:paraId="499E08DD" w14:textId="77777777" w:rsidR="00C031A9" w:rsidRPr="00C24EEF" w:rsidRDefault="00C031A9" w:rsidP="00785BD8">
      <w:pPr>
        <w:spacing w:before="120" w:line="216" w:lineRule="auto"/>
        <w:rPr>
          <w:rFonts w:ascii="Arial" w:hAnsi="Arial" w:cs="Arial"/>
          <w:b/>
          <w:sz w:val="20"/>
          <w:szCs w:val="20"/>
        </w:rPr>
      </w:pPr>
    </w:p>
    <w:p w14:paraId="4EC6D509" w14:textId="77777777" w:rsidR="00C031A9" w:rsidRPr="00C24EEF" w:rsidRDefault="00C031A9" w:rsidP="00785BD8">
      <w:pPr>
        <w:spacing w:before="120" w:line="216" w:lineRule="auto"/>
        <w:rPr>
          <w:rFonts w:ascii="Arial" w:hAnsi="Arial" w:cs="Arial"/>
          <w:b/>
          <w:sz w:val="20"/>
          <w:szCs w:val="20"/>
        </w:rPr>
      </w:pPr>
    </w:p>
    <w:p w14:paraId="6BD590BC" w14:textId="77777777" w:rsidR="008D1676" w:rsidRDefault="008D1676">
      <w:pPr>
        <w:rPr>
          <w:rFonts w:ascii="Arial" w:hAnsi="Arial" w:cs="Arial"/>
          <w:bCs/>
          <w:iCs/>
          <w:sz w:val="20"/>
          <w:szCs w:val="20"/>
          <w:u w:val="single"/>
        </w:rPr>
      </w:pPr>
      <w:r>
        <w:rPr>
          <w:rFonts w:ascii="Arial" w:hAnsi="Arial" w:cs="Arial"/>
          <w:bCs/>
          <w:iCs/>
          <w:sz w:val="20"/>
          <w:szCs w:val="20"/>
          <w:u w:val="single"/>
        </w:rPr>
        <w:br w:type="page"/>
      </w:r>
    </w:p>
    <w:p w14:paraId="1C49D1FB" w14:textId="52E30F7A" w:rsidR="000B20FD" w:rsidRPr="000B20FD" w:rsidRDefault="00AD459F" w:rsidP="000B20FD">
      <w:pPr>
        <w:rPr>
          <w:rFonts w:ascii="Arial" w:hAnsi="Arial" w:cs="Arial"/>
          <w:bCs/>
          <w:iCs/>
          <w:sz w:val="20"/>
          <w:szCs w:val="20"/>
          <w:u w:val="single"/>
        </w:rPr>
      </w:pPr>
      <w:r>
        <w:rPr>
          <w:rFonts w:ascii="Arial" w:hAnsi="Arial" w:cs="Arial"/>
          <w:bCs/>
          <w:iCs/>
          <w:sz w:val="20"/>
          <w:szCs w:val="20"/>
          <w:u w:val="single"/>
        </w:rPr>
        <w:lastRenderedPageBreak/>
        <w:t>Razpisni obrazec 4</w:t>
      </w:r>
      <w:r w:rsidR="000B20FD" w:rsidRPr="000B20FD">
        <w:rPr>
          <w:rFonts w:ascii="Arial" w:hAnsi="Arial" w:cs="Arial"/>
          <w:bCs/>
          <w:iCs/>
          <w:sz w:val="20"/>
          <w:szCs w:val="20"/>
          <w:u w:val="single"/>
        </w:rPr>
        <w:t xml:space="preserve">a </w:t>
      </w:r>
      <w:r w:rsidR="000B20FD" w:rsidRPr="000B20FD">
        <w:rPr>
          <w:rFonts w:ascii="Arial" w:hAnsi="Arial" w:cs="Arial"/>
          <w:bCs/>
          <w:iCs/>
          <w:sz w:val="20"/>
          <w:szCs w:val="20"/>
        </w:rPr>
        <w:t xml:space="preserve">    </w:t>
      </w:r>
    </w:p>
    <w:p w14:paraId="570943A7" w14:textId="77777777" w:rsidR="000B20FD" w:rsidRPr="000B20FD" w:rsidRDefault="000B20FD" w:rsidP="000B20FD">
      <w:pPr>
        <w:jc w:val="right"/>
        <w:rPr>
          <w:rFonts w:ascii="Arial" w:hAnsi="Arial" w:cs="Arial"/>
          <w:bCs/>
          <w:iCs/>
          <w:sz w:val="20"/>
          <w:szCs w:val="20"/>
          <w:u w:val="single"/>
        </w:rPr>
      </w:pPr>
      <w:r w:rsidRPr="000B20FD">
        <w:rPr>
          <w:rFonts w:ascii="Arial" w:hAnsi="Arial" w:cs="Arial"/>
          <w:bCs/>
          <w:iCs/>
          <w:sz w:val="20"/>
          <w:szCs w:val="20"/>
        </w:rPr>
        <w:t>VZOREC</w:t>
      </w:r>
    </w:p>
    <w:p w14:paraId="197543B9" w14:textId="77777777" w:rsidR="000B20FD" w:rsidRPr="000B20FD" w:rsidRDefault="000B20FD" w:rsidP="000B20FD">
      <w:pPr>
        <w:rPr>
          <w:rFonts w:ascii="Arial" w:hAnsi="Arial" w:cs="Arial"/>
          <w:b/>
          <w:sz w:val="20"/>
          <w:szCs w:val="20"/>
        </w:rPr>
      </w:pPr>
      <w:r w:rsidRPr="000B20FD">
        <w:rPr>
          <w:rFonts w:ascii="Arial" w:hAnsi="Arial" w:cs="Arial"/>
          <w:b/>
          <w:sz w:val="20"/>
          <w:szCs w:val="20"/>
        </w:rPr>
        <w:t>VZOREC GARANCIJE ZA RESNOST PONUDBE</w:t>
      </w:r>
    </w:p>
    <w:p w14:paraId="42B3D2D2" w14:textId="77777777" w:rsidR="000B20FD" w:rsidRPr="000B20FD" w:rsidRDefault="000B20FD" w:rsidP="000B20FD">
      <w:pPr>
        <w:rPr>
          <w:rFonts w:ascii="Arial" w:hAnsi="Arial" w:cs="Arial"/>
          <w:b/>
          <w:sz w:val="20"/>
          <w:szCs w:val="20"/>
        </w:rPr>
      </w:pPr>
    </w:p>
    <w:p w14:paraId="07AB882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Glava s podatki o garantu (banki) ali SWIFT-ključ </w:t>
      </w:r>
    </w:p>
    <w:p w14:paraId="5A91F23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C050EF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izvajalca postopka javnega naročanja)</w:t>
      </w:r>
    </w:p>
    <w:p w14:paraId="591C6A1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321F6D1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A9F38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F0AE3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b/>
          <w:sz w:val="20"/>
          <w:szCs w:val="20"/>
        </w:rPr>
        <w:t>BANČNA GARANCIJA ZA RESNOST PONUDBE</w:t>
      </w:r>
    </w:p>
    <w:p w14:paraId="0058D0CC"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A4EE0E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ŠTEVILKA GARANCIJE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6F16B9A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DC818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0761CD5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0E7BE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(vpišeta se ime in naslov naročnika garancije, tj. kandidata oziroma ponudnika v postopku javnega naročanja)</w:t>
      </w:r>
    </w:p>
    <w:p w14:paraId="1CB376A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BDCA21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izvajalec postopka javnega naročanja)</w:t>
      </w:r>
    </w:p>
    <w:p w14:paraId="4A422A2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5750E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obveznost naročnika zavarovanja iz njegove ponudbe, predložene v postopku javnega naročanja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objave oziroma interne oznake postopka oddaje javnega naročila), katerega predmet 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predmet javnega naročila).</w:t>
      </w:r>
    </w:p>
    <w:p w14:paraId="1BC6FBF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BBC207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V EUR: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w:t>
      </w:r>
    </w:p>
    <w:p w14:paraId="3B36863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C7D80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4EB75B8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3F6C2F"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7B2649F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F0BBE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osebno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5C64B2A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25A90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5D3140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B4A5F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064ECE0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42438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ROK VELJAVNOSTI: </w:t>
      </w:r>
      <w:r w:rsidRPr="000B20FD">
        <w:rPr>
          <w:rFonts w:ascii="Arial" w:hAnsi="Arial" w:cs="Arial"/>
          <w:sz w:val="20"/>
          <w:szCs w:val="20"/>
        </w:rPr>
        <w:fldChar w:fldCharType="begin">
          <w:ffData>
            <w:name w:val="Besedilo2"/>
            <w:enabled/>
            <w:calcOnExit w:val="0"/>
            <w:textInput>
              <w:default w:val="DD. MM. LLLL"/>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DD. MM. LLLL</w:t>
      </w:r>
      <w:r w:rsidRPr="000B20FD">
        <w:rPr>
          <w:rFonts w:ascii="Arial" w:hAnsi="Arial" w:cs="Arial"/>
          <w:sz w:val="20"/>
          <w:szCs w:val="20"/>
        </w:rPr>
        <w:fldChar w:fldCharType="end"/>
      </w:r>
      <w:r w:rsidRPr="000B20FD">
        <w:rPr>
          <w:rFonts w:ascii="Arial" w:hAnsi="Arial" w:cs="Arial"/>
          <w:sz w:val="20"/>
          <w:szCs w:val="20"/>
        </w:rPr>
        <w:t xml:space="preserve"> (vpiše se datum veljavnosti, ki je zahtevan v razpisni dokumentaciji za oddajo predmetnega javnega naročila ali v obvestilu o naročilu)</w:t>
      </w:r>
    </w:p>
    <w:p w14:paraId="41253DE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39E2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MORA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zavarovanja, tj. kandidata oziroma ponudnika v postopku javnega naročanja)</w:t>
      </w:r>
    </w:p>
    <w:p w14:paraId="0798227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6E8A8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C4C3A5" w14:textId="77777777" w:rsidR="000B20FD" w:rsidRPr="000B20FD" w:rsidRDefault="000B20FD" w:rsidP="000B20FD">
      <w:pPr>
        <w:jc w:val="both"/>
        <w:rPr>
          <w:rFonts w:ascii="Arial" w:hAnsi="Arial" w:cs="Arial"/>
          <w:sz w:val="20"/>
          <w:szCs w:val="20"/>
        </w:rPr>
      </w:pPr>
    </w:p>
    <w:p w14:paraId="389254C1"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 xml:space="preserve">Zavarovanje se lahko unovči iz naslednjih razlogov, ki morajo biti navedeni v izjavi upravičenca oziroma zahtevi za plačilo: </w:t>
      </w:r>
    </w:p>
    <w:p w14:paraId="60CA3259"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lastRenderedPageBreak/>
        <w:t>naročnik zavarovanja je umaknil ponudbo po poteku roka za prejem ponudb ali nedopustno spremenil ponudbo v času njene veljavnosti; ali</w:t>
      </w:r>
    </w:p>
    <w:p w14:paraId="47FA700D"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izbrani naročnik zavarovanja na poziv upravičenca ni podpisal pogodbe; ali</w:t>
      </w:r>
    </w:p>
    <w:p w14:paraId="6DA975E4" w14:textId="77777777" w:rsidR="000B20FD" w:rsidRPr="000B20FD" w:rsidRDefault="000B20FD" w:rsidP="000B20FD">
      <w:pPr>
        <w:numPr>
          <w:ilvl w:val="0"/>
          <w:numId w:val="19"/>
        </w:numPr>
        <w:jc w:val="both"/>
        <w:rPr>
          <w:rFonts w:ascii="Arial" w:hAnsi="Arial" w:cs="Arial"/>
          <w:sz w:val="20"/>
          <w:szCs w:val="20"/>
        </w:rPr>
      </w:pPr>
      <w:r w:rsidRPr="000B20FD">
        <w:rPr>
          <w:rFonts w:ascii="Arial" w:hAnsi="Arial" w:cs="Arial"/>
          <w:sz w:val="20"/>
          <w:szCs w:val="20"/>
        </w:rPr>
        <w:t>izbrani naročnik zavarovanja ni predložil zavarovanja za dobro izvedbo pogodbenih obveznosti v skladu s pogoji naročila.</w:t>
      </w:r>
    </w:p>
    <w:p w14:paraId="191C9D7F" w14:textId="77777777" w:rsidR="000B20FD" w:rsidRPr="000B20FD" w:rsidRDefault="000B20FD" w:rsidP="000B20FD">
      <w:pPr>
        <w:jc w:val="both"/>
        <w:rPr>
          <w:rFonts w:ascii="Arial" w:hAnsi="Arial" w:cs="Arial"/>
          <w:sz w:val="20"/>
          <w:szCs w:val="20"/>
        </w:rPr>
      </w:pPr>
    </w:p>
    <w:p w14:paraId="79D2D9BD"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Katerokoli zahtevo za plačilo po tem zavarovanju moramo prejeti na datum veljavnosti zavarovanja ali pred njim v zgoraj navedenem kraju predložitve.</w:t>
      </w:r>
    </w:p>
    <w:p w14:paraId="28F8283D" w14:textId="77777777" w:rsidR="000B20FD" w:rsidRPr="000B20FD" w:rsidRDefault="000B20FD" w:rsidP="000B20FD">
      <w:pPr>
        <w:jc w:val="both"/>
        <w:rPr>
          <w:rFonts w:ascii="Arial" w:hAnsi="Arial" w:cs="Arial"/>
          <w:sz w:val="20"/>
          <w:szCs w:val="20"/>
        </w:rPr>
      </w:pPr>
    </w:p>
    <w:p w14:paraId="532C7A4F"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Morebitne spore v zvezi s tem zavarovanjem rešuje stvarno pristojno sodišče v Ljubljani po slovenskem pravu.</w:t>
      </w:r>
    </w:p>
    <w:p w14:paraId="6C5D13D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CF3BE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2E3AFA0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97570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F1A77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18B3565B" w14:textId="77777777" w:rsidR="000B20FD" w:rsidRPr="000B20FD" w:rsidRDefault="000B20FD" w:rsidP="000B20FD">
      <w:pPr>
        <w:spacing w:before="120" w:line="216" w:lineRule="auto"/>
        <w:rPr>
          <w:rFonts w:ascii="Arial" w:hAnsi="Arial" w:cs="Arial"/>
          <w:b/>
          <w:sz w:val="20"/>
          <w:szCs w:val="20"/>
        </w:rPr>
      </w:pPr>
    </w:p>
    <w:p w14:paraId="3304A2EC" w14:textId="77777777" w:rsidR="000B20FD" w:rsidRPr="000B20FD" w:rsidRDefault="000B20FD" w:rsidP="000B20FD">
      <w:pPr>
        <w:spacing w:before="120" w:line="216" w:lineRule="auto"/>
        <w:rPr>
          <w:rFonts w:ascii="Arial" w:hAnsi="Arial" w:cs="Arial"/>
          <w:b/>
          <w:sz w:val="20"/>
          <w:szCs w:val="20"/>
        </w:rPr>
      </w:pPr>
    </w:p>
    <w:p w14:paraId="53EB049C" w14:textId="77777777" w:rsidR="000B20FD" w:rsidRPr="000B20FD" w:rsidRDefault="000B20FD" w:rsidP="000B20FD">
      <w:pPr>
        <w:rPr>
          <w:rFonts w:ascii="Arial" w:hAnsi="Arial" w:cs="Arial"/>
          <w:bCs/>
          <w:iCs/>
          <w:sz w:val="20"/>
          <w:szCs w:val="20"/>
          <w:u w:val="single"/>
        </w:rPr>
      </w:pPr>
    </w:p>
    <w:p w14:paraId="7A1CBC72" w14:textId="4421D322" w:rsidR="000B20FD" w:rsidRPr="000B20FD" w:rsidRDefault="00AD459F" w:rsidP="000B20FD">
      <w:pPr>
        <w:pageBreakBefore/>
        <w:rPr>
          <w:rFonts w:ascii="Arial" w:hAnsi="Arial" w:cs="Arial"/>
          <w:bCs/>
          <w:iCs/>
          <w:sz w:val="20"/>
          <w:szCs w:val="20"/>
          <w:u w:val="single"/>
        </w:rPr>
      </w:pPr>
      <w:r>
        <w:rPr>
          <w:rFonts w:ascii="Arial" w:hAnsi="Arial" w:cs="Arial"/>
          <w:bCs/>
          <w:iCs/>
          <w:sz w:val="20"/>
          <w:szCs w:val="20"/>
          <w:u w:val="single"/>
        </w:rPr>
        <w:lastRenderedPageBreak/>
        <w:t>Razpisni obrazec 4</w:t>
      </w:r>
      <w:r w:rsidR="000B20FD" w:rsidRPr="000B20FD">
        <w:rPr>
          <w:rFonts w:ascii="Arial" w:hAnsi="Arial" w:cs="Arial"/>
          <w:bCs/>
          <w:iCs/>
          <w:sz w:val="20"/>
          <w:szCs w:val="20"/>
          <w:u w:val="single"/>
        </w:rPr>
        <w:t>b</w:t>
      </w:r>
      <w:r w:rsidR="000B20FD" w:rsidRPr="000B20FD">
        <w:rPr>
          <w:rFonts w:ascii="Arial" w:hAnsi="Arial" w:cs="Arial"/>
          <w:bCs/>
          <w:iCs/>
          <w:sz w:val="20"/>
          <w:szCs w:val="20"/>
        </w:rPr>
        <w:t xml:space="preserve">    </w:t>
      </w:r>
    </w:p>
    <w:p w14:paraId="3B765135" w14:textId="77777777" w:rsidR="000B20FD" w:rsidRPr="000B20FD" w:rsidRDefault="000B20FD" w:rsidP="000B20FD">
      <w:pPr>
        <w:jc w:val="right"/>
        <w:rPr>
          <w:rFonts w:ascii="Arial" w:hAnsi="Arial" w:cs="Arial"/>
          <w:bCs/>
          <w:iCs/>
          <w:sz w:val="20"/>
          <w:szCs w:val="20"/>
          <w:u w:val="single"/>
        </w:rPr>
      </w:pPr>
      <w:r w:rsidRPr="000B20FD">
        <w:rPr>
          <w:rFonts w:ascii="Arial" w:hAnsi="Arial" w:cs="Arial"/>
          <w:bCs/>
          <w:iCs/>
          <w:sz w:val="20"/>
          <w:szCs w:val="20"/>
        </w:rPr>
        <w:t>VZOREC</w:t>
      </w:r>
    </w:p>
    <w:p w14:paraId="45163865" w14:textId="77777777" w:rsidR="000B20FD" w:rsidRPr="000B20FD" w:rsidRDefault="000B20FD" w:rsidP="000B20FD">
      <w:pPr>
        <w:spacing w:line="0" w:lineRule="atLeast"/>
        <w:jc w:val="center"/>
        <w:rPr>
          <w:rFonts w:ascii="Arial" w:hAnsi="Arial" w:cs="Arial"/>
          <w:b/>
          <w:sz w:val="20"/>
          <w:szCs w:val="20"/>
        </w:rPr>
      </w:pPr>
      <w:r w:rsidRPr="000B20FD">
        <w:rPr>
          <w:rFonts w:ascii="Arial" w:hAnsi="Arial" w:cs="Arial"/>
          <w:b/>
          <w:sz w:val="20"/>
          <w:szCs w:val="20"/>
        </w:rPr>
        <w:t>VZOREC GARANCIJE ZA DOBRO IZVEDBO POGODBENIH</w:t>
      </w:r>
    </w:p>
    <w:p w14:paraId="007E41E1" w14:textId="77777777" w:rsidR="000B20FD" w:rsidRPr="000B20FD" w:rsidRDefault="000B20FD" w:rsidP="000B20FD">
      <w:pPr>
        <w:spacing w:line="0" w:lineRule="atLeast"/>
        <w:jc w:val="center"/>
        <w:rPr>
          <w:rFonts w:ascii="Arial" w:hAnsi="Arial" w:cs="Arial"/>
          <w:b/>
          <w:sz w:val="20"/>
          <w:szCs w:val="20"/>
        </w:rPr>
      </w:pPr>
      <w:r w:rsidRPr="000B20FD">
        <w:rPr>
          <w:rFonts w:ascii="Arial" w:hAnsi="Arial" w:cs="Arial"/>
          <w:b/>
          <w:sz w:val="20"/>
          <w:szCs w:val="20"/>
        </w:rPr>
        <w:t>OBVEZNOSTI</w:t>
      </w:r>
    </w:p>
    <w:p w14:paraId="06B1F74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6854E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Glava s podatki o garantu (banki) ali SWIFT ključ</w:t>
      </w:r>
    </w:p>
    <w:p w14:paraId="618D2B44"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C1CB1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Za: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upravičenca tj. naročnika javnega naročila)</w:t>
      </w:r>
    </w:p>
    <w:p w14:paraId="4899D13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sz w:val="20"/>
          <w:szCs w:val="20"/>
        </w:rPr>
        <w:t xml:space="preserve">Datum: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izdaje)</w:t>
      </w:r>
    </w:p>
    <w:p w14:paraId="4FFC992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8D3DE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VRSTA GARANCIJE:</w:t>
      </w:r>
      <w:r w:rsidRPr="000B20FD">
        <w:rPr>
          <w:rFonts w:ascii="Arial" w:hAnsi="Arial" w:cs="Arial"/>
          <w:sz w:val="20"/>
          <w:szCs w:val="20"/>
        </w:rPr>
        <w:t xml:space="preserve"> Garancija za dobro izvedbo posla</w:t>
      </w:r>
    </w:p>
    <w:p w14:paraId="4D8C5F4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2FB52F"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ŠTEVILKA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številka garancije)</w:t>
      </w:r>
    </w:p>
    <w:p w14:paraId="4A467AC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CE01E2D"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GARANT:</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banke v kraju izdaje)</w:t>
      </w:r>
    </w:p>
    <w:p w14:paraId="0CF2529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56D460"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NAROČNIK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in naslov naročnika garancije, tj. v postopku javnega naročanja izbranega ponudnika)</w:t>
      </w:r>
    </w:p>
    <w:p w14:paraId="691E543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90DC87"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UPRAVIČENEC:</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naročnika javnega naročila)</w:t>
      </w:r>
    </w:p>
    <w:p w14:paraId="0F690322"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AA9EBE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OSNOVNI POSEL: </w:t>
      </w:r>
      <w:r w:rsidRPr="000B20FD">
        <w:rPr>
          <w:rFonts w:ascii="Arial" w:hAnsi="Arial" w:cs="Arial"/>
          <w:sz w:val="20"/>
          <w:szCs w:val="20"/>
        </w:rPr>
        <w:t xml:space="preserve">pogodba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št.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z dne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pogodbo o izvedbi javnega naročila)</w:t>
      </w:r>
    </w:p>
    <w:p w14:paraId="73CB8109"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22361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ZNESEK IN VALUTA GARANCIJE: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najvišji znesek s številko in besedo in valuto)</w:t>
      </w:r>
    </w:p>
    <w:p w14:paraId="7882326C"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D5552B"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LISTINE, KI JIH JE POLEG IZJAVE TREBA PRILOŽITI ZAHTEVI ZA PLAČILO IN SE IZRECNO ZAHTEVAJO V SPODNJEM BESEDILU: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(nobena/navede se listina)</w:t>
      </w:r>
    </w:p>
    <w:p w14:paraId="543116E1"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47A1C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JEZIK V ZAHTEVANIH LISTINAH:</w:t>
      </w:r>
      <w:r w:rsidRPr="000B20FD">
        <w:rPr>
          <w:rFonts w:ascii="Arial" w:hAnsi="Arial" w:cs="Arial"/>
          <w:sz w:val="20"/>
          <w:szCs w:val="20"/>
        </w:rPr>
        <w:t xml:space="preserve"> slovenski</w:t>
      </w:r>
    </w:p>
    <w:p w14:paraId="2916730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470F95"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OBLIKA PREDLOŽITVE:</w:t>
      </w:r>
      <w:r w:rsidRPr="000B20FD">
        <w:rPr>
          <w:rFonts w:ascii="Arial" w:hAnsi="Arial" w:cs="Arial"/>
          <w:sz w:val="20"/>
          <w:szCs w:val="20"/>
        </w:rPr>
        <w:t xml:space="preserve"> v papirni obliki s priporočeno pošto ali katerokoli obliko hitre pošte ali v elektronski obliki po SWIFT sistemu na naslov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(navede se SWIFT naslova garanta)</w:t>
      </w:r>
    </w:p>
    <w:p w14:paraId="0A2DAAA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F7EB1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KRAJ PREDLOŽITVE: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602637E"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4AF8A9A"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 xml:space="preserve">DATUM VELJAVNOSTI: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datum zapadlosti garancije)</w:t>
      </w:r>
    </w:p>
    <w:p w14:paraId="7D6507C3"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E7D18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0B20FD">
        <w:rPr>
          <w:rFonts w:ascii="Arial" w:hAnsi="Arial" w:cs="Arial"/>
          <w:b/>
          <w:sz w:val="20"/>
          <w:szCs w:val="20"/>
        </w:rPr>
        <w:t>STRANKA, KI JE DOLŽNA PLAČATI STROŠKE:</w:t>
      </w:r>
      <w:r w:rsidRPr="000B20FD">
        <w:rPr>
          <w:rFonts w:ascii="Arial" w:hAnsi="Arial" w:cs="Arial"/>
          <w:sz w:val="20"/>
          <w:szCs w:val="20"/>
        </w:rPr>
        <w:t xml:space="preserve"> </w:t>
      </w:r>
      <w:r w:rsidRPr="000B20FD">
        <w:rPr>
          <w:rFonts w:ascii="Arial" w:hAnsi="Arial" w:cs="Arial"/>
          <w:sz w:val="20"/>
          <w:szCs w:val="20"/>
        </w:rPr>
        <w:fldChar w:fldCharType="begin">
          <w:ffData>
            <w:name w:val="Besedilo2"/>
            <w:enabled/>
            <w:calcOnExit w:val="0"/>
            <w:textInput/>
          </w:ffData>
        </w:fldChar>
      </w:r>
      <w:r w:rsidRPr="000B20FD">
        <w:rPr>
          <w:rFonts w:ascii="Arial" w:hAnsi="Arial" w:cs="Arial"/>
          <w:sz w:val="20"/>
          <w:szCs w:val="20"/>
        </w:rPr>
        <w:instrText xml:space="preserve"> FORMTEXT </w:instrText>
      </w:r>
      <w:r w:rsidRPr="000B20FD">
        <w:rPr>
          <w:rFonts w:ascii="Arial" w:hAnsi="Arial" w:cs="Arial"/>
          <w:sz w:val="20"/>
          <w:szCs w:val="20"/>
        </w:rPr>
      </w:r>
      <w:r w:rsidRPr="000B20FD">
        <w:rPr>
          <w:rFonts w:ascii="Arial" w:hAnsi="Arial" w:cs="Arial"/>
          <w:sz w:val="20"/>
          <w:szCs w:val="20"/>
        </w:rPr>
        <w:fldChar w:fldCharType="separate"/>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noProof/>
          <w:sz w:val="20"/>
          <w:szCs w:val="20"/>
        </w:rPr>
        <w:t> </w:t>
      </w:r>
      <w:r w:rsidRPr="000B20FD">
        <w:rPr>
          <w:rFonts w:ascii="Arial" w:hAnsi="Arial" w:cs="Arial"/>
          <w:sz w:val="20"/>
          <w:szCs w:val="20"/>
        </w:rPr>
        <w:fldChar w:fldCharType="end"/>
      </w:r>
      <w:r w:rsidRPr="000B20FD">
        <w:rPr>
          <w:rFonts w:ascii="Arial" w:hAnsi="Arial" w:cs="Arial"/>
          <w:sz w:val="20"/>
          <w:szCs w:val="20"/>
        </w:rPr>
        <w:t xml:space="preserve"> (vpiše se ime naročnika garancije, tj. v postopku javnega naročanja izbranega ponudnika)</w:t>
      </w:r>
    </w:p>
    <w:p w14:paraId="035E1478"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B43ECB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7DC7635" w14:textId="77777777" w:rsidR="000B20FD" w:rsidRPr="000B20FD" w:rsidRDefault="000B20FD" w:rsidP="000B20FD">
      <w:pPr>
        <w:jc w:val="both"/>
        <w:rPr>
          <w:rFonts w:ascii="Arial" w:hAnsi="Arial" w:cs="Arial"/>
          <w:sz w:val="20"/>
          <w:szCs w:val="20"/>
        </w:rPr>
      </w:pPr>
    </w:p>
    <w:p w14:paraId="2FAF874D"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Katerokoli zahtevo za plačilo po tej garanciji moramo prejeti na datum veljavnosti garancije ali pred njim v zgoraj navedenem kraju predložitve.</w:t>
      </w:r>
    </w:p>
    <w:p w14:paraId="300CFDC6" w14:textId="77777777" w:rsidR="000B20FD" w:rsidRPr="000B20FD" w:rsidRDefault="000B20FD" w:rsidP="000B20FD">
      <w:pPr>
        <w:jc w:val="both"/>
        <w:rPr>
          <w:rFonts w:ascii="Arial" w:hAnsi="Arial" w:cs="Arial"/>
          <w:sz w:val="20"/>
          <w:szCs w:val="20"/>
        </w:rPr>
      </w:pPr>
    </w:p>
    <w:p w14:paraId="7D70579D" w14:textId="77777777" w:rsidR="000B20FD" w:rsidRPr="000B20FD" w:rsidRDefault="000B20FD" w:rsidP="000B20FD">
      <w:pPr>
        <w:jc w:val="both"/>
        <w:rPr>
          <w:rFonts w:ascii="Arial" w:hAnsi="Arial" w:cs="Arial"/>
          <w:sz w:val="20"/>
          <w:szCs w:val="20"/>
        </w:rPr>
      </w:pPr>
    </w:p>
    <w:p w14:paraId="59DE1533"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Morebitne spore v zvezi s to garancijo rešuje stvarno pristojno sodišče v Ljubljani po slovenskem pravu.</w:t>
      </w:r>
    </w:p>
    <w:p w14:paraId="37E02669" w14:textId="77777777" w:rsidR="000B20FD" w:rsidRPr="000B20FD" w:rsidRDefault="000B20FD" w:rsidP="000B20FD">
      <w:pPr>
        <w:jc w:val="both"/>
        <w:rPr>
          <w:rFonts w:ascii="Arial" w:hAnsi="Arial" w:cs="Arial"/>
          <w:sz w:val="20"/>
          <w:szCs w:val="20"/>
        </w:rPr>
      </w:pPr>
    </w:p>
    <w:p w14:paraId="2D2E5EAA" w14:textId="77777777" w:rsidR="000B20FD" w:rsidRPr="000B20FD" w:rsidRDefault="000B20FD" w:rsidP="000B20FD">
      <w:pPr>
        <w:jc w:val="both"/>
        <w:rPr>
          <w:rFonts w:ascii="Arial" w:hAnsi="Arial" w:cs="Arial"/>
          <w:sz w:val="20"/>
          <w:szCs w:val="20"/>
        </w:rPr>
      </w:pPr>
      <w:r w:rsidRPr="000B20FD">
        <w:rPr>
          <w:rFonts w:ascii="Arial" w:hAnsi="Arial" w:cs="Arial"/>
          <w:sz w:val="20"/>
          <w:szCs w:val="20"/>
        </w:rPr>
        <w:t>Za to garancijo veljajo Enotna Pravila za Garancije na Poziv (EPGP) revizija iz leta 2010, izdana pri MTZ pod št. 758.</w:t>
      </w:r>
    </w:p>
    <w:p w14:paraId="66F27566" w14:textId="77777777" w:rsidR="000B20FD" w:rsidRPr="000B20FD"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 xml:space="preserve">   garant</w:t>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r>
      <w:r w:rsidRPr="000B20FD">
        <w:rPr>
          <w:rFonts w:ascii="Arial" w:hAnsi="Arial" w:cs="Arial"/>
          <w:sz w:val="20"/>
          <w:szCs w:val="20"/>
        </w:rPr>
        <w:tab/>
        <w:t>(žig in podpis)</w:t>
      </w:r>
    </w:p>
    <w:p w14:paraId="24E16A7A" w14:textId="15F3B738" w:rsidR="003E2E91" w:rsidRPr="00C24EEF" w:rsidRDefault="004A22AF" w:rsidP="003E2E91">
      <w:pPr>
        <w:autoSpaceDE w:val="0"/>
        <w:autoSpaceDN w:val="0"/>
        <w:adjustRightInd w:val="0"/>
        <w:spacing w:before="120"/>
        <w:jc w:val="both"/>
        <w:rPr>
          <w:rFonts w:ascii="Arial" w:eastAsia="Batang" w:hAnsi="Arial" w:cs="Arial"/>
          <w:sz w:val="20"/>
          <w:szCs w:val="20"/>
          <w:lang w:eastAsia="ko-KR"/>
        </w:rPr>
      </w:pPr>
      <w:r w:rsidRPr="00C24EEF">
        <w:rPr>
          <w:rFonts w:ascii="Arial" w:hAnsi="Arial" w:cs="Arial"/>
          <w:b/>
          <w:bCs/>
          <w:iCs/>
          <w:sz w:val="20"/>
          <w:szCs w:val="20"/>
        </w:rPr>
        <w:lastRenderedPageBreak/>
        <w:t xml:space="preserve">Razpisni obrazec </w:t>
      </w:r>
      <w:r w:rsidR="00AD459F">
        <w:rPr>
          <w:rFonts w:ascii="Arial" w:hAnsi="Arial" w:cs="Arial"/>
          <w:b/>
          <w:bCs/>
          <w:iCs/>
          <w:sz w:val="20"/>
          <w:szCs w:val="20"/>
        </w:rPr>
        <w:t>5</w:t>
      </w:r>
      <w:r w:rsidRPr="00C24EEF">
        <w:rPr>
          <w:rFonts w:ascii="Arial" w:hAnsi="Arial" w:cs="Arial"/>
          <w:b/>
          <w:bCs/>
          <w:iCs/>
          <w:sz w:val="20"/>
          <w:szCs w:val="20"/>
        </w:rPr>
        <w:t>: Izjava ponudnika, da ne nastopa s podizvajalci</w:t>
      </w:r>
    </w:p>
    <w:p w14:paraId="76BE977E"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PONUDNIK:</w:t>
      </w:r>
    </w:p>
    <w:p w14:paraId="08C6C06D"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4BD0CE9E"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24936602"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__________________________</w:t>
      </w:r>
    </w:p>
    <w:p w14:paraId="45BD0FB3" w14:textId="77777777" w:rsidR="003E2E91" w:rsidRPr="00C24EEF"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C24EEF" w:rsidRDefault="003E2E91" w:rsidP="003E2E91">
      <w:pPr>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IZJAVA</w:t>
      </w:r>
    </w:p>
    <w:p w14:paraId="4CC966AC" w14:textId="77777777" w:rsidR="003E2E91" w:rsidRPr="00C24EEF" w:rsidRDefault="003E2E91" w:rsidP="003E2E91">
      <w:pPr>
        <w:spacing w:before="120"/>
        <w:jc w:val="center"/>
        <w:rPr>
          <w:rFonts w:ascii="Arial" w:eastAsia="Batang" w:hAnsi="Arial" w:cs="Arial"/>
          <w:b/>
          <w:sz w:val="20"/>
          <w:szCs w:val="20"/>
          <w:lang w:eastAsia="ko-KR"/>
        </w:rPr>
      </w:pPr>
    </w:p>
    <w:p w14:paraId="6574B1FE" w14:textId="00B7513E"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V zvezi z javnim naročilom »</w:t>
      </w:r>
      <w:r w:rsidR="00785C62" w:rsidRPr="00120B28">
        <w:rPr>
          <w:rFonts w:ascii="Arial" w:hAnsi="Arial" w:cs="Arial"/>
          <w:sz w:val="20"/>
          <w:szCs w:val="20"/>
        </w:rPr>
        <w:t>Dobava drobnotirnega materiala 2024</w:t>
      </w:r>
      <w:r w:rsidRPr="0059793A">
        <w:rPr>
          <w:rFonts w:ascii="Arial" w:eastAsia="Batang" w:hAnsi="Arial" w:cs="Arial"/>
          <w:bCs/>
          <w:sz w:val="20"/>
          <w:szCs w:val="20"/>
          <w:lang w:eastAsia="ko-KR"/>
        </w:rPr>
        <w:t>«,</w:t>
      </w:r>
      <w:r w:rsidRPr="0059793A">
        <w:rPr>
          <w:rFonts w:ascii="Arial" w:eastAsia="Batang" w:hAnsi="Arial" w:cs="Arial"/>
          <w:b/>
          <w:bCs/>
          <w:sz w:val="20"/>
          <w:szCs w:val="20"/>
          <w:lang w:eastAsia="ko-KR"/>
        </w:rPr>
        <w:t xml:space="preserve"> </w:t>
      </w:r>
      <w:r w:rsidRPr="0059793A">
        <w:rPr>
          <w:rFonts w:ascii="Arial" w:eastAsia="Batang" w:hAnsi="Arial" w:cs="Arial"/>
          <w:sz w:val="20"/>
          <w:szCs w:val="20"/>
          <w:lang w:eastAsia="ko-KR"/>
        </w:rPr>
        <w:t>pod kazensko in materialno odgovornostjo izjavljamo, da ne nastopamo s podizvajalci.</w:t>
      </w:r>
    </w:p>
    <w:p w14:paraId="48DD517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C24EEF" w:rsidRDefault="003E2E91" w:rsidP="003E2E91">
      <w:pPr>
        <w:autoSpaceDE w:val="0"/>
        <w:autoSpaceDN w:val="0"/>
        <w:adjustRightInd w:val="0"/>
        <w:spacing w:before="120"/>
        <w:rPr>
          <w:rFonts w:ascii="Arial" w:eastAsia="Batang" w:hAnsi="Arial" w:cs="Arial"/>
          <w:b/>
          <w:sz w:val="20"/>
          <w:szCs w:val="20"/>
          <w:lang w:eastAsia="ko-KR"/>
        </w:rPr>
      </w:pPr>
      <w:r w:rsidRPr="00C24EEF">
        <w:rPr>
          <w:rFonts w:ascii="Arial" w:eastAsia="Batang" w:hAnsi="Arial" w:cs="Arial"/>
          <w:b/>
          <w:sz w:val="20"/>
          <w:szCs w:val="20"/>
          <w:lang w:eastAsia="ko-KR"/>
        </w:rPr>
        <w:t>(OPOMBA: Izjava se izpolni le v primeru, da ponudnik ne nastopa s podizvajalci)</w:t>
      </w:r>
    </w:p>
    <w:p w14:paraId="67633E9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C24EEF" w:rsidRDefault="003E2E91" w:rsidP="00EF6FDA">
      <w:pPr>
        <w:rPr>
          <w:rFonts w:ascii="Arial" w:hAnsi="Arial" w:cs="Arial"/>
          <w:sz w:val="20"/>
          <w:szCs w:val="20"/>
          <w:lang w:eastAsia="ko-KR"/>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ponudnika:</w:t>
      </w:r>
      <w:bookmarkStart w:id="24" w:name="_Toc380395341"/>
      <w:bookmarkStart w:id="25" w:name="_Toc492474475"/>
      <w:bookmarkStart w:id="26" w:name="_Toc514231615"/>
      <w:bookmarkStart w:id="27" w:name="_Toc514231950"/>
      <w:bookmarkStart w:id="28" w:name="_Toc516144209"/>
    </w:p>
    <w:p w14:paraId="38DD123E" w14:textId="77777777" w:rsidR="00EF6FDA" w:rsidRPr="00C24EEF" w:rsidRDefault="00EF6FDA" w:rsidP="00EF6FDA">
      <w:pPr>
        <w:pStyle w:val="Naslov2"/>
        <w:rPr>
          <w:i w:val="0"/>
          <w:sz w:val="20"/>
          <w:szCs w:val="20"/>
          <w:lang w:eastAsia="ko-KR"/>
        </w:rPr>
      </w:pPr>
    </w:p>
    <w:p w14:paraId="17CFCD54" w14:textId="77777777" w:rsidR="00EF6FDA" w:rsidRPr="00C24EEF" w:rsidRDefault="00EF6FDA" w:rsidP="00EF6FDA">
      <w:pPr>
        <w:rPr>
          <w:rFonts w:ascii="Arial" w:hAnsi="Arial" w:cs="Arial"/>
          <w:sz w:val="20"/>
          <w:szCs w:val="20"/>
          <w:lang w:eastAsia="ko-KR"/>
        </w:rPr>
      </w:pPr>
    </w:p>
    <w:p w14:paraId="1A04C8B0" w14:textId="77777777" w:rsidR="00EF6FDA" w:rsidRPr="00C24EEF" w:rsidRDefault="00EF6FDA" w:rsidP="00EF6FDA">
      <w:pPr>
        <w:rPr>
          <w:rFonts w:ascii="Arial" w:hAnsi="Arial" w:cs="Arial"/>
          <w:sz w:val="20"/>
          <w:szCs w:val="20"/>
          <w:lang w:eastAsia="ko-KR"/>
        </w:rPr>
      </w:pPr>
    </w:p>
    <w:p w14:paraId="4493D21E" w14:textId="77777777" w:rsidR="00EF6FDA" w:rsidRPr="00C24EEF" w:rsidRDefault="00EF6FDA" w:rsidP="00EF6FDA">
      <w:pPr>
        <w:rPr>
          <w:rFonts w:ascii="Arial" w:hAnsi="Arial" w:cs="Arial"/>
          <w:sz w:val="20"/>
          <w:szCs w:val="20"/>
          <w:lang w:eastAsia="ko-KR"/>
        </w:rPr>
      </w:pPr>
    </w:p>
    <w:p w14:paraId="75F09BFE" w14:textId="77777777" w:rsidR="00EF6FDA" w:rsidRPr="00C24EEF" w:rsidRDefault="00EF6FDA" w:rsidP="00EF6FDA">
      <w:pPr>
        <w:rPr>
          <w:rFonts w:ascii="Arial" w:hAnsi="Arial" w:cs="Arial"/>
          <w:sz w:val="20"/>
          <w:szCs w:val="20"/>
          <w:lang w:eastAsia="ko-KR"/>
        </w:rPr>
      </w:pPr>
    </w:p>
    <w:p w14:paraId="2A9D49F9" w14:textId="77777777" w:rsidR="00EF6FDA" w:rsidRPr="00C24EEF" w:rsidRDefault="00EF6FDA" w:rsidP="00EF6FDA">
      <w:pPr>
        <w:rPr>
          <w:rFonts w:ascii="Arial" w:hAnsi="Arial" w:cs="Arial"/>
          <w:sz w:val="20"/>
          <w:szCs w:val="20"/>
          <w:lang w:eastAsia="ko-KR"/>
        </w:rPr>
      </w:pPr>
    </w:p>
    <w:p w14:paraId="6F2BA21B" w14:textId="77777777" w:rsidR="00EF6FDA" w:rsidRPr="00C24EEF" w:rsidRDefault="00EF6FDA" w:rsidP="00EF6FDA">
      <w:pPr>
        <w:rPr>
          <w:rFonts w:ascii="Arial" w:hAnsi="Arial" w:cs="Arial"/>
          <w:sz w:val="20"/>
          <w:szCs w:val="20"/>
          <w:lang w:eastAsia="ko-KR"/>
        </w:rPr>
      </w:pPr>
    </w:p>
    <w:p w14:paraId="77F6DF0A" w14:textId="77777777" w:rsidR="00EF6FDA" w:rsidRPr="00C24EEF" w:rsidRDefault="00EF6FDA" w:rsidP="00EF6FDA">
      <w:pPr>
        <w:rPr>
          <w:rFonts w:ascii="Arial" w:hAnsi="Arial" w:cs="Arial"/>
          <w:sz w:val="20"/>
          <w:szCs w:val="20"/>
          <w:lang w:eastAsia="ko-KR"/>
        </w:rPr>
      </w:pPr>
    </w:p>
    <w:p w14:paraId="54D77EF0" w14:textId="77777777" w:rsidR="00EF6FDA" w:rsidRPr="00C24EEF" w:rsidRDefault="00EF6FDA" w:rsidP="00EF6FDA">
      <w:pPr>
        <w:rPr>
          <w:rFonts w:ascii="Arial" w:hAnsi="Arial" w:cs="Arial"/>
          <w:sz w:val="20"/>
          <w:szCs w:val="20"/>
          <w:lang w:eastAsia="ko-KR"/>
        </w:rPr>
      </w:pPr>
    </w:p>
    <w:p w14:paraId="6A2DA436" w14:textId="77777777" w:rsidR="00EF6FDA" w:rsidRPr="00C24EEF" w:rsidRDefault="00EF6FDA" w:rsidP="00EF6FDA">
      <w:pPr>
        <w:rPr>
          <w:rFonts w:ascii="Arial" w:hAnsi="Arial" w:cs="Arial"/>
          <w:sz w:val="20"/>
          <w:szCs w:val="20"/>
          <w:lang w:eastAsia="ko-KR"/>
        </w:rPr>
      </w:pPr>
    </w:p>
    <w:p w14:paraId="7401A273" w14:textId="77777777" w:rsidR="00EF6FDA" w:rsidRPr="00C24EEF" w:rsidRDefault="00EF6FDA" w:rsidP="00EF6FDA">
      <w:pPr>
        <w:rPr>
          <w:rFonts w:ascii="Arial" w:hAnsi="Arial" w:cs="Arial"/>
          <w:sz w:val="20"/>
          <w:szCs w:val="20"/>
          <w:lang w:eastAsia="ko-KR"/>
        </w:rPr>
      </w:pPr>
    </w:p>
    <w:p w14:paraId="7DC21920" w14:textId="77777777" w:rsidR="00EF6FDA" w:rsidRPr="00C24EEF" w:rsidRDefault="00EF6FDA" w:rsidP="00EF6FDA">
      <w:pPr>
        <w:rPr>
          <w:rFonts w:ascii="Arial" w:hAnsi="Arial" w:cs="Arial"/>
          <w:sz w:val="20"/>
          <w:szCs w:val="20"/>
          <w:lang w:eastAsia="ko-KR"/>
        </w:rPr>
      </w:pPr>
    </w:p>
    <w:p w14:paraId="1A4ACA80" w14:textId="77777777" w:rsidR="00EF6FDA" w:rsidRPr="00C24EEF" w:rsidRDefault="00EF6FDA" w:rsidP="00EF6FDA">
      <w:pPr>
        <w:rPr>
          <w:rFonts w:ascii="Arial" w:hAnsi="Arial" w:cs="Arial"/>
          <w:sz w:val="20"/>
          <w:szCs w:val="20"/>
          <w:lang w:eastAsia="ko-KR"/>
        </w:rPr>
      </w:pPr>
    </w:p>
    <w:p w14:paraId="42475D4D" w14:textId="77777777" w:rsidR="00EF6FDA" w:rsidRPr="00C24EEF" w:rsidRDefault="00EF6FDA" w:rsidP="00EF6FDA">
      <w:pPr>
        <w:rPr>
          <w:rFonts w:ascii="Arial" w:hAnsi="Arial" w:cs="Arial"/>
          <w:sz w:val="20"/>
          <w:szCs w:val="20"/>
          <w:lang w:eastAsia="ko-KR"/>
        </w:rPr>
      </w:pPr>
    </w:p>
    <w:p w14:paraId="46D333C8" w14:textId="77777777" w:rsidR="00EF6FDA" w:rsidRPr="00C24EEF" w:rsidRDefault="00EF6FDA" w:rsidP="00EF6FDA">
      <w:pPr>
        <w:rPr>
          <w:rFonts w:ascii="Arial" w:hAnsi="Arial" w:cs="Arial"/>
          <w:sz w:val="20"/>
          <w:szCs w:val="20"/>
          <w:lang w:eastAsia="ko-KR"/>
        </w:rPr>
      </w:pPr>
    </w:p>
    <w:p w14:paraId="2F764D35" w14:textId="77777777" w:rsidR="00EF6FDA" w:rsidRPr="00C24EEF" w:rsidRDefault="00EF6FDA" w:rsidP="00EF6FDA">
      <w:pPr>
        <w:rPr>
          <w:rFonts w:ascii="Arial" w:hAnsi="Arial" w:cs="Arial"/>
          <w:sz w:val="20"/>
          <w:szCs w:val="20"/>
          <w:lang w:eastAsia="ko-KR"/>
        </w:rPr>
      </w:pPr>
    </w:p>
    <w:p w14:paraId="687CC404" w14:textId="77777777" w:rsidR="00EF6FDA" w:rsidRPr="00C24EEF" w:rsidRDefault="00EF6FDA" w:rsidP="00EF6FDA">
      <w:pPr>
        <w:rPr>
          <w:rFonts w:ascii="Arial" w:hAnsi="Arial" w:cs="Arial"/>
          <w:sz w:val="20"/>
          <w:szCs w:val="20"/>
          <w:lang w:eastAsia="ko-KR"/>
        </w:rPr>
      </w:pPr>
    </w:p>
    <w:p w14:paraId="40D9C494" w14:textId="77777777" w:rsidR="004A22AF" w:rsidRPr="00C24EEF" w:rsidRDefault="004A22AF" w:rsidP="00F32528">
      <w:pPr>
        <w:pStyle w:val="Naslov2"/>
        <w:rPr>
          <w:i w:val="0"/>
          <w:sz w:val="20"/>
          <w:szCs w:val="20"/>
        </w:rPr>
      </w:pPr>
      <w:bookmarkStart w:id="29" w:name="_Toc532533802"/>
    </w:p>
    <w:bookmarkEnd w:id="24"/>
    <w:bookmarkEnd w:id="25"/>
    <w:bookmarkEnd w:id="26"/>
    <w:bookmarkEnd w:id="27"/>
    <w:bookmarkEnd w:id="28"/>
    <w:bookmarkEnd w:id="29"/>
    <w:p w14:paraId="5BE22167" w14:textId="77777777" w:rsidR="003E2E91" w:rsidRDefault="003E2E91" w:rsidP="003E2E91">
      <w:pPr>
        <w:spacing w:before="120" w:after="120"/>
        <w:rPr>
          <w:rFonts w:ascii="Arial" w:eastAsia="Batang" w:hAnsi="Arial" w:cs="Arial"/>
          <w:sz w:val="20"/>
          <w:szCs w:val="20"/>
          <w:lang w:eastAsia="ko-KR"/>
        </w:rPr>
      </w:pPr>
    </w:p>
    <w:p w14:paraId="36B82232" w14:textId="77777777" w:rsidR="00E73E44" w:rsidRDefault="00E73E44" w:rsidP="003E2E91">
      <w:pPr>
        <w:spacing w:before="120" w:after="120"/>
        <w:rPr>
          <w:rFonts w:ascii="Arial" w:eastAsia="Batang" w:hAnsi="Arial" w:cs="Arial"/>
          <w:sz w:val="20"/>
          <w:szCs w:val="20"/>
          <w:lang w:eastAsia="ko-KR"/>
        </w:rPr>
      </w:pPr>
    </w:p>
    <w:p w14:paraId="5104A710" w14:textId="77777777" w:rsidR="00E73E44" w:rsidRDefault="00E73E44" w:rsidP="003E2E91">
      <w:pPr>
        <w:spacing w:before="120" w:after="120"/>
        <w:rPr>
          <w:rFonts w:ascii="Arial" w:eastAsia="Batang" w:hAnsi="Arial" w:cs="Arial"/>
          <w:sz w:val="20"/>
          <w:szCs w:val="20"/>
          <w:lang w:eastAsia="ko-KR"/>
        </w:rPr>
      </w:pPr>
    </w:p>
    <w:p w14:paraId="3A89F4EB" w14:textId="77777777" w:rsidR="00E73E44" w:rsidRDefault="00E73E44" w:rsidP="003E2E91">
      <w:pPr>
        <w:spacing w:before="120" w:after="120"/>
        <w:rPr>
          <w:rFonts w:ascii="Arial" w:eastAsia="Batang" w:hAnsi="Arial" w:cs="Arial"/>
          <w:sz w:val="20"/>
          <w:szCs w:val="20"/>
          <w:lang w:eastAsia="ko-KR"/>
        </w:rPr>
      </w:pPr>
    </w:p>
    <w:p w14:paraId="5985A89F" w14:textId="77777777" w:rsidR="00E73E44" w:rsidRDefault="00E73E44" w:rsidP="003E2E91">
      <w:pPr>
        <w:spacing w:before="120" w:after="120"/>
        <w:rPr>
          <w:rFonts w:ascii="Arial" w:eastAsia="Batang" w:hAnsi="Arial" w:cs="Arial"/>
          <w:sz w:val="20"/>
          <w:szCs w:val="20"/>
          <w:lang w:eastAsia="ko-KR"/>
        </w:rPr>
      </w:pPr>
    </w:p>
    <w:p w14:paraId="39AD34A4" w14:textId="77777777" w:rsidR="00E73E44" w:rsidRPr="00C24EEF" w:rsidRDefault="00E73E44" w:rsidP="003E2E91">
      <w:pPr>
        <w:spacing w:before="120" w:after="120"/>
        <w:rPr>
          <w:rFonts w:ascii="Arial" w:eastAsia="Batang" w:hAnsi="Arial" w:cs="Arial"/>
          <w:sz w:val="20"/>
          <w:szCs w:val="20"/>
          <w:lang w:eastAsia="ko-KR"/>
        </w:rPr>
      </w:pPr>
    </w:p>
    <w:p w14:paraId="19D4C18D" w14:textId="1CE5D264" w:rsidR="004A22AF" w:rsidRPr="00C24EEF" w:rsidRDefault="00AD459F" w:rsidP="003E2E91">
      <w:pPr>
        <w:spacing w:before="120" w:after="120"/>
        <w:rPr>
          <w:rFonts w:ascii="Arial" w:eastAsia="Batang" w:hAnsi="Arial" w:cs="Arial"/>
          <w:sz w:val="20"/>
          <w:szCs w:val="20"/>
          <w:lang w:eastAsia="ko-KR"/>
        </w:rPr>
      </w:pPr>
      <w:r>
        <w:rPr>
          <w:rFonts w:ascii="Arial" w:eastAsia="Batang" w:hAnsi="Arial" w:cs="Arial"/>
          <w:b/>
          <w:bCs/>
          <w:iCs/>
          <w:sz w:val="20"/>
          <w:szCs w:val="20"/>
          <w:lang w:eastAsia="ko-KR"/>
        </w:rPr>
        <w:lastRenderedPageBreak/>
        <w:t>Razpisni obrazec 6</w:t>
      </w:r>
      <w:r w:rsidR="004A22AF" w:rsidRPr="00C24EEF">
        <w:rPr>
          <w:rFonts w:ascii="Arial" w:eastAsia="Batang" w:hAnsi="Arial" w:cs="Arial"/>
          <w:b/>
          <w:bCs/>
          <w:iCs/>
          <w:sz w:val="20"/>
          <w:szCs w:val="20"/>
          <w:lang w:eastAsia="ko-KR"/>
        </w:rPr>
        <w:t>: Podatki o podizvajalcu</w:t>
      </w:r>
    </w:p>
    <w:p w14:paraId="121200E9" w14:textId="77777777" w:rsidR="004A22AF" w:rsidRPr="00C24EEF" w:rsidRDefault="004A22AF" w:rsidP="003E2E91">
      <w:pPr>
        <w:spacing w:before="120" w:after="120"/>
        <w:rPr>
          <w:rFonts w:ascii="Arial" w:eastAsia="Batang" w:hAnsi="Arial" w:cs="Arial"/>
          <w:sz w:val="20"/>
          <w:szCs w:val="20"/>
          <w:lang w:eastAsia="ko-KR"/>
        </w:rPr>
      </w:pPr>
    </w:p>
    <w:p w14:paraId="57B9B772" w14:textId="77777777" w:rsidR="004A22AF" w:rsidRPr="00C24EEF" w:rsidRDefault="004A22AF" w:rsidP="003E2E91">
      <w:pPr>
        <w:spacing w:before="120" w:after="120"/>
        <w:rPr>
          <w:rFonts w:ascii="Arial" w:eastAsia="Batang" w:hAnsi="Arial" w:cs="Arial"/>
          <w:sz w:val="20"/>
          <w:szCs w:val="20"/>
          <w:lang w:eastAsia="ko-KR"/>
        </w:rPr>
      </w:pPr>
    </w:p>
    <w:p w14:paraId="0D285D57" w14:textId="77777777"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PONUDNIK:</w:t>
      </w:r>
    </w:p>
    <w:p w14:paraId="60917BD0"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4847D705"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0710A958"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253D563C" w14:textId="77777777" w:rsidR="003E2E91" w:rsidRPr="00C24E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C24EEF">
        <w:rPr>
          <w:rFonts w:ascii="Arial" w:eastAsia="Batang" w:hAnsi="Arial" w:cs="Arial"/>
          <w:b/>
          <w:sz w:val="20"/>
          <w:szCs w:val="20"/>
          <w:lang w:eastAsia="ko-KR"/>
        </w:rPr>
        <w:tab/>
      </w:r>
    </w:p>
    <w:p w14:paraId="3D21F74A"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PODATKI O PODIZVAJALCU</w:t>
      </w:r>
    </w:p>
    <w:p w14:paraId="5B18B443"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Naziv podizvajalca:       __________________________________________________</w:t>
      </w:r>
    </w:p>
    <w:p w14:paraId="6A5D1DA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Naslov podizvajalca:     __________________________________________________</w:t>
      </w:r>
    </w:p>
    <w:p w14:paraId="0BCFD7CD"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Kontaktna oseba:             ________________________________________________</w:t>
      </w:r>
    </w:p>
    <w:p w14:paraId="0F1CAEEC"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Elektronski naslov kontaktne osebe:  _______________________________________</w:t>
      </w:r>
    </w:p>
    <w:p w14:paraId="7D2230B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23B41435"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 xml:space="preserve">Telefon:                   </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 xml:space="preserve">     __________________________________________</w:t>
      </w:r>
    </w:p>
    <w:p w14:paraId="4E77F76A"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6B5B8641"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 xml:space="preserve">Telefaks:       </w:t>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r>
      <w:r w:rsidRPr="00C24EEF">
        <w:rPr>
          <w:rFonts w:ascii="Arial" w:eastAsia="Batang" w:hAnsi="Arial" w:cs="Arial"/>
          <w:sz w:val="20"/>
          <w:szCs w:val="20"/>
          <w:lang w:eastAsia="ko-KR"/>
        </w:rPr>
        <w:tab/>
        <w:t xml:space="preserve"> ____________________________________________</w:t>
      </w:r>
    </w:p>
    <w:p w14:paraId="313A6945"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28E54712"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Identifikacijska številka za DDV: _________________________________________</w:t>
      </w:r>
    </w:p>
    <w:p w14:paraId="7EE4508E"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7F361AE" w14:textId="39889362"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Št. Transakcijskega računa</w:t>
      </w:r>
      <w:r w:rsidR="00DD79E2" w:rsidRPr="00C24EEF">
        <w:rPr>
          <w:rFonts w:ascii="Arial" w:eastAsia="Batang" w:hAnsi="Arial" w:cs="Arial"/>
          <w:sz w:val="20"/>
          <w:szCs w:val="20"/>
          <w:lang w:eastAsia="ko-KR"/>
        </w:rPr>
        <w:t xml:space="preserve"> (odprt pri banki</w:t>
      </w:r>
      <w:r w:rsidR="00D52CB1" w:rsidRPr="00C24EEF">
        <w:rPr>
          <w:rFonts w:ascii="Arial" w:eastAsia="Batang" w:hAnsi="Arial" w:cs="Arial"/>
          <w:sz w:val="20"/>
          <w:szCs w:val="20"/>
          <w:lang w:eastAsia="ko-KR"/>
        </w:rPr>
        <w:t xml:space="preserve"> – SWIFT CODE</w:t>
      </w:r>
      <w:r w:rsidR="00DD79E2" w:rsidRPr="00C24EEF">
        <w:rPr>
          <w:rFonts w:ascii="Arial" w:eastAsia="Batang" w:hAnsi="Arial" w:cs="Arial"/>
          <w:sz w:val="20"/>
          <w:szCs w:val="20"/>
          <w:lang w:eastAsia="ko-KR"/>
        </w:rPr>
        <w:t>):</w:t>
      </w:r>
      <w:r w:rsidR="00D52CB1" w:rsidRPr="00C24EEF">
        <w:rPr>
          <w:rFonts w:ascii="Arial" w:eastAsia="Batang" w:hAnsi="Arial" w:cs="Arial"/>
          <w:sz w:val="20"/>
          <w:szCs w:val="20"/>
          <w:lang w:eastAsia="ko-KR"/>
        </w:rPr>
        <w:t>___________</w:t>
      </w:r>
      <w:r w:rsidRPr="00C24EEF">
        <w:rPr>
          <w:rFonts w:ascii="Arial" w:eastAsia="Batang" w:hAnsi="Arial" w:cs="Arial"/>
          <w:sz w:val="20"/>
          <w:szCs w:val="20"/>
          <w:lang w:eastAsia="ko-KR"/>
        </w:rPr>
        <w:t>_______</w:t>
      </w:r>
    </w:p>
    <w:p w14:paraId="6EF7210E"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19BC15EB" w14:textId="77777777" w:rsidR="003E2E91" w:rsidRPr="00C24EEF" w:rsidRDefault="003E2E91" w:rsidP="003E2E91">
      <w:pPr>
        <w:autoSpaceDE w:val="0"/>
        <w:autoSpaceDN w:val="0"/>
        <w:adjustRightInd w:val="0"/>
        <w:rPr>
          <w:rFonts w:ascii="Arial" w:eastAsia="Batang" w:hAnsi="Arial" w:cs="Arial"/>
          <w:sz w:val="20"/>
          <w:szCs w:val="20"/>
          <w:lang w:eastAsia="ko-KR"/>
        </w:rPr>
      </w:pPr>
      <w:r w:rsidRPr="00C24EEF">
        <w:rPr>
          <w:rFonts w:ascii="Arial" w:eastAsia="Batang" w:hAnsi="Arial" w:cs="Arial"/>
          <w:sz w:val="20"/>
          <w:szCs w:val="20"/>
          <w:lang w:eastAsia="ko-KR"/>
        </w:rPr>
        <w:t>Matična številka:                        __________________________________________</w:t>
      </w:r>
    </w:p>
    <w:p w14:paraId="5FA18759" w14:textId="77777777" w:rsidR="003E2E91" w:rsidRPr="00C24EEF" w:rsidRDefault="003E2E91" w:rsidP="003E2E91">
      <w:pPr>
        <w:autoSpaceDE w:val="0"/>
        <w:autoSpaceDN w:val="0"/>
        <w:adjustRightInd w:val="0"/>
        <w:rPr>
          <w:rFonts w:ascii="Arial" w:eastAsia="Batang" w:hAnsi="Arial" w:cs="Arial"/>
          <w:sz w:val="20"/>
          <w:szCs w:val="20"/>
          <w:lang w:eastAsia="ko-KR"/>
        </w:rPr>
      </w:pPr>
    </w:p>
    <w:p w14:paraId="52D25D43"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Številka vpisa v sodni register (št. vložka):   ________________________________</w:t>
      </w:r>
    </w:p>
    <w:p w14:paraId="6B50BDD0"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 xml:space="preserve"> </w:t>
      </w:r>
    </w:p>
    <w:p w14:paraId="138EB2AD" w14:textId="77777777" w:rsidR="003E2E91" w:rsidRPr="00C24EEF" w:rsidRDefault="003E2E91" w:rsidP="003E2E91">
      <w:pPr>
        <w:autoSpaceDE w:val="0"/>
        <w:autoSpaceDN w:val="0"/>
        <w:adjustRightInd w:val="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Odgovorna oseba za podpis pogodbe:  _____________________________________</w:t>
      </w:r>
    </w:p>
    <w:p w14:paraId="64694FB7" w14:textId="77777777" w:rsidR="003E2E91" w:rsidRPr="00C24E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241A83" w14:textId="77777777" w:rsidR="003E2E91" w:rsidRPr="00C24EEF" w:rsidRDefault="003E2E91" w:rsidP="003E2E91">
      <w:pPr>
        <w:widowControl w:val="0"/>
        <w:spacing w:before="120"/>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V skladu z določbo 5. odstavka 94. člena ZJN-3 zahtevamo neposredno plačilo s strani naročnika:</w:t>
      </w:r>
    </w:p>
    <w:p w14:paraId="7F19F72B" w14:textId="77777777" w:rsidR="003E2E91" w:rsidRPr="00C24EEF" w:rsidRDefault="003E2E91" w:rsidP="003E2E91">
      <w:pPr>
        <w:widowControl w:val="0"/>
        <w:spacing w:before="120"/>
        <w:jc w:val="center"/>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DA                       NE</w:t>
      </w:r>
    </w:p>
    <w:p w14:paraId="222C15D3" w14:textId="77777777" w:rsidR="003E2E91" w:rsidRPr="00C24EEF" w:rsidRDefault="003E2E91" w:rsidP="003E2E91">
      <w:pPr>
        <w:widowControl w:val="0"/>
        <w:spacing w:before="120"/>
        <w:jc w:val="center"/>
        <w:rPr>
          <w:rFonts w:ascii="Arial" w:eastAsia="Batang" w:hAnsi="Arial" w:cs="Arial"/>
          <w:color w:val="000000" w:themeColor="text1"/>
          <w:sz w:val="20"/>
          <w:szCs w:val="20"/>
          <w:lang w:eastAsia="ko-KR"/>
        </w:rPr>
      </w:pPr>
      <w:r w:rsidRPr="00C24EEF">
        <w:rPr>
          <w:rFonts w:ascii="Arial" w:eastAsia="Batang" w:hAnsi="Arial" w:cs="Arial"/>
          <w:color w:val="000000" w:themeColor="text1"/>
          <w:sz w:val="20"/>
          <w:szCs w:val="20"/>
          <w:lang w:eastAsia="ko-KR"/>
        </w:rPr>
        <w:t>(ustrezno obkroži)</w:t>
      </w:r>
    </w:p>
    <w:p w14:paraId="6AFEBB4B" w14:textId="77777777" w:rsidR="00EF6FDA" w:rsidRPr="00C24EEF" w:rsidRDefault="00EF6FDA" w:rsidP="003E2E91">
      <w:pPr>
        <w:widowControl w:val="0"/>
        <w:spacing w:before="120"/>
        <w:jc w:val="center"/>
        <w:rPr>
          <w:rFonts w:ascii="Arial" w:eastAsia="Batang" w:hAnsi="Arial" w:cs="Arial"/>
          <w:color w:val="000000" w:themeColor="text1"/>
          <w:sz w:val="20"/>
          <w:szCs w:val="20"/>
          <w:lang w:eastAsia="ko-KR"/>
        </w:rPr>
      </w:pPr>
    </w:p>
    <w:p w14:paraId="49641179" w14:textId="77777777" w:rsidR="00EF6FDA" w:rsidRPr="00C24EEF" w:rsidRDefault="00EF6FDA" w:rsidP="003E2E91">
      <w:pPr>
        <w:widowControl w:val="0"/>
        <w:spacing w:before="120"/>
        <w:jc w:val="center"/>
        <w:rPr>
          <w:rFonts w:ascii="Arial" w:eastAsia="Batang" w:hAnsi="Arial" w:cs="Arial"/>
          <w:color w:val="000000" w:themeColor="text1"/>
          <w:sz w:val="20"/>
          <w:szCs w:val="20"/>
          <w:lang w:eastAsia="ko-KR"/>
        </w:rPr>
      </w:pPr>
    </w:p>
    <w:p w14:paraId="104DF408" w14:textId="77777777" w:rsidR="003E2E91" w:rsidRPr="00C24E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6573C578"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7A9B83A9"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3B16E19B"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77D9D0D8"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7A2DF0FE" w14:textId="77777777" w:rsidR="00E73E44" w:rsidRDefault="00E73E44" w:rsidP="003E2E91">
      <w:pPr>
        <w:autoSpaceDE w:val="0"/>
        <w:autoSpaceDN w:val="0"/>
        <w:adjustRightInd w:val="0"/>
        <w:spacing w:before="120"/>
        <w:rPr>
          <w:rFonts w:ascii="Arial" w:eastAsia="Batang" w:hAnsi="Arial" w:cs="Arial"/>
          <w:sz w:val="20"/>
          <w:szCs w:val="20"/>
          <w:lang w:eastAsia="ko-KR"/>
        </w:rPr>
      </w:pPr>
    </w:p>
    <w:p w14:paraId="4F832A4C" w14:textId="77777777" w:rsidR="00E73E44" w:rsidRPr="00C24EEF" w:rsidRDefault="00E73E44" w:rsidP="003E2E91">
      <w:pPr>
        <w:autoSpaceDE w:val="0"/>
        <w:autoSpaceDN w:val="0"/>
        <w:adjustRightInd w:val="0"/>
        <w:spacing w:before="120"/>
        <w:rPr>
          <w:rFonts w:ascii="Arial" w:eastAsia="Batang" w:hAnsi="Arial" w:cs="Arial"/>
          <w:sz w:val="20"/>
          <w:szCs w:val="20"/>
          <w:lang w:eastAsia="ko-KR"/>
        </w:rPr>
      </w:pPr>
    </w:p>
    <w:p w14:paraId="7A189852" w14:textId="637EFBE8" w:rsidR="003E2E91" w:rsidRPr="00C24EEF" w:rsidRDefault="004A22AF" w:rsidP="00F32528">
      <w:pPr>
        <w:pStyle w:val="Naslov2"/>
        <w:rPr>
          <w:i w:val="0"/>
          <w:sz w:val="20"/>
          <w:szCs w:val="20"/>
        </w:rPr>
      </w:pPr>
      <w:bookmarkStart w:id="30" w:name="_Toc534885135"/>
      <w:bookmarkStart w:id="31" w:name="_Toc534885886"/>
      <w:bookmarkStart w:id="32" w:name="_Toc124496227"/>
      <w:bookmarkStart w:id="33" w:name="_Toc125096656"/>
      <w:r w:rsidRPr="00C24EEF">
        <w:rPr>
          <w:i w:val="0"/>
          <w:sz w:val="20"/>
          <w:szCs w:val="20"/>
        </w:rPr>
        <w:lastRenderedPageBreak/>
        <w:t xml:space="preserve">Razpisni obrazec </w:t>
      </w:r>
      <w:r w:rsidR="00AD459F">
        <w:rPr>
          <w:i w:val="0"/>
          <w:sz w:val="20"/>
          <w:szCs w:val="20"/>
        </w:rPr>
        <w:t>7</w:t>
      </w:r>
      <w:r w:rsidRPr="00C24EEF">
        <w:rPr>
          <w:i w:val="0"/>
          <w:sz w:val="20"/>
          <w:szCs w:val="20"/>
        </w:rPr>
        <w:t>: Soglasje podizvajalca</w:t>
      </w:r>
      <w:bookmarkEnd w:id="30"/>
      <w:bookmarkEnd w:id="31"/>
      <w:bookmarkEnd w:id="32"/>
      <w:bookmarkEnd w:id="33"/>
    </w:p>
    <w:p w14:paraId="1C98693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PONUDNIK:</w:t>
      </w:r>
    </w:p>
    <w:p w14:paraId="3F02397F"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53648272"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51ED29ED"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126E5320"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SOGLASJE PODIZVAJALCA</w:t>
      </w:r>
    </w:p>
    <w:p w14:paraId="624BA3B1"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Podizvajalec: ……………………</w:t>
      </w:r>
      <w:r w:rsidR="00866274" w:rsidRPr="00C24EEF">
        <w:rPr>
          <w:rFonts w:ascii="Arial" w:eastAsia="Batang" w:hAnsi="Arial" w:cs="Arial"/>
          <w:sz w:val="20"/>
          <w:szCs w:val="20"/>
          <w:lang w:eastAsia="ko-KR"/>
        </w:rPr>
        <w:t>…………………………………………………………………………………</w:t>
      </w:r>
    </w:p>
    <w:p w14:paraId="76FD3C56"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(naziv in naslov podizvajalca)</w:t>
      </w:r>
    </w:p>
    <w:p w14:paraId="6C00A0F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6F2CB331" w14:textId="2C02DF92" w:rsidR="003E2E91" w:rsidRPr="00C24EEF" w:rsidRDefault="003E2E91" w:rsidP="003E2E91">
      <w:pPr>
        <w:autoSpaceDE w:val="0"/>
        <w:autoSpaceDN w:val="0"/>
        <w:adjustRightInd w:val="0"/>
        <w:spacing w:before="120"/>
        <w:jc w:val="both"/>
        <w:rPr>
          <w:rFonts w:ascii="Arial" w:eastAsia="Batang" w:hAnsi="Arial" w:cs="Arial"/>
          <w:sz w:val="20"/>
          <w:szCs w:val="20"/>
          <w:lang w:eastAsia="ko-KR"/>
        </w:rPr>
      </w:pPr>
      <w:r w:rsidRPr="00C24EEF">
        <w:rPr>
          <w:rFonts w:ascii="Arial" w:eastAsia="Batang" w:hAnsi="Arial" w:cs="Arial"/>
          <w:sz w:val="20"/>
          <w:szCs w:val="20"/>
          <w:lang w:eastAsia="ko-KR"/>
        </w:rPr>
        <w:t>V zvezi z javnim naročilom št…………………….., »</w:t>
      </w:r>
      <w:r w:rsidR="00785C62" w:rsidRPr="00120B28">
        <w:rPr>
          <w:rFonts w:ascii="Arial" w:hAnsi="Arial" w:cs="Arial"/>
          <w:sz w:val="20"/>
          <w:szCs w:val="20"/>
        </w:rPr>
        <w:t>Dobava drobnotirnega materiala 2024</w:t>
      </w:r>
      <w:r w:rsidRPr="0059793A">
        <w:rPr>
          <w:rFonts w:ascii="Arial" w:eastAsia="Batang" w:hAnsi="Arial" w:cs="Arial"/>
          <w:b/>
          <w:sz w:val="20"/>
          <w:szCs w:val="20"/>
          <w:lang w:eastAsia="ko-KR"/>
        </w:rPr>
        <w:t>«</w:t>
      </w:r>
      <w:r w:rsidRPr="0059793A">
        <w:rPr>
          <w:rFonts w:ascii="Arial" w:eastAsia="Batang" w:hAnsi="Arial" w:cs="Arial"/>
          <w:bCs/>
          <w:sz w:val="20"/>
          <w:szCs w:val="20"/>
          <w:lang w:eastAsia="ko-KR"/>
        </w:rPr>
        <w:t xml:space="preserve"> </w:t>
      </w:r>
      <w:r w:rsidRPr="0059793A">
        <w:rPr>
          <w:rFonts w:ascii="Arial" w:eastAsia="Batang" w:hAnsi="Arial" w:cs="Arial"/>
          <w:sz w:val="20"/>
          <w:szCs w:val="20"/>
          <w:lang w:eastAsia="ko-KR"/>
        </w:rPr>
        <w:t xml:space="preserve">za potrebe SŽ – </w:t>
      </w:r>
      <w:r w:rsidR="004A22AF" w:rsidRPr="0059793A">
        <w:rPr>
          <w:rFonts w:ascii="Arial" w:eastAsia="Batang" w:hAnsi="Arial" w:cs="Arial"/>
          <w:sz w:val="20"/>
          <w:szCs w:val="20"/>
          <w:lang w:eastAsia="ko-KR"/>
        </w:rPr>
        <w:t>Infrastruktura</w:t>
      </w:r>
      <w:r w:rsidRPr="0059793A">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C24E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C24E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C24EEF" w:rsidRDefault="003E2E91" w:rsidP="003E2E91">
      <w:pPr>
        <w:rPr>
          <w:rFonts w:ascii="Arial" w:hAnsi="Arial" w:cs="Arial"/>
          <w:noProof/>
          <w:sz w:val="20"/>
          <w:szCs w:val="20"/>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podizvajalca:</w:t>
      </w:r>
    </w:p>
    <w:p w14:paraId="760E116E"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14BF99F5"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1581FC30" w14:textId="77777777" w:rsidR="003E2E91" w:rsidRPr="00C24EEF" w:rsidRDefault="003E2E91" w:rsidP="003E2E91">
      <w:pPr>
        <w:spacing w:before="120" w:after="120"/>
        <w:rPr>
          <w:rFonts w:ascii="Arial" w:eastAsia="Batang" w:hAnsi="Arial" w:cs="Arial"/>
          <w:color w:val="000000" w:themeColor="text1"/>
          <w:sz w:val="20"/>
          <w:szCs w:val="20"/>
          <w:lang w:eastAsia="ko-KR"/>
        </w:rPr>
      </w:pPr>
    </w:p>
    <w:p w14:paraId="36B4690C" w14:textId="77777777" w:rsidR="003E2E91" w:rsidRPr="00C24EEF" w:rsidRDefault="003E2E91" w:rsidP="003E2E91">
      <w:pPr>
        <w:spacing w:line="276" w:lineRule="auto"/>
        <w:rPr>
          <w:rFonts w:ascii="Arial" w:eastAsia="Batang" w:hAnsi="Arial" w:cs="Arial"/>
          <w:b/>
          <w:color w:val="000000" w:themeColor="text1"/>
          <w:sz w:val="20"/>
          <w:szCs w:val="20"/>
          <w:lang w:eastAsia="ko-KR"/>
        </w:rPr>
      </w:pPr>
      <w:r w:rsidRPr="00C24E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736DAF7B"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51F1F91E"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4AEEE26B" w14:textId="77777777" w:rsidR="00EF6FDA" w:rsidRPr="00C24EEF" w:rsidRDefault="00EF6FDA" w:rsidP="003E2E91">
      <w:pPr>
        <w:spacing w:line="276" w:lineRule="auto"/>
        <w:rPr>
          <w:rFonts w:ascii="Arial" w:eastAsia="Batang" w:hAnsi="Arial" w:cs="Arial"/>
          <w:b/>
          <w:color w:val="000000" w:themeColor="text1"/>
          <w:sz w:val="20"/>
          <w:szCs w:val="20"/>
          <w:lang w:eastAsia="ko-KR"/>
        </w:rPr>
      </w:pPr>
    </w:p>
    <w:p w14:paraId="4970F9A3" w14:textId="77777777" w:rsidR="00EF6FDA" w:rsidRDefault="00EF6FDA" w:rsidP="003E2E91">
      <w:pPr>
        <w:spacing w:line="276" w:lineRule="auto"/>
        <w:rPr>
          <w:rFonts w:ascii="Arial" w:eastAsia="Batang" w:hAnsi="Arial" w:cs="Arial"/>
          <w:b/>
          <w:color w:val="000000" w:themeColor="text1"/>
          <w:sz w:val="20"/>
          <w:szCs w:val="20"/>
          <w:lang w:eastAsia="ko-KR"/>
        </w:rPr>
      </w:pPr>
    </w:p>
    <w:p w14:paraId="7B599EE5" w14:textId="77777777" w:rsidR="00E73E44" w:rsidRDefault="00E73E44" w:rsidP="003E2E91">
      <w:pPr>
        <w:spacing w:line="276" w:lineRule="auto"/>
        <w:rPr>
          <w:rFonts w:ascii="Arial" w:eastAsia="Batang" w:hAnsi="Arial" w:cs="Arial"/>
          <w:b/>
          <w:color w:val="000000" w:themeColor="text1"/>
          <w:sz w:val="20"/>
          <w:szCs w:val="20"/>
          <w:lang w:eastAsia="ko-KR"/>
        </w:rPr>
      </w:pPr>
    </w:p>
    <w:p w14:paraId="3831B453" w14:textId="77777777" w:rsidR="00E73E44" w:rsidRDefault="00E73E44" w:rsidP="003E2E91">
      <w:pPr>
        <w:spacing w:line="276" w:lineRule="auto"/>
        <w:rPr>
          <w:rFonts w:ascii="Arial" w:eastAsia="Batang" w:hAnsi="Arial" w:cs="Arial"/>
          <w:b/>
          <w:color w:val="000000" w:themeColor="text1"/>
          <w:sz w:val="20"/>
          <w:szCs w:val="20"/>
          <w:lang w:eastAsia="ko-KR"/>
        </w:rPr>
      </w:pPr>
    </w:p>
    <w:p w14:paraId="65DF94D0" w14:textId="77777777" w:rsidR="00E73E44" w:rsidRDefault="00E73E44" w:rsidP="003E2E91">
      <w:pPr>
        <w:spacing w:line="276" w:lineRule="auto"/>
        <w:rPr>
          <w:rFonts w:ascii="Arial" w:eastAsia="Batang" w:hAnsi="Arial" w:cs="Arial"/>
          <w:b/>
          <w:color w:val="000000" w:themeColor="text1"/>
          <w:sz w:val="20"/>
          <w:szCs w:val="20"/>
          <w:lang w:eastAsia="ko-KR"/>
        </w:rPr>
      </w:pPr>
    </w:p>
    <w:p w14:paraId="4D5CE666" w14:textId="77777777" w:rsidR="00E73E44" w:rsidRDefault="00E73E44" w:rsidP="003E2E91">
      <w:pPr>
        <w:spacing w:line="276" w:lineRule="auto"/>
        <w:rPr>
          <w:rFonts w:ascii="Arial" w:eastAsia="Batang" w:hAnsi="Arial" w:cs="Arial"/>
          <w:b/>
          <w:color w:val="000000" w:themeColor="text1"/>
          <w:sz w:val="20"/>
          <w:szCs w:val="20"/>
          <w:lang w:eastAsia="ko-KR"/>
        </w:rPr>
      </w:pPr>
    </w:p>
    <w:p w14:paraId="7FFFB40A" w14:textId="77777777" w:rsidR="00E73E44" w:rsidRDefault="00E73E44" w:rsidP="003E2E91">
      <w:pPr>
        <w:spacing w:line="276" w:lineRule="auto"/>
        <w:rPr>
          <w:rFonts w:ascii="Arial" w:eastAsia="Batang" w:hAnsi="Arial" w:cs="Arial"/>
          <w:b/>
          <w:color w:val="000000" w:themeColor="text1"/>
          <w:sz w:val="20"/>
          <w:szCs w:val="20"/>
          <w:lang w:eastAsia="ko-KR"/>
        </w:rPr>
      </w:pPr>
    </w:p>
    <w:p w14:paraId="0FAACD6F" w14:textId="77777777" w:rsidR="00E73E44" w:rsidRDefault="00E73E44" w:rsidP="003E2E91">
      <w:pPr>
        <w:spacing w:line="276" w:lineRule="auto"/>
        <w:rPr>
          <w:rFonts w:ascii="Arial" w:eastAsia="Batang" w:hAnsi="Arial" w:cs="Arial"/>
          <w:b/>
          <w:color w:val="000000" w:themeColor="text1"/>
          <w:sz w:val="20"/>
          <w:szCs w:val="20"/>
          <w:lang w:eastAsia="ko-KR"/>
        </w:rPr>
      </w:pPr>
    </w:p>
    <w:p w14:paraId="2697E116" w14:textId="77777777" w:rsidR="00E73E44" w:rsidRDefault="00E73E44" w:rsidP="003E2E91">
      <w:pPr>
        <w:spacing w:line="276" w:lineRule="auto"/>
        <w:rPr>
          <w:rFonts w:ascii="Arial" w:eastAsia="Batang" w:hAnsi="Arial" w:cs="Arial"/>
          <w:b/>
          <w:color w:val="000000" w:themeColor="text1"/>
          <w:sz w:val="20"/>
          <w:szCs w:val="20"/>
          <w:lang w:eastAsia="ko-KR"/>
        </w:rPr>
      </w:pPr>
    </w:p>
    <w:p w14:paraId="2BA2C097" w14:textId="77777777" w:rsidR="00E73E44" w:rsidRDefault="00E73E44" w:rsidP="003E2E91">
      <w:pPr>
        <w:spacing w:line="276" w:lineRule="auto"/>
        <w:rPr>
          <w:rFonts w:ascii="Arial" w:eastAsia="Batang" w:hAnsi="Arial" w:cs="Arial"/>
          <w:b/>
          <w:color w:val="000000" w:themeColor="text1"/>
          <w:sz w:val="20"/>
          <w:szCs w:val="20"/>
          <w:lang w:eastAsia="ko-KR"/>
        </w:rPr>
      </w:pPr>
    </w:p>
    <w:p w14:paraId="1DC33228" w14:textId="77777777" w:rsidR="00E73E44" w:rsidRDefault="00E73E44" w:rsidP="003E2E91">
      <w:pPr>
        <w:spacing w:line="276" w:lineRule="auto"/>
        <w:rPr>
          <w:rFonts w:ascii="Arial" w:eastAsia="Batang" w:hAnsi="Arial" w:cs="Arial"/>
          <w:b/>
          <w:color w:val="000000" w:themeColor="text1"/>
          <w:sz w:val="20"/>
          <w:szCs w:val="20"/>
          <w:lang w:eastAsia="ko-KR"/>
        </w:rPr>
      </w:pPr>
    </w:p>
    <w:p w14:paraId="6467DF14" w14:textId="77777777" w:rsidR="00E73E44" w:rsidRDefault="00E73E44" w:rsidP="003E2E91">
      <w:pPr>
        <w:spacing w:line="276" w:lineRule="auto"/>
        <w:rPr>
          <w:rFonts w:ascii="Arial" w:eastAsia="Batang" w:hAnsi="Arial" w:cs="Arial"/>
          <w:b/>
          <w:color w:val="000000" w:themeColor="text1"/>
          <w:sz w:val="20"/>
          <w:szCs w:val="20"/>
          <w:lang w:eastAsia="ko-KR"/>
        </w:rPr>
      </w:pPr>
    </w:p>
    <w:p w14:paraId="7FE5E518" w14:textId="77777777" w:rsidR="00E73E44" w:rsidRDefault="00E73E44" w:rsidP="003E2E91">
      <w:pPr>
        <w:spacing w:line="276" w:lineRule="auto"/>
        <w:rPr>
          <w:rFonts w:ascii="Arial" w:eastAsia="Batang" w:hAnsi="Arial" w:cs="Arial"/>
          <w:b/>
          <w:color w:val="000000" w:themeColor="text1"/>
          <w:sz w:val="20"/>
          <w:szCs w:val="20"/>
          <w:lang w:eastAsia="ko-KR"/>
        </w:rPr>
      </w:pPr>
    </w:p>
    <w:p w14:paraId="3192B9F6" w14:textId="77777777" w:rsidR="00E73E44" w:rsidRPr="00C24EEF" w:rsidRDefault="00E73E44" w:rsidP="003E2E91">
      <w:pPr>
        <w:spacing w:line="276" w:lineRule="auto"/>
        <w:rPr>
          <w:rFonts w:ascii="Arial" w:eastAsia="Batang" w:hAnsi="Arial" w:cs="Arial"/>
          <w:b/>
          <w:color w:val="000000" w:themeColor="text1"/>
          <w:sz w:val="20"/>
          <w:szCs w:val="20"/>
          <w:lang w:eastAsia="ko-KR"/>
        </w:rPr>
      </w:pPr>
    </w:p>
    <w:p w14:paraId="16928815" w14:textId="12DB1500" w:rsidR="003E2E91" w:rsidRPr="00C24EEF" w:rsidRDefault="004A22AF" w:rsidP="003E2E91">
      <w:pPr>
        <w:autoSpaceDE w:val="0"/>
        <w:autoSpaceDN w:val="0"/>
        <w:adjustRightInd w:val="0"/>
        <w:spacing w:before="120"/>
        <w:rPr>
          <w:rFonts w:ascii="Arial" w:eastAsia="Batang" w:hAnsi="Arial" w:cs="Arial"/>
          <w:sz w:val="20"/>
          <w:szCs w:val="20"/>
          <w:lang w:eastAsia="ko-KR"/>
        </w:rPr>
      </w:pPr>
      <w:r w:rsidRPr="00C24EEF">
        <w:rPr>
          <w:rFonts w:ascii="Arial" w:hAnsi="Arial" w:cs="Arial"/>
          <w:b/>
          <w:bCs/>
          <w:iCs/>
          <w:sz w:val="20"/>
          <w:szCs w:val="20"/>
        </w:rPr>
        <w:lastRenderedPageBreak/>
        <w:t xml:space="preserve">Razpisni obrazec </w:t>
      </w:r>
      <w:r w:rsidR="00AD459F">
        <w:rPr>
          <w:rFonts w:ascii="Arial" w:hAnsi="Arial" w:cs="Arial"/>
          <w:b/>
          <w:bCs/>
          <w:iCs/>
          <w:sz w:val="20"/>
          <w:szCs w:val="20"/>
        </w:rPr>
        <w:t>8</w:t>
      </w:r>
      <w:r w:rsidRPr="00C24EEF">
        <w:rPr>
          <w:rFonts w:ascii="Arial" w:hAnsi="Arial" w:cs="Arial"/>
          <w:b/>
          <w:bCs/>
          <w:iCs/>
          <w:sz w:val="20"/>
          <w:szCs w:val="20"/>
        </w:rPr>
        <w:t>: Seznam podizvajalcev</w:t>
      </w:r>
    </w:p>
    <w:p w14:paraId="0E7B5AE2"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PONUDNIK:</w:t>
      </w:r>
    </w:p>
    <w:p w14:paraId="2D5A4DFE"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7C6EE475" w14:textId="77777777" w:rsidR="003E2E91" w:rsidRPr="00C24EEF" w:rsidRDefault="003E2E91" w:rsidP="0096694E">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453F5EE1" w14:textId="77777777" w:rsidR="003E2E91" w:rsidRPr="00C24EEF" w:rsidRDefault="003E2E91" w:rsidP="003E2E91">
      <w:pPr>
        <w:spacing w:before="120"/>
        <w:jc w:val="both"/>
        <w:rPr>
          <w:rFonts w:ascii="Arial" w:hAnsi="Arial" w:cs="Arial"/>
          <w:noProof/>
          <w:sz w:val="20"/>
          <w:szCs w:val="20"/>
          <w:u w:val="dotted"/>
        </w:rPr>
      </w:pP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r w:rsidRPr="00C24EEF">
        <w:rPr>
          <w:rFonts w:ascii="Arial" w:hAnsi="Arial" w:cs="Arial"/>
          <w:noProof/>
          <w:sz w:val="20"/>
          <w:szCs w:val="20"/>
          <w:u w:val="dotted"/>
        </w:rPr>
        <w:tab/>
      </w:r>
    </w:p>
    <w:p w14:paraId="2B27B9AD"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C24EEF" w:rsidRDefault="003E2E91" w:rsidP="003E2E91">
      <w:pPr>
        <w:autoSpaceDE w:val="0"/>
        <w:autoSpaceDN w:val="0"/>
        <w:adjustRightInd w:val="0"/>
        <w:spacing w:before="120"/>
        <w:jc w:val="center"/>
        <w:rPr>
          <w:rFonts w:ascii="Arial" w:eastAsia="Batang" w:hAnsi="Arial" w:cs="Arial"/>
          <w:b/>
          <w:sz w:val="20"/>
          <w:szCs w:val="20"/>
          <w:lang w:eastAsia="ko-KR"/>
        </w:rPr>
      </w:pPr>
      <w:r w:rsidRPr="00C24EEF">
        <w:rPr>
          <w:rFonts w:ascii="Arial" w:eastAsia="Batang" w:hAnsi="Arial" w:cs="Arial"/>
          <w:b/>
          <w:sz w:val="20"/>
          <w:szCs w:val="20"/>
          <w:lang w:eastAsia="ko-KR"/>
        </w:rPr>
        <w:t>SEZNAM PODIZVAJALCEV</w:t>
      </w:r>
    </w:p>
    <w:p w14:paraId="75AB8903" w14:textId="77777777" w:rsidR="003E2E91" w:rsidRPr="00C24EEF"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2C54C31D" w:rsidR="003E2E91" w:rsidRPr="00C24EEF" w:rsidRDefault="003E2E91" w:rsidP="003E2E91">
      <w:pPr>
        <w:autoSpaceDE w:val="0"/>
        <w:autoSpaceDN w:val="0"/>
        <w:adjustRightInd w:val="0"/>
        <w:spacing w:before="120"/>
        <w:rPr>
          <w:rFonts w:ascii="Arial" w:eastAsia="Batang" w:hAnsi="Arial" w:cs="Arial"/>
          <w:b/>
          <w:bCs/>
          <w:sz w:val="20"/>
          <w:szCs w:val="20"/>
          <w:lang w:eastAsia="ko-KR"/>
        </w:rPr>
      </w:pPr>
      <w:r w:rsidRPr="00C24EEF">
        <w:rPr>
          <w:rFonts w:ascii="Arial" w:eastAsia="Batang" w:hAnsi="Arial" w:cs="Arial"/>
          <w:sz w:val="20"/>
          <w:szCs w:val="20"/>
          <w:lang w:eastAsia="ko-KR"/>
        </w:rPr>
        <w:t xml:space="preserve">Predmet javnega naročila: </w:t>
      </w:r>
      <w:r w:rsidRPr="00C24EEF">
        <w:rPr>
          <w:rFonts w:ascii="Arial" w:eastAsia="Batang" w:hAnsi="Arial" w:cs="Arial"/>
          <w:b/>
          <w:bCs/>
          <w:sz w:val="20"/>
          <w:szCs w:val="20"/>
          <w:lang w:eastAsia="ko-KR"/>
        </w:rPr>
        <w:t>»</w:t>
      </w:r>
      <w:r w:rsidR="00785C62" w:rsidRPr="00120B28">
        <w:rPr>
          <w:rFonts w:ascii="Arial" w:hAnsi="Arial" w:cs="Arial"/>
          <w:sz w:val="20"/>
          <w:szCs w:val="20"/>
        </w:rPr>
        <w:t>Dobava drobnotirnega materiala 2024</w:t>
      </w:r>
      <w:r w:rsidRPr="00C24EEF">
        <w:rPr>
          <w:rFonts w:ascii="Arial" w:eastAsia="Batang" w:hAnsi="Arial" w:cs="Arial"/>
          <w:b/>
          <w:bCs/>
          <w:sz w:val="20"/>
          <w:szCs w:val="20"/>
          <w:lang w:eastAsia="ko-KR"/>
        </w:rPr>
        <w:t>«</w:t>
      </w:r>
    </w:p>
    <w:p w14:paraId="2CB548DC"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C24EEF"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r w:rsidRPr="00C24EEF">
              <w:rPr>
                <w:rFonts w:ascii="Arial" w:eastAsia="Batang" w:hAnsi="Arial" w:cs="Arial"/>
                <w:sz w:val="20"/>
                <w:szCs w:val="20"/>
                <w:lang w:eastAsia="ko-KR"/>
              </w:rPr>
              <w:t>Vrednost (v EUR z DDV) in delež (v %):</w:t>
            </w:r>
          </w:p>
        </w:tc>
      </w:tr>
      <w:tr w:rsidR="003E2E91" w:rsidRPr="00C24EEF"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58ACCEDC" w14:textId="77777777" w:rsidR="003E2E91" w:rsidRPr="00C24EEF" w:rsidRDefault="003E2E91" w:rsidP="003E2E91">
            <w:pPr>
              <w:rPr>
                <w:rFonts w:ascii="Arial" w:eastAsia="Batang" w:hAnsi="Arial" w:cs="Arial"/>
                <w:sz w:val="20"/>
                <w:szCs w:val="20"/>
                <w:lang w:eastAsia="ko-KR"/>
              </w:rPr>
            </w:pPr>
          </w:p>
          <w:p w14:paraId="7888BC5D"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0AF31F3" w14:textId="77777777" w:rsidR="003E2E91" w:rsidRPr="00C24EEF" w:rsidRDefault="003E2E91" w:rsidP="003E2E91">
            <w:pPr>
              <w:rPr>
                <w:rFonts w:ascii="Arial" w:eastAsia="Batang" w:hAnsi="Arial" w:cs="Arial"/>
                <w:sz w:val="20"/>
                <w:szCs w:val="20"/>
                <w:lang w:eastAsia="ko-KR"/>
              </w:rPr>
            </w:pPr>
          </w:p>
          <w:p w14:paraId="4C1BFBFC"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C24EEF"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1C2A802"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43B41C22"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C24EEF"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415AA0"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93E952D" w14:textId="77777777" w:rsidR="003E2E91" w:rsidRPr="00C24EEF"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C24EEF"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C24E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C24EEF" w:rsidRDefault="003E2E91" w:rsidP="003E2E91">
      <w:pPr>
        <w:rPr>
          <w:rFonts w:ascii="Arial" w:hAnsi="Arial" w:cs="Arial"/>
          <w:noProof/>
          <w:sz w:val="20"/>
          <w:szCs w:val="20"/>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 ponudnika:</w:t>
      </w:r>
    </w:p>
    <w:p w14:paraId="275AB289" w14:textId="77777777" w:rsidR="003E2E91" w:rsidRPr="00C24EEF"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C24EEF" w:rsidRDefault="00B40E2F" w:rsidP="00B40E2F">
      <w:pPr>
        <w:pStyle w:val="Noga"/>
        <w:tabs>
          <w:tab w:val="clear" w:pos="4536"/>
          <w:tab w:val="clear" w:pos="9072"/>
        </w:tabs>
        <w:rPr>
          <w:rFonts w:ascii="Arial" w:hAnsi="Arial" w:cs="Arial"/>
          <w:b/>
          <w:szCs w:val="20"/>
        </w:rPr>
      </w:pPr>
    </w:p>
    <w:p w14:paraId="663D7B28" w14:textId="411BB0B3" w:rsidR="005B1108" w:rsidRPr="00C24EEF" w:rsidRDefault="005B1108" w:rsidP="00B40E2F">
      <w:pPr>
        <w:autoSpaceDE w:val="0"/>
        <w:autoSpaceDN w:val="0"/>
        <w:adjustRightInd w:val="0"/>
        <w:jc w:val="right"/>
        <w:rPr>
          <w:rFonts w:ascii="Arial" w:hAnsi="Arial" w:cs="Arial"/>
          <w:sz w:val="20"/>
          <w:szCs w:val="20"/>
        </w:rPr>
      </w:pPr>
      <w:r w:rsidRPr="00C24EEF">
        <w:rPr>
          <w:rFonts w:ascii="Arial" w:hAnsi="Arial" w:cs="Arial"/>
          <w:sz w:val="20"/>
          <w:szCs w:val="20"/>
        </w:rPr>
        <w:br w:type="page"/>
      </w:r>
    </w:p>
    <w:p w14:paraId="4391D976" w14:textId="264F8705" w:rsidR="00E239EA" w:rsidRPr="00C24EEF" w:rsidRDefault="00E239EA" w:rsidP="00E239EA">
      <w:pPr>
        <w:rPr>
          <w:rFonts w:ascii="Arial" w:hAnsi="Arial" w:cs="Arial"/>
          <w:b/>
          <w:bCs/>
          <w:iCs/>
          <w:sz w:val="20"/>
          <w:szCs w:val="20"/>
        </w:rPr>
      </w:pPr>
      <w:r w:rsidRPr="00C24EEF">
        <w:rPr>
          <w:rFonts w:ascii="Arial" w:hAnsi="Arial" w:cs="Arial"/>
          <w:b/>
          <w:bCs/>
          <w:iCs/>
          <w:sz w:val="20"/>
          <w:szCs w:val="20"/>
        </w:rPr>
        <w:lastRenderedPageBreak/>
        <w:t xml:space="preserve">Razpisni obrazec </w:t>
      </w:r>
      <w:r w:rsidR="00C715EC">
        <w:rPr>
          <w:rFonts w:ascii="Arial" w:hAnsi="Arial" w:cs="Arial"/>
          <w:b/>
          <w:bCs/>
          <w:iCs/>
          <w:sz w:val="20"/>
          <w:szCs w:val="20"/>
        </w:rPr>
        <w:t>9</w:t>
      </w:r>
      <w:r w:rsidRPr="00C24EEF">
        <w:rPr>
          <w:rFonts w:ascii="Arial" w:hAnsi="Arial" w:cs="Arial"/>
          <w:b/>
          <w:bCs/>
          <w:iCs/>
          <w:sz w:val="20"/>
          <w:szCs w:val="20"/>
        </w:rPr>
        <w:t>: Reference</w:t>
      </w:r>
    </w:p>
    <w:p w14:paraId="4D506307" w14:textId="77777777" w:rsidR="00E239EA" w:rsidRPr="00C24EEF" w:rsidRDefault="00E239EA" w:rsidP="00E239EA">
      <w:pPr>
        <w:rPr>
          <w:rFonts w:ascii="Arial" w:hAnsi="Arial" w:cs="Arial"/>
          <w:b/>
          <w:bCs/>
          <w:iCs/>
          <w:sz w:val="20"/>
          <w:szCs w:val="20"/>
        </w:rPr>
      </w:pPr>
    </w:p>
    <w:p w14:paraId="1FF3D13F" w14:textId="77777777" w:rsidR="00E239EA" w:rsidRPr="00C24EEF" w:rsidRDefault="00E239EA" w:rsidP="00E239EA">
      <w:pPr>
        <w:rPr>
          <w:rFonts w:ascii="Arial" w:hAnsi="Arial" w:cs="Arial"/>
          <w:sz w:val="20"/>
          <w:szCs w:val="20"/>
        </w:rPr>
      </w:pPr>
    </w:p>
    <w:p w14:paraId="67AF1F39" w14:textId="77777777" w:rsidR="00E239EA" w:rsidRPr="00C24EEF" w:rsidRDefault="00E239EA" w:rsidP="00E239EA">
      <w:pPr>
        <w:rPr>
          <w:rFonts w:ascii="Arial" w:hAnsi="Arial" w:cs="Arial"/>
          <w:sz w:val="20"/>
          <w:szCs w:val="20"/>
        </w:rPr>
      </w:pPr>
      <w:r w:rsidRPr="00C24EEF">
        <w:rPr>
          <w:rFonts w:ascii="Arial" w:hAnsi="Arial" w:cs="Arial"/>
          <w:sz w:val="20"/>
          <w:szCs w:val="20"/>
        </w:rPr>
        <w:t xml:space="preserve">(izpolni ponudnik) </w:t>
      </w:r>
    </w:p>
    <w:p w14:paraId="444DB688" w14:textId="77777777" w:rsidR="00E239EA" w:rsidRPr="00C24EEF" w:rsidRDefault="00E239EA" w:rsidP="00E239EA">
      <w:pPr>
        <w:jc w:val="both"/>
        <w:rPr>
          <w:rFonts w:ascii="Arial" w:hAnsi="Arial" w:cs="Arial"/>
          <w:b/>
          <w:sz w:val="20"/>
          <w:szCs w:val="20"/>
        </w:rPr>
      </w:pPr>
    </w:p>
    <w:p w14:paraId="74605DAA" w14:textId="77777777" w:rsidR="00E239EA" w:rsidRPr="00C24EEF" w:rsidRDefault="00E239EA" w:rsidP="00E239EA">
      <w:pPr>
        <w:jc w:val="both"/>
        <w:rPr>
          <w:rFonts w:ascii="Arial" w:hAnsi="Arial" w:cs="Arial"/>
          <w:b/>
          <w:sz w:val="20"/>
          <w:szCs w:val="20"/>
        </w:rPr>
      </w:pPr>
    </w:p>
    <w:p w14:paraId="2FF62FEE" w14:textId="77777777" w:rsidR="00E239EA" w:rsidRPr="00C24EEF" w:rsidRDefault="00E239EA" w:rsidP="00E239EA">
      <w:pPr>
        <w:jc w:val="both"/>
        <w:rPr>
          <w:rFonts w:ascii="Arial" w:hAnsi="Arial" w:cs="Arial"/>
          <w:sz w:val="20"/>
          <w:szCs w:val="20"/>
        </w:rPr>
      </w:pPr>
      <w:r w:rsidRPr="00C24EEF">
        <w:rPr>
          <w:rFonts w:ascii="Arial" w:hAnsi="Arial" w:cs="Arial"/>
          <w:sz w:val="20"/>
          <w:szCs w:val="20"/>
        </w:rPr>
        <w:t>Številka predračuna:</w:t>
      </w:r>
      <w:r w:rsidRPr="00C24EEF">
        <w:rPr>
          <w:rFonts w:ascii="Arial" w:hAnsi="Arial" w:cs="Arial"/>
          <w:sz w:val="20"/>
          <w:szCs w:val="20"/>
        </w:rPr>
        <w:tab/>
        <w:t>________________</w:t>
      </w:r>
    </w:p>
    <w:p w14:paraId="129989F7" w14:textId="77777777" w:rsidR="00E239EA" w:rsidRPr="00C24EEF" w:rsidRDefault="00E239EA" w:rsidP="00E239EA">
      <w:pPr>
        <w:jc w:val="both"/>
        <w:rPr>
          <w:rFonts w:ascii="Arial" w:hAnsi="Arial" w:cs="Arial"/>
          <w:sz w:val="20"/>
          <w:szCs w:val="20"/>
        </w:rPr>
      </w:pPr>
      <w:r w:rsidRPr="00C24EEF">
        <w:rPr>
          <w:rFonts w:ascii="Arial" w:hAnsi="Arial" w:cs="Arial"/>
          <w:sz w:val="20"/>
          <w:szCs w:val="20"/>
        </w:rPr>
        <w:t xml:space="preserve">Datum: </w:t>
      </w:r>
      <w:r w:rsidRPr="00C24EEF">
        <w:rPr>
          <w:rFonts w:ascii="Arial" w:hAnsi="Arial" w:cs="Arial"/>
          <w:sz w:val="20"/>
          <w:szCs w:val="20"/>
        </w:rPr>
        <w:tab/>
      </w:r>
      <w:r w:rsidRPr="00C24EEF">
        <w:rPr>
          <w:rFonts w:ascii="Arial" w:hAnsi="Arial" w:cs="Arial"/>
          <w:sz w:val="20"/>
          <w:szCs w:val="20"/>
        </w:rPr>
        <w:tab/>
        <w:t>________________</w:t>
      </w:r>
    </w:p>
    <w:p w14:paraId="274E8DAB" w14:textId="77777777" w:rsidR="00E239EA" w:rsidRPr="00C24EEF" w:rsidRDefault="00E239EA" w:rsidP="00E239EA">
      <w:pPr>
        <w:pStyle w:val="NASLOV10"/>
        <w:rPr>
          <w:rFonts w:ascii="Arial" w:hAnsi="Arial" w:cs="Arial"/>
          <w:sz w:val="20"/>
        </w:rPr>
      </w:pPr>
    </w:p>
    <w:p w14:paraId="0B9D90CC" w14:textId="77777777" w:rsidR="00E239EA" w:rsidRPr="00C24EEF" w:rsidRDefault="00E239EA" w:rsidP="00E239EA">
      <w:pPr>
        <w:pStyle w:val="NASLOV10"/>
        <w:outlineLvl w:val="9"/>
        <w:rPr>
          <w:rFonts w:ascii="Arial" w:hAnsi="Arial" w:cs="Arial"/>
          <w:sz w:val="20"/>
        </w:rPr>
      </w:pPr>
      <w:bookmarkStart w:id="34" w:name="_Toc275246068"/>
      <w:bookmarkStart w:id="35" w:name="_Toc386189392"/>
      <w:bookmarkStart w:id="36" w:name="_Toc445199915"/>
    </w:p>
    <w:p w14:paraId="36C89403" w14:textId="77777777" w:rsidR="00E239EA" w:rsidRPr="00C24EEF" w:rsidRDefault="00E239EA" w:rsidP="00E239EA">
      <w:pPr>
        <w:pStyle w:val="NASLOV10"/>
        <w:outlineLvl w:val="9"/>
        <w:rPr>
          <w:rFonts w:ascii="Arial" w:hAnsi="Arial" w:cs="Arial"/>
          <w:sz w:val="20"/>
        </w:rPr>
      </w:pPr>
      <w:r w:rsidRPr="00C24EEF">
        <w:rPr>
          <w:rFonts w:ascii="Arial" w:hAnsi="Arial" w:cs="Arial"/>
          <w:sz w:val="20"/>
        </w:rPr>
        <w:t>REFERENCE</w:t>
      </w:r>
      <w:bookmarkEnd w:id="34"/>
      <w:bookmarkEnd w:id="35"/>
      <w:bookmarkEnd w:id="36"/>
      <w:r w:rsidRPr="00C24EEF">
        <w:rPr>
          <w:rFonts w:ascii="Arial" w:hAnsi="Arial" w:cs="Arial"/>
          <w:sz w:val="20"/>
        </w:rPr>
        <w:t xml:space="preserve"> </w:t>
      </w:r>
    </w:p>
    <w:p w14:paraId="47E30FE1" w14:textId="77777777" w:rsidR="00E239EA" w:rsidRPr="00C24EEF" w:rsidRDefault="00E239EA" w:rsidP="00E239EA">
      <w:pPr>
        <w:spacing w:before="120"/>
        <w:jc w:val="both"/>
        <w:rPr>
          <w:rFonts w:ascii="Arial" w:eastAsia="Batang" w:hAnsi="Arial" w:cs="Arial"/>
          <w:sz w:val="20"/>
          <w:szCs w:val="20"/>
          <w:lang w:eastAsia="ko-KR"/>
        </w:rPr>
      </w:pPr>
    </w:p>
    <w:p w14:paraId="6CE50DF1" w14:textId="55C6EEF3" w:rsidR="00E239EA" w:rsidRPr="00BD0E78" w:rsidRDefault="00E239EA" w:rsidP="00E239EA">
      <w:pPr>
        <w:autoSpaceDE w:val="0"/>
        <w:autoSpaceDN w:val="0"/>
        <w:adjustRightInd w:val="0"/>
        <w:jc w:val="both"/>
        <w:rPr>
          <w:rFonts w:ascii="Arial" w:hAnsi="Arial" w:cs="Arial"/>
          <w:iCs/>
          <w:color w:val="0D0D0D"/>
          <w:sz w:val="20"/>
          <w:szCs w:val="20"/>
        </w:rPr>
      </w:pPr>
      <w:r w:rsidRPr="00BD0E78">
        <w:rPr>
          <w:rFonts w:ascii="Arial" w:hAnsi="Arial" w:cs="Arial"/>
          <w:iCs/>
          <w:color w:val="0D0D0D"/>
          <w:sz w:val="20"/>
          <w:szCs w:val="20"/>
        </w:rPr>
        <w:t>Ponudnik mora izpolniti spodaj navedeni obrazec, kot dokaz, da izpolnjuje zahteve iz te razpisne dokumentacije in priložiti</w:t>
      </w:r>
      <w:r w:rsidRPr="00BD0E78">
        <w:rPr>
          <w:rFonts w:ascii="Arial" w:hAnsi="Arial" w:cs="Arial"/>
          <w:iCs/>
          <w:sz w:val="20"/>
          <w:szCs w:val="20"/>
        </w:rPr>
        <w:t xml:space="preserve"> pisno potrdilo referenc (z žigom in podpisom naročnika), </w:t>
      </w:r>
      <w:r w:rsidRPr="00BD0E78">
        <w:rPr>
          <w:rFonts w:ascii="Arial" w:hAnsi="Arial" w:cs="Arial"/>
          <w:iCs/>
          <w:color w:val="0D0D0D"/>
          <w:sz w:val="20"/>
          <w:szCs w:val="20"/>
        </w:rPr>
        <w:t>iz katerih bo razvidno, da je</w:t>
      </w:r>
      <w:r>
        <w:rPr>
          <w:rFonts w:ascii="Arial" w:hAnsi="Arial" w:cs="Arial"/>
          <w:iCs/>
          <w:color w:val="0D0D0D"/>
          <w:sz w:val="20"/>
          <w:szCs w:val="20"/>
        </w:rPr>
        <w:t xml:space="preserve"> </w:t>
      </w:r>
      <w:r w:rsidRPr="00BD0E78">
        <w:rPr>
          <w:rFonts w:ascii="Arial" w:hAnsi="Arial" w:cs="Arial"/>
          <w:iCs/>
          <w:color w:val="0D0D0D"/>
          <w:sz w:val="20"/>
          <w:szCs w:val="20"/>
        </w:rPr>
        <w:t>v zadnjih treh letih,</w:t>
      </w:r>
      <w:r>
        <w:rPr>
          <w:rFonts w:ascii="Arial" w:hAnsi="Arial" w:cs="Arial"/>
          <w:iCs/>
          <w:color w:val="0D0D0D"/>
          <w:sz w:val="20"/>
          <w:szCs w:val="20"/>
        </w:rPr>
        <w:t xml:space="preserve"> </w:t>
      </w:r>
      <w:r>
        <w:rPr>
          <w:rFonts w:ascii="Arial" w:eastAsia="Batang" w:hAnsi="Arial" w:cs="Arial"/>
          <w:sz w:val="20"/>
          <w:szCs w:val="20"/>
          <w:lang w:eastAsia="ko-KR"/>
        </w:rPr>
        <w:t>pred dnem objave tega naročila,</w:t>
      </w:r>
      <w:r w:rsidRPr="00BD0E78">
        <w:rPr>
          <w:rFonts w:ascii="Arial" w:hAnsi="Arial" w:cs="Arial"/>
          <w:iCs/>
          <w:color w:val="0D0D0D"/>
          <w:sz w:val="20"/>
          <w:szCs w:val="20"/>
        </w:rPr>
        <w:t xml:space="preserve"> dobavil enakovrstne materiale, v </w:t>
      </w:r>
      <w:r>
        <w:rPr>
          <w:rFonts w:ascii="Arial" w:hAnsi="Arial" w:cs="Arial"/>
          <w:iCs/>
          <w:color w:val="0D0D0D"/>
          <w:sz w:val="20"/>
          <w:szCs w:val="20"/>
        </w:rPr>
        <w:t xml:space="preserve">skupni </w:t>
      </w:r>
      <w:r w:rsidRPr="00BD0E78">
        <w:rPr>
          <w:rFonts w:ascii="Arial" w:hAnsi="Arial" w:cs="Arial"/>
          <w:iCs/>
          <w:color w:val="0D0D0D"/>
          <w:sz w:val="20"/>
          <w:szCs w:val="20"/>
        </w:rPr>
        <w:t>vrednosti najmanj 70% ponudbene vrednosti brez DDV.</w:t>
      </w:r>
    </w:p>
    <w:p w14:paraId="2A54C346" w14:textId="77777777" w:rsidR="00E239EA" w:rsidRPr="00BD0E78" w:rsidRDefault="00E239EA" w:rsidP="00E239EA">
      <w:pPr>
        <w:autoSpaceDE w:val="0"/>
        <w:autoSpaceDN w:val="0"/>
        <w:adjustRightInd w:val="0"/>
        <w:jc w:val="both"/>
        <w:rPr>
          <w:rFonts w:ascii="Arial" w:hAnsi="Arial" w:cs="Arial"/>
          <w:iCs/>
          <w:color w:val="0D0D0D"/>
          <w:sz w:val="20"/>
          <w:szCs w:val="20"/>
        </w:rPr>
      </w:pPr>
    </w:p>
    <w:p w14:paraId="10D41D7D" w14:textId="77777777" w:rsidR="00E239EA" w:rsidRPr="00BD0E78" w:rsidRDefault="00E239EA" w:rsidP="00E239EA">
      <w:pPr>
        <w:autoSpaceDE w:val="0"/>
        <w:autoSpaceDN w:val="0"/>
        <w:adjustRightInd w:val="0"/>
        <w:rPr>
          <w:rFonts w:ascii="Arial" w:hAnsi="Arial" w:cs="Arial"/>
          <w:iCs/>
          <w:color w:val="000000"/>
          <w:sz w:val="20"/>
          <w:szCs w:val="20"/>
        </w:rPr>
      </w:pPr>
      <w:r w:rsidRPr="00BD0E78">
        <w:rPr>
          <w:rFonts w:ascii="Arial" w:hAnsi="Arial" w:cs="Arial"/>
          <w:iCs/>
          <w:color w:val="000000"/>
          <w:sz w:val="20"/>
          <w:szCs w:val="20"/>
        </w:rPr>
        <w:t>Izjavljamo, da imamo naslednje reference:</w:t>
      </w:r>
    </w:p>
    <w:p w14:paraId="347BFBB5" w14:textId="77777777" w:rsidR="00E239EA" w:rsidRPr="00BD0E78" w:rsidRDefault="00E239EA" w:rsidP="00E239EA">
      <w:pPr>
        <w:autoSpaceDE w:val="0"/>
        <w:autoSpaceDN w:val="0"/>
        <w:adjustRightInd w:val="0"/>
        <w:rPr>
          <w:rFonts w:ascii="Arial" w:hAnsi="Arial" w:cs="Arial"/>
          <w:color w:val="000000"/>
          <w:sz w:val="20"/>
          <w:szCs w:val="20"/>
        </w:rPr>
      </w:pPr>
    </w:p>
    <w:p w14:paraId="13742A8B" w14:textId="77777777" w:rsidR="00E239EA" w:rsidRPr="00BD0E78" w:rsidRDefault="00E239EA" w:rsidP="00E239EA">
      <w:pPr>
        <w:autoSpaceDE w:val="0"/>
        <w:autoSpaceDN w:val="0"/>
        <w:adjustRightInd w:val="0"/>
        <w:rPr>
          <w:rFonts w:ascii="Arial" w:hAnsi="Arial" w:cs="Arial"/>
          <w:color w:val="000000"/>
          <w:sz w:val="20"/>
          <w:szCs w:val="20"/>
        </w:rPr>
      </w:pPr>
    </w:p>
    <w:tbl>
      <w:tblPr>
        <w:tblW w:w="10485" w:type="dxa"/>
        <w:tblCellMar>
          <w:left w:w="70" w:type="dxa"/>
          <w:right w:w="70" w:type="dxa"/>
        </w:tblCellMar>
        <w:tblLook w:val="04A0" w:firstRow="1" w:lastRow="0" w:firstColumn="1" w:lastColumn="0" w:noHBand="0" w:noVBand="1"/>
      </w:tblPr>
      <w:tblGrid>
        <w:gridCol w:w="1108"/>
        <w:gridCol w:w="2798"/>
        <w:gridCol w:w="1880"/>
        <w:gridCol w:w="2714"/>
        <w:gridCol w:w="1985"/>
      </w:tblGrid>
      <w:tr w:rsidR="00E239EA" w:rsidRPr="00BD0E78" w14:paraId="2A9FE2C3" w14:textId="77777777" w:rsidTr="00E239EA">
        <w:trPr>
          <w:trHeight w:val="1073"/>
        </w:trPr>
        <w:tc>
          <w:tcPr>
            <w:tcW w:w="1069"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6A90DD87" w14:textId="77777777" w:rsidR="00E239EA" w:rsidRPr="00BD0E78" w:rsidRDefault="00E239EA" w:rsidP="00E239EA">
            <w:pPr>
              <w:jc w:val="center"/>
              <w:rPr>
                <w:rFonts w:ascii="Arial" w:hAnsi="Arial" w:cs="Arial"/>
                <w:b/>
                <w:bCs/>
                <w:iCs/>
                <w:color w:val="000000"/>
                <w:sz w:val="20"/>
                <w:szCs w:val="20"/>
              </w:rPr>
            </w:pPr>
            <w:r w:rsidRPr="00BD0E78">
              <w:rPr>
                <w:rFonts w:ascii="Arial" w:hAnsi="Arial" w:cs="Arial"/>
                <w:b/>
                <w:bCs/>
                <w:iCs/>
                <w:color w:val="000000"/>
                <w:sz w:val="20"/>
                <w:szCs w:val="20"/>
              </w:rPr>
              <w:t xml:space="preserve">Referenca </w:t>
            </w:r>
          </w:p>
        </w:tc>
        <w:tc>
          <w:tcPr>
            <w:tcW w:w="2798" w:type="dxa"/>
            <w:tcBorders>
              <w:top w:val="single" w:sz="4" w:space="0" w:color="auto"/>
              <w:left w:val="nil"/>
              <w:bottom w:val="single" w:sz="4" w:space="0" w:color="auto"/>
              <w:right w:val="single" w:sz="4" w:space="0" w:color="auto"/>
            </w:tcBorders>
            <w:shd w:val="clear" w:color="000000" w:fill="BDD7EE"/>
            <w:noWrap/>
            <w:vAlign w:val="center"/>
            <w:hideMark/>
          </w:tcPr>
          <w:p w14:paraId="528F6560" w14:textId="77777777" w:rsidR="00E239EA" w:rsidRPr="00BD0E78" w:rsidRDefault="00E239EA" w:rsidP="00E239EA">
            <w:pPr>
              <w:jc w:val="center"/>
              <w:rPr>
                <w:rFonts w:ascii="Arial" w:hAnsi="Arial" w:cs="Arial"/>
                <w:b/>
                <w:bCs/>
                <w:iCs/>
                <w:color w:val="000000"/>
                <w:sz w:val="20"/>
                <w:szCs w:val="20"/>
              </w:rPr>
            </w:pPr>
            <w:r w:rsidRPr="00BD0E78">
              <w:rPr>
                <w:rFonts w:ascii="Arial" w:hAnsi="Arial" w:cs="Arial"/>
                <w:b/>
                <w:sz w:val="20"/>
                <w:szCs w:val="20"/>
              </w:rPr>
              <w:t>Naročnik in kontaktna oseba naročnika (ime, priimek in elektronski naslov) za preverbo reference</w:t>
            </w:r>
          </w:p>
        </w:tc>
        <w:tc>
          <w:tcPr>
            <w:tcW w:w="1880" w:type="dxa"/>
            <w:tcBorders>
              <w:top w:val="single" w:sz="4" w:space="0" w:color="auto"/>
              <w:left w:val="nil"/>
              <w:bottom w:val="single" w:sz="4" w:space="0" w:color="auto"/>
              <w:right w:val="single" w:sz="4" w:space="0" w:color="auto"/>
            </w:tcBorders>
            <w:shd w:val="clear" w:color="000000" w:fill="BDD7EE"/>
            <w:noWrap/>
            <w:vAlign w:val="center"/>
            <w:hideMark/>
          </w:tcPr>
          <w:p w14:paraId="6230EBD7" w14:textId="77777777" w:rsidR="00E239EA" w:rsidRPr="00BD0E78" w:rsidRDefault="00E239EA" w:rsidP="00E239EA">
            <w:pPr>
              <w:jc w:val="center"/>
              <w:rPr>
                <w:rFonts w:ascii="Arial" w:hAnsi="Arial" w:cs="Arial"/>
                <w:b/>
                <w:bCs/>
                <w:iCs/>
                <w:color w:val="000000"/>
                <w:sz w:val="20"/>
                <w:szCs w:val="20"/>
              </w:rPr>
            </w:pPr>
            <w:r w:rsidRPr="00BD0E78">
              <w:rPr>
                <w:rFonts w:ascii="Arial" w:hAnsi="Arial" w:cs="Arial"/>
                <w:b/>
                <w:bCs/>
                <w:iCs/>
                <w:color w:val="000000"/>
                <w:sz w:val="20"/>
                <w:szCs w:val="20"/>
              </w:rPr>
              <w:t>Vrsta materiala</w:t>
            </w:r>
          </w:p>
        </w:tc>
        <w:tc>
          <w:tcPr>
            <w:tcW w:w="2753" w:type="dxa"/>
            <w:tcBorders>
              <w:top w:val="single" w:sz="4" w:space="0" w:color="auto"/>
              <w:left w:val="nil"/>
              <w:bottom w:val="single" w:sz="4" w:space="0" w:color="auto"/>
              <w:right w:val="single" w:sz="4" w:space="0" w:color="auto"/>
            </w:tcBorders>
            <w:shd w:val="clear" w:color="000000" w:fill="BDD7EE"/>
            <w:vAlign w:val="center"/>
          </w:tcPr>
          <w:p w14:paraId="09D47A64" w14:textId="77777777" w:rsidR="00E239EA" w:rsidRPr="00BD0E78" w:rsidRDefault="00E239EA" w:rsidP="00E239EA">
            <w:pPr>
              <w:jc w:val="center"/>
              <w:rPr>
                <w:rFonts w:ascii="Arial" w:hAnsi="Arial" w:cs="Arial"/>
                <w:b/>
                <w:bCs/>
                <w:iCs/>
                <w:color w:val="000000"/>
                <w:sz w:val="20"/>
                <w:szCs w:val="20"/>
              </w:rPr>
            </w:pPr>
          </w:p>
          <w:p w14:paraId="3767F54B" w14:textId="77777777" w:rsidR="00E239EA" w:rsidRPr="00BD0E78" w:rsidRDefault="00E239EA" w:rsidP="00E239EA">
            <w:pPr>
              <w:jc w:val="center"/>
              <w:rPr>
                <w:rFonts w:ascii="Arial" w:hAnsi="Arial" w:cs="Arial"/>
                <w:b/>
                <w:bCs/>
                <w:iCs/>
                <w:color w:val="000000"/>
                <w:sz w:val="20"/>
                <w:szCs w:val="20"/>
              </w:rPr>
            </w:pPr>
            <w:r w:rsidRPr="00BD0E78">
              <w:rPr>
                <w:rFonts w:ascii="Arial" w:hAnsi="Arial" w:cs="Arial"/>
                <w:b/>
                <w:bCs/>
                <w:iCs/>
                <w:color w:val="000000"/>
                <w:sz w:val="20"/>
                <w:szCs w:val="20"/>
              </w:rPr>
              <w:t>Vrednost</w:t>
            </w:r>
          </w:p>
          <w:p w14:paraId="2A3A031B" w14:textId="77777777" w:rsidR="00E239EA" w:rsidRPr="00BD0E78" w:rsidRDefault="00E239EA" w:rsidP="00E239EA">
            <w:pPr>
              <w:jc w:val="center"/>
              <w:rPr>
                <w:rFonts w:ascii="Arial" w:hAnsi="Arial" w:cs="Arial"/>
                <w:b/>
                <w:bCs/>
                <w:iCs/>
                <w:color w:val="000000"/>
                <w:sz w:val="20"/>
                <w:szCs w:val="20"/>
              </w:rPr>
            </w:pPr>
            <w:r w:rsidRPr="00BD0E78">
              <w:rPr>
                <w:rFonts w:ascii="Arial" w:hAnsi="Arial" w:cs="Arial"/>
                <w:b/>
                <w:bCs/>
                <w:iCs/>
                <w:color w:val="000000"/>
                <w:sz w:val="20"/>
                <w:szCs w:val="20"/>
              </w:rPr>
              <w:t>brez DDV</w:t>
            </w:r>
          </w:p>
        </w:tc>
        <w:tc>
          <w:tcPr>
            <w:tcW w:w="1985"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0E95F9E1" w14:textId="77777777" w:rsidR="00E239EA" w:rsidRPr="00BD0E78" w:rsidRDefault="00E239EA" w:rsidP="00E239EA">
            <w:pPr>
              <w:jc w:val="center"/>
              <w:rPr>
                <w:rFonts w:ascii="Arial" w:hAnsi="Arial" w:cs="Arial"/>
                <w:b/>
                <w:bCs/>
                <w:iCs/>
                <w:color w:val="000000"/>
                <w:sz w:val="20"/>
                <w:szCs w:val="20"/>
              </w:rPr>
            </w:pPr>
            <w:r w:rsidRPr="00BD0E78">
              <w:rPr>
                <w:rFonts w:ascii="Arial" w:hAnsi="Arial" w:cs="Arial"/>
                <w:b/>
                <w:bCs/>
                <w:iCs/>
                <w:color w:val="000000"/>
                <w:sz w:val="20"/>
                <w:szCs w:val="20"/>
              </w:rPr>
              <w:t>Leto dobave</w:t>
            </w:r>
          </w:p>
        </w:tc>
      </w:tr>
      <w:tr w:rsidR="00E239EA" w:rsidRPr="00BD0E78" w14:paraId="64F122DE" w14:textId="77777777" w:rsidTr="00E239E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52CB2B41"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1</w:t>
            </w:r>
          </w:p>
        </w:tc>
        <w:tc>
          <w:tcPr>
            <w:tcW w:w="2798" w:type="dxa"/>
            <w:tcBorders>
              <w:top w:val="nil"/>
              <w:left w:val="nil"/>
              <w:bottom w:val="single" w:sz="4" w:space="0" w:color="auto"/>
              <w:right w:val="single" w:sz="4" w:space="0" w:color="auto"/>
            </w:tcBorders>
            <w:shd w:val="clear" w:color="auto" w:fill="auto"/>
            <w:noWrap/>
            <w:vAlign w:val="bottom"/>
            <w:hideMark/>
          </w:tcPr>
          <w:p w14:paraId="57474357"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63EF3B91"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6BCD1725" w14:textId="77777777" w:rsidR="00E239EA" w:rsidRPr="00BD0E78" w:rsidRDefault="00E239EA" w:rsidP="00E239E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FDCEBE"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r>
      <w:tr w:rsidR="00E239EA" w:rsidRPr="00BD0E78" w14:paraId="58E88978" w14:textId="77777777" w:rsidTr="00E239E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11D3824E"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2</w:t>
            </w:r>
          </w:p>
        </w:tc>
        <w:tc>
          <w:tcPr>
            <w:tcW w:w="2798" w:type="dxa"/>
            <w:tcBorders>
              <w:top w:val="nil"/>
              <w:left w:val="nil"/>
              <w:bottom w:val="single" w:sz="4" w:space="0" w:color="auto"/>
              <w:right w:val="single" w:sz="4" w:space="0" w:color="auto"/>
            </w:tcBorders>
            <w:shd w:val="clear" w:color="auto" w:fill="auto"/>
            <w:noWrap/>
            <w:vAlign w:val="bottom"/>
            <w:hideMark/>
          </w:tcPr>
          <w:p w14:paraId="7A3AB423"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391D9FB2"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4084489B" w14:textId="77777777" w:rsidR="00E239EA" w:rsidRPr="00BD0E78" w:rsidRDefault="00E239EA" w:rsidP="00E239E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E22D17"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r>
      <w:tr w:rsidR="00E239EA" w:rsidRPr="00BD0E78" w14:paraId="2B0C612F" w14:textId="77777777" w:rsidTr="00E239E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6BEEB0AF"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3</w:t>
            </w:r>
          </w:p>
        </w:tc>
        <w:tc>
          <w:tcPr>
            <w:tcW w:w="2798" w:type="dxa"/>
            <w:tcBorders>
              <w:top w:val="nil"/>
              <w:left w:val="nil"/>
              <w:bottom w:val="single" w:sz="4" w:space="0" w:color="auto"/>
              <w:right w:val="single" w:sz="4" w:space="0" w:color="auto"/>
            </w:tcBorders>
            <w:shd w:val="clear" w:color="auto" w:fill="auto"/>
            <w:noWrap/>
            <w:vAlign w:val="bottom"/>
            <w:hideMark/>
          </w:tcPr>
          <w:p w14:paraId="3EFD1F96"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0FB19AA2"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2B85E3DD" w14:textId="77777777" w:rsidR="00E239EA" w:rsidRPr="00BD0E78" w:rsidRDefault="00E239EA" w:rsidP="00E239E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352CD"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r>
      <w:tr w:rsidR="00E239EA" w:rsidRPr="00BD0E78" w14:paraId="60DDED19" w14:textId="77777777" w:rsidTr="00E239E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14F91255"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4</w:t>
            </w:r>
          </w:p>
        </w:tc>
        <w:tc>
          <w:tcPr>
            <w:tcW w:w="2798" w:type="dxa"/>
            <w:tcBorders>
              <w:top w:val="nil"/>
              <w:left w:val="nil"/>
              <w:bottom w:val="single" w:sz="4" w:space="0" w:color="auto"/>
              <w:right w:val="single" w:sz="4" w:space="0" w:color="auto"/>
            </w:tcBorders>
            <w:shd w:val="clear" w:color="auto" w:fill="auto"/>
            <w:noWrap/>
            <w:vAlign w:val="bottom"/>
            <w:hideMark/>
          </w:tcPr>
          <w:p w14:paraId="3240FA95"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01D9E659"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1F668AFF" w14:textId="77777777" w:rsidR="00E239EA" w:rsidRPr="00BD0E78" w:rsidRDefault="00E239EA" w:rsidP="00E239E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F27FD"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r>
      <w:tr w:rsidR="00E239EA" w:rsidRPr="00BD0E78" w14:paraId="6972D598" w14:textId="77777777" w:rsidTr="00E239EA">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3CDDD044"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5</w:t>
            </w:r>
          </w:p>
        </w:tc>
        <w:tc>
          <w:tcPr>
            <w:tcW w:w="2798" w:type="dxa"/>
            <w:tcBorders>
              <w:top w:val="nil"/>
              <w:left w:val="nil"/>
              <w:bottom w:val="single" w:sz="4" w:space="0" w:color="auto"/>
              <w:right w:val="single" w:sz="4" w:space="0" w:color="auto"/>
            </w:tcBorders>
            <w:shd w:val="clear" w:color="auto" w:fill="auto"/>
            <w:noWrap/>
            <w:vAlign w:val="bottom"/>
            <w:hideMark/>
          </w:tcPr>
          <w:p w14:paraId="248BA808"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1CBA00E4"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c>
          <w:tcPr>
            <w:tcW w:w="2753" w:type="dxa"/>
            <w:tcBorders>
              <w:top w:val="single" w:sz="4" w:space="0" w:color="auto"/>
              <w:left w:val="nil"/>
              <w:bottom w:val="single" w:sz="4" w:space="0" w:color="auto"/>
              <w:right w:val="single" w:sz="4" w:space="0" w:color="auto"/>
            </w:tcBorders>
          </w:tcPr>
          <w:p w14:paraId="26C0F755" w14:textId="77777777" w:rsidR="00E239EA" w:rsidRPr="00BD0E78" w:rsidRDefault="00E239EA" w:rsidP="00E239EA">
            <w:pPr>
              <w:jc w:val="center"/>
              <w:rPr>
                <w:rFonts w:ascii="Arial" w:hAnsi="Arial" w:cs="Arial"/>
                <w:iC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D3CD0" w14:textId="77777777" w:rsidR="00E239EA" w:rsidRPr="00BD0E78" w:rsidRDefault="00E239EA" w:rsidP="00E239EA">
            <w:pPr>
              <w:jc w:val="center"/>
              <w:rPr>
                <w:rFonts w:ascii="Arial" w:hAnsi="Arial" w:cs="Arial"/>
                <w:iCs/>
                <w:color w:val="000000"/>
                <w:sz w:val="20"/>
                <w:szCs w:val="20"/>
              </w:rPr>
            </w:pPr>
            <w:r w:rsidRPr="00BD0E78">
              <w:rPr>
                <w:rFonts w:ascii="Arial" w:hAnsi="Arial" w:cs="Arial"/>
                <w:iCs/>
                <w:color w:val="000000"/>
                <w:sz w:val="20"/>
                <w:szCs w:val="20"/>
              </w:rPr>
              <w:t> </w:t>
            </w:r>
          </w:p>
        </w:tc>
      </w:tr>
    </w:tbl>
    <w:p w14:paraId="757926D8" w14:textId="77777777" w:rsidR="00E239EA" w:rsidRPr="00BD0E78" w:rsidRDefault="00E239EA" w:rsidP="00E239EA">
      <w:pPr>
        <w:rPr>
          <w:rFonts w:ascii="Arial" w:hAnsi="Arial" w:cs="Arial"/>
          <w:iCs/>
          <w:color w:val="000000"/>
          <w:sz w:val="20"/>
          <w:szCs w:val="20"/>
        </w:rPr>
      </w:pPr>
    </w:p>
    <w:p w14:paraId="43D42B9F" w14:textId="77777777" w:rsidR="00E239EA" w:rsidRPr="00BD0E78" w:rsidRDefault="00E239EA" w:rsidP="00E239EA">
      <w:pPr>
        <w:rPr>
          <w:rFonts w:ascii="Arial" w:hAnsi="Arial" w:cs="Arial"/>
          <w:iCs/>
          <w:color w:val="000000"/>
          <w:sz w:val="20"/>
          <w:szCs w:val="20"/>
        </w:rPr>
      </w:pPr>
    </w:p>
    <w:p w14:paraId="3D9A560B" w14:textId="77777777" w:rsidR="00E239EA" w:rsidRPr="00BD0E78" w:rsidRDefault="00E239EA" w:rsidP="00E239EA">
      <w:pPr>
        <w:rPr>
          <w:rFonts w:ascii="Arial" w:hAnsi="Arial" w:cs="Arial"/>
          <w:b/>
          <w:sz w:val="20"/>
          <w:szCs w:val="20"/>
        </w:rPr>
      </w:pPr>
      <w:r w:rsidRPr="00BD0E78">
        <w:rPr>
          <w:rFonts w:ascii="Arial" w:hAnsi="Arial" w:cs="Arial"/>
          <w:b/>
          <w:sz w:val="20"/>
          <w:szCs w:val="20"/>
        </w:rPr>
        <w:t>Naročnik si pridržuje pravico preveriti resničnost navedb glede navedenih podatkov o referencah.</w:t>
      </w:r>
    </w:p>
    <w:p w14:paraId="64E3B152" w14:textId="77777777" w:rsidR="00E239EA" w:rsidRPr="00C24EEF" w:rsidRDefault="00E239EA" w:rsidP="00E239EA">
      <w:pPr>
        <w:rPr>
          <w:rFonts w:ascii="Arial" w:hAnsi="Arial" w:cs="Arial"/>
          <w:b/>
          <w:sz w:val="20"/>
          <w:szCs w:val="20"/>
        </w:rPr>
      </w:pPr>
    </w:p>
    <w:p w14:paraId="0E168204" w14:textId="77777777" w:rsidR="00E239EA" w:rsidRPr="00C24EEF" w:rsidRDefault="00E239EA" w:rsidP="00E239EA">
      <w:pPr>
        <w:jc w:val="both"/>
        <w:rPr>
          <w:rFonts w:ascii="Arial" w:hAnsi="Arial" w:cs="Arial"/>
          <w:noProof/>
          <w:sz w:val="20"/>
          <w:szCs w:val="20"/>
        </w:rPr>
      </w:pPr>
    </w:p>
    <w:p w14:paraId="10868429" w14:textId="77777777" w:rsidR="00E239EA" w:rsidRPr="00C24EEF" w:rsidRDefault="00E239EA" w:rsidP="00E239EA">
      <w:pPr>
        <w:jc w:val="both"/>
        <w:rPr>
          <w:rFonts w:ascii="Arial" w:hAnsi="Arial" w:cs="Arial"/>
          <w:noProof/>
          <w:sz w:val="20"/>
          <w:szCs w:val="20"/>
        </w:rPr>
      </w:pPr>
    </w:p>
    <w:p w14:paraId="1388CEEC" w14:textId="77777777" w:rsidR="00E239EA" w:rsidRPr="00C24EEF" w:rsidRDefault="00E239EA" w:rsidP="00E239EA">
      <w:pPr>
        <w:jc w:val="both"/>
        <w:rPr>
          <w:rFonts w:ascii="Arial" w:eastAsia="Batang" w:hAnsi="Arial" w:cs="Arial"/>
          <w:sz w:val="20"/>
          <w:szCs w:val="20"/>
          <w:lang w:eastAsia="ko-KR"/>
        </w:rPr>
      </w:pPr>
      <w:r w:rsidRPr="00C24EEF">
        <w:rPr>
          <w:rFonts w:ascii="Arial" w:hAnsi="Arial" w:cs="Arial"/>
          <w:noProof/>
          <w:sz w:val="20"/>
          <w:szCs w:val="20"/>
        </w:rPr>
        <w:t>Kraj in datum:</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Žig:</w:t>
      </w:r>
      <w:r w:rsidRPr="00C24EEF">
        <w:rPr>
          <w:rFonts w:ascii="Arial" w:hAnsi="Arial" w:cs="Arial"/>
          <w:noProof/>
          <w:sz w:val="20"/>
          <w:szCs w:val="20"/>
        </w:rPr>
        <w:tab/>
      </w:r>
      <w:r w:rsidRPr="00C24EEF">
        <w:rPr>
          <w:rFonts w:ascii="Arial" w:hAnsi="Arial" w:cs="Arial"/>
          <w:noProof/>
          <w:sz w:val="20"/>
          <w:szCs w:val="20"/>
        </w:rPr>
        <w:tab/>
      </w:r>
      <w:r w:rsidRPr="00C24EEF">
        <w:rPr>
          <w:rFonts w:ascii="Arial" w:hAnsi="Arial" w:cs="Arial"/>
          <w:noProof/>
          <w:sz w:val="20"/>
          <w:szCs w:val="20"/>
        </w:rPr>
        <w:tab/>
        <w:t>Podpis:</w:t>
      </w:r>
    </w:p>
    <w:p w14:paraId="0276E5CA" w14:textId="77777777" w:rsidR="00E239EA" w:rsidRPr="00C24EEF" w:rsidRDefault="00E239EA" w:rsidP="00E239EA">
      <w:pPr>
        <w:spacing w:before="120" w:after="120"/>
        <w:rPr>
          <w:rFonts w:ascii="Arial" w:eastAsia="Batang" w:hAnsi="Arial" w:cs="Arial"/>
          <w:b/>
          <w:sz w:val="20"/>
          <w:szCs w:val="20"/>
          <w:lang w:eastAsia="ko-KR"/>
        </w:rPr>
      </w:pPr>
    </w:p>
    <w:p w14:paraId="265A36C0" w14:textId="77777777" w:rsidR="00E239EA" w:rsidRDefault="00E239EA" w:rsidP="00E239EA">
      <w:pPr>
        <w:spacing w:before="120" w:after="120"/>
        <w:rPr>
          <w:rFonts w:ascii="Arial" w:eastAsia="Batang" w:hAnsi="Arial" w:cs="Arial"/>
          <w:b/>
          <w:sz w:val="20"/>
          <w:szCs w:val="20"/>
          <w:lang w:eastAsia="ko-KR"/>
        </w:rPr>
      </w:pPr>
    </w:p>
    <w:p w14:paraId="6DF31859" w14:textId="77777777" w:rsidR="00E239EA" w:rsidRDefault="00E239EA" w:rsidP="00E239EA">
      <w:pPr>
        <w:spacing w:before="120" w:after="120"/>
        <w:rPr>
          <w:rFonts w:ascii="Arial" w:eastAsia="Batang" w:hAnsi="Arial" w:cs="Arial"/>
          <w:b/>
          <w:sz w:val="20"/>
          <w:szCs w:val="20"/>
          <w:lang w:eastAsia="ko-KR"/>
        </w:rPr>
      </w:pPr>
    </w:p>
    <w:p w14:paraId="21FA12CF" w14:textId="77777777" w:rsidR="00E239EA" w:rsidRDefault="00E239EA" w:rsidP="00E239EA">
      <w:pPr>
        <w:spacing w:before="120" w:after="120"/>
        <w:rPr>
          <w:rFonts w:ascii="Arial" w:eastAsia="Batang" w:hAnsi="Arial" w:cs="Arial"/>
          <w:b/>
          <w:sz w:val="20"/>
          <w:szCs w:val="20"/>
          <w:lang w:eastAsia="ko-KR"/>
        </w:rPr>
      </w:pPr>
    </w:p>
    <w:p w14:paraId="11B04813" w14:textId="77777777" w:rsidR="00E239EA" w:rsidRDefault="00E239EA" w:rsidP="00E239EA">
      <w:pPr>
        <w:spacing w:before="120" w:after="120"/>
        <w:rPr>
          <w:rFonts w:ascii="Arial" w:eastAsia="Batang" w:hAnsi="Arial" w:cs="Arial"/>
          <w:b/>
          <w:sz w:val="20"/>
          <w:szCs w:val="20"/>
          <w:lang w:eastAsia="ko-KR"/>
        </w:rPr>
      </w:pPr>
    </w:p>
    <w:p w14:paraId="32C9AF36" w14:textId="77777777" w:rsidR="00E239EA" w:rsidRDefault="00E239EA" w:rsidP="00E239EA">
      <w:pPr>
        <w:spacing w:before="120" w:after="120"/>
        <w:rPr>
          <w:rFonts w:ascii="Arial" w:eastAsia="Batang" w:hAnsi="Arial" w:cs="Arial"/>
          <w:b/>
          <w:sz w:val="20"/>
          <w:szCs w:val="20"/>
          <w:lang w:eastAsia="ko-KR"/>
        </w:rPr>
      </w:pPr>
    </w:p>
    <w:p w14:paraId="7E5367D5" w14:textId="77777777" w:rsidR="00E239EA" w:rsidRDefault="00E239EA" w:rsidP="00E239EA">
      <w:pPr>
        <w:spacing w:before="120" w:after="120"/>
        <w:rPr>
          <w:rFonts w:ascii="Arial" w:eastAsia="Batang" w:hAnsi="Arial" w:cs="Arial"/>
          <w:b/>
          <w:sz w:val="20"/>
          <w:szCs w:val="20"/>
          <w:lang w:eastAsia="ko-KR"/>
        </w:rPr>
      </w:pPr>
    </w:p>
    <w:p w14:paraId="60C33F94" w14:textId="77777777" w:rsidR="00E239EA" w:rsidRDefault="00E239EA" w:rsidP="00E239EA">
      <w:pPr>
        <w:spacing w:before="120" w:after="120"/>
        <w:rPr>
          <w:rFonts w:ascii="Arial" w:eastAsia="Batang" w:hAnsi="Arial" w:cs="Arial"/>
          <w:b/>
          <w:sz w:val="20"/>
          <w:szCs w:val="20"/>
          <w:lang w:eastAsia="ko-KR"/>
        </w:rPr>
      </w:pPr>
    </w:p>
    <w:p w14:paraId="3D6AEB81" w14:textId="77777777" w:rsidR="00E239EA" w:rsidRDefault="00E239EA" w:rsidP="00E239EA">
      <w:pPr>
        <w:spacing w:before="120" w:after="120"/>
        <w:rPr>
          <w:rFonts w:ascii="Arial" w:eastAsia="Batang" w:hAnsi="Arial" w:cs="Arial"/>
          <w:b/>
          <w:sz w:val="20"/>
          <w:szCs w:val="20"/>
          <w:lang w:eastAsia="ko-KR"/>
        </w:rPr>
      </w:pPr>
    </w:p>
    <w:p w14:paraId="49D98C6E" w14:textId="4DAE4795" w:rsidR="00E239EA" w:rsidRPr="00AE0C46" w:rsidRDefault="00E239EA" w:rsidP="00E239EA">
      <w:pPr>
        <w:spacing w:before="120" w:after="120"/>
        <w:rPr>
          <w:rFonts w:ascii="Arial" w:eastAsia="Batang" w:hAnsi="Arial" w:cs="Arial"/>
          <w:b/>
          <w:sz w:val="20"/>
          <w:szCs w:val="20"/>
          <w:lang w:eastAsia="ko-KR"/>
        </w:rPr>
      </w:pPr>
      <w:r w:rsidRPr="00AE0C46">
        <w:rPr>
          <w:rFonts w:ascii="Arial" w:eastAsia="Batang" w:hAnsi="Arial" w:cs="Arial"/>
          <w:b/>
          <w:bCs/>
          <w:iCs/>
          <w:sz w:val="20"/>
          <w:szCs w:val="20"/>
          <w:lang w:eastAsia="ko-KR"/>
        </w:rPr>
        <w:lastRenderedPageBreak/>
        <w:t xml:space="preserve">Razpisni obrazec </w:t>
      </w:r>
      <w:r w:rsidR="00C715EC">
        <w:rPr>
          <w:rFonts w:ascii="Arial" w:eastAsia="Batang" w:hAnsi="Arial" w:cs="Arial"/>
          <w:b/>
          <w:bCs/>
          <w:iCs/>
          <w:sz w:val="20"/>
          <w:szCs w:val="20"/>
          <w:lang w:eastAsia="ko-KR"/>
        </w:rPr>
        <w:t>10</w:t>
      </w:r>
      <w:r w:rsidRPr="00AE0C46">
        <w:rPr>
          <w:rFonts w:ascii="Arial" w:eastAsia="Batang" w:hAnsi="Arial" w:cs="Arial"/>
          <w:b/>
          <w:bCs/>
          <w:iCs/>
          <w:sz w:val="20"/>
          <w:szCs w:val="20"/>
          <w:lang w:eastAsia="ko-KR"/>
        </w:rPr>
        <w:t>: Tehnične zahteve</w:t>
      </w:r>
    </w:p>
    <w:p w14:paraId="39ED2643" w14:textId="77777777" w:rsidR="00E239EA" w:rsidRPr="00AE0C46" w:rsidRDefault="00E239EA" w:rsidP="00E239EA">
      <w:pPr>
        <w:spacing w:before="120" w:after="120"/>
        <w:jc w:val="center"/>
        <w:rPr>
          <w:rFonts w:ascii="Arial" w:eastAsia="Batang" w:hAnsi="Arial" w:cs="Arial"/>
          <w:b/>
          <w:sz w:val="20"/>
          <w:szCs w:val="20"/>
          <w:lang w:eastAsia="ko-KR"/>
        </w:rPr>
      </w:pPr>
      <w:r w:rsidRPr="00AE0C46">
        <w:rPr>
          <w:rFonts w:ascii="Arial" w:eastAsia="Batang" w:hAnsi="Arial" w:cs="Arial"/>
          <w:b/>
          <w:sz w:val="20"/>
          <w:szCs w:val="20"/>
          <w:lang w:eastAsia="ko-KR"/>
        </w:rPr>
        <w:t>Tehnične zahteve</w:t>
      </w:r>
    </w:p>
    <w:p w14:paraId="59E1AB0F" w14:textId="77777777" w:rsidR="00E239EA" w:rsidRPr="00AE0C46" w:rsidRDefault="00E239EA" w:rsidP="00E239EA">
      <w:pPr>
        <w:spacing w:before="120" w:after="120"/>
        <w:rPr>
          <w:rFonts w:ascii="Arial" w:eastAsia="Batang" w:hAnsi="Arial" w:cs="Arial"/>
          <w:iCs/>
          <w:sz w:val="20"/>
          <w:szCs w:val="20"/>
          <w:lang w:eastAsia="ko-KR"/>
        </w:rPr>
      </w:pPr>
      <w:r w:rsidRPr="00AE0C46">
        <w:rPr>
          <w:rFonts w:ascii="Arial" w:eastAsia="Batang" w:hAnsi="Arial" w:cs="Arial"/>
          <w:iCs/>
          <w:sz w:val="20"/>
          <w:szCs w:val="20"/>
          <w:lang w:eastAsia="ko-KR"/>
        </w:rPr>
        <w:t>Ponudnik mora pri oblikovanju ponudbe v celoti upoštevati standarde in tehnične zahteve, navedene v Razpisnem obrazcu 2, pod oznako »standard«.</w:t>
      </w:r>
    </w:p>
    <w:p w14:paraId="416C4CAB" w14:textId="77777777" w:rsidR="00E239EA" w:rsidRPr="00AE0C46" w:rsidRDefault="00E239EA" w:rsidP="00E239EA">
      <w:pPr>
        <w:spacing w:before="120" w:after="120"/>
        <w:rPr>
          <w:rFonts w:ascii="Arial" w:eastAsia="Batang" w:hAnsi="Arial" w:cs="Arial"/>
          <w:sz w:val="20"/>
          <w:szCs w:val="20"/>
          <w:lang w:eastAsia="ko-KR"/>
        </w:rPr>
      </w:pPr>
      <w:r w:rsidRPr="00AE0C46">
        <w:rPr>
          <w:rFonts w:ascii="Arial" w:eastAsia="Batang" w:hAnsi="Arial" w:cs="Arial"/>
          <w:iCs/>
          <w:sz w:val="20"/>
          <w:szCs w:val="20"/>
          <w:lang w:eastAsia="ko-KR"/>
        </w:rPr>
        <w:t>V nasprotnem primeru bo naročnik ponudbo zavrnil kot neustrezno.</w:t>
      </w:r>
    </w:p>
    <w:tbl>
      <w:tblPr>
        <w:tblW w:w="10060" w:type="dxa"/>
        <w:tblCellMar>
          <w:left w:w="70" w:type="dxa"/>
          <w:right w:w="70" w:type="dxa"/>
        </w:tblCellMar>
        <w:tblLook w:val="04A0" w:firstRow="1" w:lastRow="0" w:firstColumn="1" w:lastColumn="0" w:noHBand="0" w:noVBand="1"/>
      </w:tblPr>
      <w:tblGrid>
        <w:gridCol w:w="618"/>
        <w:gridCol w:w="1128"/>
        <w:gridCol w:w="5195"/>
        <w:gridCol w:w="1418"/>
        <w:gridCol w:w="850"/>
        <w:gridCol w:w="851"/>
      </w:tblGrid>
      <w:tr w:rsidR="00E239EA" w:rsidRPr="00FB18D1" w14:paraId="40DAA797" w14:textId="77777777" w:rsidTr="00E239EA">
        <w:trPr>
          <w:trHeight w:val="1200"/>
        </w:trPr>
        <w:tc>
          <w:tcPr>
            <w:tcW w:w="618" w:type="dxa"/>
            <w:tcBorders>
              <w:top w:val="single" w:sz="4" w:space="0" w:color="auto"/>
              <w:left w:val="single" w:sz="4" w:space="0" w:color="auto"/>
              <w:bottom w:val="single" w:sz="4" w:space="0" w:color="auto"/>
              <w:right w:val="nil"/>
            </w:tcBorders>
            <w:shd w:val="clear" w:color="auto" w:fill="auto"/>
            <w:vAlign w:val="center"/>
            <w:hideMark/>
          </w:tcPr>
          <w:p w14:paraId="17E3D229" w14:textId="77777777" w:rsidR="00E239EA" w:rsidRPr="00785C62" w:rsidRDefault="00E239EA" w:rsidP="00E239EA">
            <w:pPr>
              <w:jc w:val="center"/>
              <w:rPr>
                <w:rFonts w:ascii="Arial" w:hAnsi="Arial" w:cs="Arial"/>
                <w:b/>
                <w:bCs/>
                <w:color w:val="000000"/>
                <w:sz w:val="16"/>
                <w:szCs w:val="16"/>
              </w:rPr>
            </w:pPr>
            <w:r w:rsidRPr="00785C62">
              <w:rPr>
                <w:rFonts w:ascii="Arial" w:hAnsi="Arial" w:cs="Arial"/>
                <w:b/>
                <w:bCs/>
                <w:color w:val="000000"/>
                <w:sz w:val="16"/>
                <w:szCs w:val="16"/>
              </w:rPr>
              <w:t>Poz.</w:t>
            </w:r>
          </w:p>
        </w:tc>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2309C" w14:textId="77777777" w:rsidR="00E239EA" w:rsidRPr="00785C62" w:rsidRDefault="00E239EA" w:rsidP="00E239EA">
            <w:pPr>
              <w:jc w:val="center"/>
              <w:rPr>
                <w:rFonts w:ascii="Arial" w:hAnsi="Arial" w:cs="Arial"/>
                <w:b/>
                <w:bCs/>
                <w:color w:val="000000"/>
                <w:sz w:val="16"/>
                <w:szCs w:val="16"/>
              </w:rPr>
            </w:pPr>
            <w:r w:rsidRPr="00785C62">
              <w:rPr>
                <w:rFonts w:ascii="Arial" w:hAnsi="Arial" w:cs="Arial"/>
                <w:b/>
                <w:bCs/>
                <w:color w:val="000000"/>
                <w:sz w:val="16"/>
                <w:szCs w:val="16"/>
              </w:rPr>
              <w:t>Šifra</w:t>
            </w:r>
          </w:p>
        </w:tc>
        <w:tc>
          <w:tcPr>
            <w:tcW w:w="5195" w:type="dxa"/>
            <w:tcBorders>
              <w:top w:val="single" w:sz="4" w:space="0" w:color="auto"/>
              <w:left w:val="nil"/>
              <w:bottom w:val="single" w:sz="4" w:space="0" w:color="auto"/>
              <w:right w:val="single" w:sz="4" w:space="0" w:color="auto"/>
            </w:tcBorders>
            <w:shd w:val="clear" w:color="auto" w:fill="auto"/>
            <w:noWrap/>
            <w:vAlign w:val="center"/>
            <w:hideMark/>
          </w:tcPr>
          <w:p w14:paraId="610F8F9C" w14:textId="77777777" w:rsidR="00E239EA" w:rsidRPr="00785C62" w:rsidRDefault="00E239EA" w:rsidP="00E239EA">
            <w:pPr>
              <w:jc w:val="center"/>
              <w:rPr>
                <w:rFonts w:ascii="Arial" w:hAnsi="Arial" w:cs="Arial"/>
                <w:b/>
                <w:bCs/>
                <w:color w:val="000000"/>
                <w:sz w:val="16"/>
                <w:szCs w:val="16"/>
              </w:rPr>
            </w:pPr>
            <w:r w:rsidRPr="00785C62">
              <w:rPr>
                <w:rFonts w:ascii="Arial" w:hAnsi="Arial" w:cs="Arial"/>
                <w:b/>
                <w:bCs/>
                <w:color w:val="000000"/>
                <w:sz w:val="16"/>
                <w:szCs w:val="16"/>
              </w:rPr>
              <w:t>VRSTA MATERIALA</w:t>
            </w:r>
          </w:p>
        </w:tc>
        <w:tc>
          <w:tcPr>
            <w:tcW w:w="1418" w:type="dxa"/>
            <w:tcBorders>
              <w:top w:val="single" w:sz="8" w:space="0" w:color="auto"/>
              <w:left w:val="nil"/>
              <w:bottom w:val="single" w:sz="8" w:space="0" w:color="auto"/>
              <w:right w:val="single" w:sz="4" w:space="0" w:color="auto"/>
            </w:tcBorders>
            <w:shd w:val="clear" w:color="auto" w:fill="auto"/>
            <w:vAlign w:val="center"/>
            <w:hideMark/>
          </w:tcPr>
          <w:p w14:paraId="2D0543B1" w14:textId="77777777" w:rsidR="00E239EA" w:rsidRPr="00785C62" w:rsidRDefault="00E239EA" w:rsidP="00E239EA">
            <w:pPr>
              <w:jc w:val="center"/>
              <w:rPr>
                <w:rFonts w:ascii="Arial" w:hAnsi="Arial" w:cs="Arial"/>
                <w:b/>
                <w:bCs/>
                <w:sz w:val="16"/>
                <w:szCs w:val="16"/>
              </w:rPr>
            </w:pPr>
            <w:r w:rsidRPr="00785C62">
              <w:rPr>
                <w:rFonts w:ascii="Arial" w:hAnsi="Arial" w:cs="Arial"/>
                <w:b/>
                <w:bCs/>
                <w:sz w:val="16"/>
                <w:szCs w:val="16"/>
              </w:rPr>
              <w:t>Standard,  Oznaka</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3E02A5FB" w14:textId="77777777" w:rsidR="00E239EA" w:rsidRPr="00785C62" w:rsidRDefault="00E239EA" w:rsidP="00E239EA">
            <w:pPr>
              <w:jc w:val="center"/>
              <w:rPr>
                <w:rFonts w:ascii="Arial" w:hAnsi="Arial" w:cs="Arial"/>
                <w:b/>
                <w:bCs/>
                <w:color w:val="000000"/>
                <w:sz w:val="16"/>
                <w:szCs w:val="16"/>
              </w:rPr>
            </w:pPr>
            <w:r w:rsidRPr="00785C62">
              <w:rPr>
                <w:rFonts w:ascii="Arial" w:hAnsi="Arial" w:cs="Arial"/>
                <w:b/>
                <w:bCs/>
                <w:color w:val="000000"/>
                <w:sz w:val="16"/>
                <w:szCs w:val="16"/>
              </w:rPr>
              <w:t>Enota</w:t>
            </w: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A66F5F" w14:textId="77777777" w:rsidR="00E239EA" w:rsidRPr="00785C62" w:rsidRDefault="00E239EA" w:rsidP="00E239EA">
            <w:pPr>
              <w:jc w:val="center"/>
              <w:rPr>
                <w:rFonts w:ascii="Arial" w:hAnsi="Arial" w:cs="Arial"/>
                <w:b/>
                <w:bCs/>
                <w:color w:val="000000"/>
                <w:sz w:val="16"/>
                <w:szCs w:val="16"/>
              </w:rPr>
            </w:pPr>
            <w:r w:rsidRPr="00785C62">
              <w:rPr>
                <w:rFonts w:ascii="Arial" w:hAnsi="Arial" w:cs="Arial"/>
                <w:b/>
                <w:bCs/>
                <w:color w:val="000000"/>
                <w:sz w:val="16"/>
                <w:szCs w:val="16"/>
              </w:rPr>
              <w:t>Skupaj</w:t>
            </w:r>
            <w:r w:rsidRPr="00785C62">
              <w:rPr>
                <w:rFonts w:ascii="Arial" w:hAnsi="Arial" w:cs="Arial"/>
                <w:b/>
                <w:bCs/>
                <w:color w:val="000000"/>
                <w:sz w:val="16"/>
                <w:szCs w:val="16"/>
              </w:rPr>
              <w:br/>
            </w:r>
            <w:r w:rsidRPr="00785C62">
              <w:rPr>
                <w:rFonts w:ascii="Arial" w:hAnsi="Arial" w:cs="Arial"/>
                <w:color w:val="000000"/>
                <w:sz w:val="16"/>
                <w:szCs w:val="16"/>
              </w:rPr>
              <w:t>(količina)</w:t>
            </w:r>
          </w:p>
        </w:tc>
      </w:tr>
      <w:tr w:rsidR="00E239EA" w:rsidRPr="00FB18D1" w14:paraId="6CBDB1FD"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F5C17C3"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w:t>
            </w:r>
          </w:p>
        </w:tc>
        <w:tc>
          <w:tcPr>
            <w:tcW w:w="1128" w:type="dxa"/>
            <w:tcBorders>
              <w:top w:val="nil"/>
              <w:left w:val="nil"/>
              <w:bottom w:val="single" w:sz="4" w:space="0" w:color="auto"/>
              <w:right w:val="single" w:sz="4" w:space="0" w:color="auto"/>
            </w:tcBorders>
            <w:shd w:val="clear" w:color="auto" w:fill="auto"/>
            <w:noWrap/>
            <w:vAlign w:val="center"/>
            <w:hideMark/>
          </w:tcPr>
          <w:p w14:paraId="2B084764"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1127010005</w:t>
            </w:r>
          </w:p>
        </w:tc>
        <w:tc>
          <w:tcPr>
            <w:tcW w:w="5195" w:type="dxa"/>
            <w:tcBorders>
              <w:top w:val="nil"/>
              <w:left w:val="nil"/>
              <w:bottom w:val="single" w:sz="4" w:space="0" w:color="auto"/>
              <w:right w:val="single" w:sz="4" w:space="0" w:color="auto"/>
            </w:tcBorders>
            <w:shd w:val="clear" w:color="auto" w:fill="auto"/>
            <w:vAlign w:val="center"/>
            <w:hideMark/>
          </w:tcPr>
          <w:p w14:paraId="77A79FF7" w14:textId="77777777" w:rsidR="00E239EA" w:rsidRPr="00785C62" w:rsidRDefault="00E239EA" w:rsidP="00E239EA">
            <w:pPr>
              <w:rPr>
                <w:rFonts w:ascii="Arial" w:hAnsi="Arial" w:cs="Arial"/>
                <w:sz w:val="16"/>
                <w:szCs w:val="16"/>
              </w:rPr>
            </w:pPr>
            <w:r w:rsidRPr="00785C62">
              <w:rPr>
                <w:rFonts w:ascii="Arial" w:hAnsi="Arial" w:cs="Arial"/>
                <w:sz w:val="16"/>
                <w:szCs w:val="16"/>
              </w:rPr>
              <w:t>Spojka tirnična 45E1, 49E1</w:t>
            </w:r>
          </w:p>
        </w:tc>
        <w:tc>
          <w:tcPr>
            <w:tcW w:w="1418" w:type="dxa"/>
            <w:tcBorders>
              <w:top w:val="nil"/>
              <w:left w:val="nil"/>
              <w:bottom w:val="single" w:sz="4" w:space="0" w:color="auto"/>
              <w:right w:val="single" w:sz="4" w:space="0" w:color="auto"/>
            </w:tcBorders>
            <w:shd w:val="clear" w:color="auto" w:fill="auto"/>
            <w:vAlign w:val="center"/>
            <w:hideMark/>
          </w:tcPr>
          <w:p w14:paraId="74B0C25C"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TS-Z a1.106-10</w:t>
            </w:r>
            <w:r w:rsidRPr="00785C62">
              <w:rPr>
                <w:rFonts w:ascii="Arial" w:hAnsi="Arial" w:cs="Arial"/>
                <w:sz w:val="16"/>
                <w:szCs w:val="16"/>
              </w:rPr>
              <w:br/>
              <w:t>JŽS G1.131</w:t>
            </w:r>
          </w:p>
        </w:tc>
        <w:tc>
          <w:tcPr>
            <w:tcW w:w="850" w:type="dxa"/>
            <w:tcBorders>
              <w:top w:val="nil"/>
              <w:left w:val="nil"/>
              <w:bottom w:val="single" w:sz="4" w:space="0" w:color="auto"/>
              <w:right w:val="single" w:sz="4" w:space="0" w:color="auto"/>
            </w:tcBorders>
            <w:shd w:val="clear" w:color="auto" w:fill="auto"/>
            <w:noWrap/>
            <w:vAlign w:val="center"/>
            <w:hideMark/>
          </w:tcPr>
          <w:p w14:paraId="3C1D3889"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80EB603"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30</w:t>
            </w:r>
          </w:p>
        </w:tc>
      </w:tr>
      <w:tr w:rsidR="00E239EA" w:rsidRPr="00FB18D1" w14:paraId="747D029C"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4621937"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2</w:t>
            </w:r>
          </w:p>
        </w:tc>
        <w:tc>
          <w:tcPr>
            <w:tcW w:w="1128" w:type="dxa"/>
            <w:tcBorders>
              <w:top w:val="nil"/>
              <w:left w:val="nil"/>
              <w:bottom w:val="single" w:sz="4" w:space="0" w:color="auto"/>
              <w:right w:val="single" w:sz="4" w:space="0" w:color="auto"/>
            </w:tcBorders>
            <w:shd w:val="clear" w:color="auto" w:fill="auto"/>
            <w:noWrap/>
            <w:vAlign w:val="center"/>
            <w:hideMark/>
          </w:tcPr>
          <w:p w14:paraId="026E38D0"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1127012001</w:t>
            </w:r>
          </w:p>
        </w:tc>
        <w:tc>
          <w:tcPr>
            <w:tcW w:w="5195" w:type="dxa"/>
            <w:tcBorders>
              <w:top w:val="nil"/>
              <w:left w:val="nil"/>
              <w:bottom w:val="single" w:sz="4" w:space="0" w:color="auto"/>
              <w:right w:val="single" w:sz="4" w:space="0" w:color="auto"/>
            </w:tcBorders>
            <w:shd w:val="clear" w:color="auto" w:fill="auto"/>
            <w:vAlign w:val="center"/>
            <w:hideMark/>
          </w:tcPr>
          <w:p w14:paraId="59863144" w14:textId="77777777" w:rsidR="00E239EA" w:rsidRPr="00785C62" w:rsidRDefault="00E239EA" w:rsidP="00E239EA">
            <w:pPr>
              <w:rPr>
                <w:rFonts w:ascii="Arial" w:hAnsi="Arial" w:cs="Arial"/>
                <w:sz w:val="16"/>
                <w:szCs w:val="16"/>
              </w:rPr>
            </w:pPr>
            <w:r w:rsidRPr="00785C62">
              <w:rPr>
                <w:rFonts w:ascii="Arial" w:hAnsi="Arial" w:cs="Arial"/>
                <w:sz w:val="16"/>
                <w:szCs w:val="16"/>
              </w:rPr>
              <w:t>Spojka tirnična 60E1; DŽ 2a (prilagojena za Pandrol e-sponka pritrditev)</w:t>
            </w:r>
          </w:p>
        </w:tc>
        <w:tc>
          <w:tcPr>
            <w:tcW w:w="1418" w:type="dxa"/>
            <w:tcBorders>
              <w:top w:val="nil"/>
              <w:left w:val="nil"/>
              <w:bottom w:val="single" w:sz="4" w:space="0" w:color="auto"/>
              <w:right w:val="single" w:sz="4" w:space="0" w:color="auto"/>
            </w:tcBorders>
            <w:shd w:val="clear" w:color="auto" w:fill="auto"/>
            <w:vAlign w:val="center"/>
            <w:hideMark/>
          </w:tcPr>
          <w:p w14:paraId="0C1CF645"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JŽS G1.133          UIC 864-8</w:t>
            </w:r>
          </w:p>
        </w:tc>
        <w:tc>
          <w:tcPr>
            <w:tcW w:w="850" w:type="dxa"/>
            <w:tcBorders>
              <w:top w:val="nil"/>
              <w:left w:val="nil"/>
              <w:bottom w:val="single" w:sz="4" w:space="0" w:color="auto"/>
              <w:right w:val="single" w:sz="4" w:space="0" w:color="auto"/>
            </w:tcBorders>
            <w:shd w:val="clear" w:color="auto" w:fill="auto"/>
            <w:noWrap/>
            <w:vAlign w:val="center"/>
            <w:hideMark/>
          </w:tcPr>
          <w:p w14:paraId="4E206326"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B88777B"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10</w:t>
            </w:r>
          </w:p>
        </w:tc>
      </w:tr>
      <w:tr w:rsidR="00E239EA" w:rsidRPr="00FB18D1" w14:paraId="762B1F8A"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ADA007F"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3</w:t>
            </w:r>
          </w:p>
        </w:tc>
        <w:tc>
          <w:tcPr>
            <w:tcW w:w="1128" w:type="dxa"/>
            <w:tcBorders>
              <w:top w:val="nil"/>
              <w:left w:val="nil"/>
              <w:bottom w:val="single" w:sz="4" w:space="0" w:color="auto"/>
              <w:right w:val="single" w:sz="4" w:space="0" w:color="auto"/>
            </w:tcBorders>
            <w:shd w:val="clear" w:color="auto" w:fill="auto"/>
            <w:noWrap/>
            <w:vAlign w:val="center"/>
            <w:hideMark/>
          </w:tcPr>
          <w:p w14:paraId="185202A6"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1127010104</w:t>
            </w:r>
          </w:p>
        </w:tc>
        <w:tc>
          <w:tcPr>
            <w:tcW w:w="5195" w:type="dxa"/>
            <w:tcBorders>
              <w:top w:val="nil"/>
              <w:left w:val="nil"/>
              <w:bottom w:val="single" w:sz="4" w:space="0" w:color="auto"/>
              <w:right w:val="single" w:sz="4" w:space="0" w:color="auto"/>
            </w:tcBorders>
            <w:shd w:val="clear" w:color="auto" w:fill="auto"/>
            <w:vAlign w:val="center"/>
            <w:hideMark/>
          </w:tcPr>
          <w:p w14:paraId="1D3C4D2F" w14:textId="77777777" w:rsidR="00E239EA" w:rsidRPr="00785C62" w:rsidRDefault="00E239EA" w:rsidP="00E239EA">
            <w:pPr>
              <w:rPr>
                <w:rFonts w:ascii="Arial" w:hAnsi="Arial" w:cs="Arial"/>
                <w:sz w:val="16"/>
                <w:szCs w:val="16"/>
              </w:rPr>
            </w:pPr>
            <w:r w:rsidRPr="00785C62">
              <w:rPr>
                <w:rFonts w:ascii="Arial" w:hAnsi="Arial" w:cs="Arial"/>
                <w:sz w:val="16"/>
                <w:szCs w:val="16"/>
              </w:rPr>
              <w:t>Profil za tirne spojke 45E1, 49E1 (posamezni kos dolžine 6,0 m)</w:t>
            </w:r>
          </w:p>
        </w:tc>
        <w:tc>
          <w:tcPr>
            <w:tcW w:w="1418" w:type="dxa"/>
            <w:tcBorders>
              <w:top w:val="nil"/>
              <w:left w:val="nil"/>
              <w:bottom w:val="single" w:sz="4" w:space="0" w:color="auto"/>
              <w:right w:val="single" w:sz="4" w:space="0" w:color="auto"/>
            </w:tcBorders>
            <w:shd w:val="clear" w:color="auto" w:fill="auto"/>
            <w:vAlign w:val="center"/>
            <w:hideMark/>
          </w:tcPr>
          <w:p w14:paraId="2D69C45D"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 xml:space="preserve"> TS-Z a1.106-10</w:t>
            </w:r>
            <w:r w:rsidRPr="00785C62">
              <w:rPr>
                <w:rFonts w:ascii="Arial" w:hAnsi="Arial" w:cs="Arial"/>
                <w:sz w:val="16"/>
                <w:szCs w:val="16"/>
              </w:rPr>
              <w:br/>
              <w:t>JŽS G1.131</w:t>
            </w:r>
            <w:r w:rsidRPr="00785C62">
              <w:rPr>
                <w:rFonts w:ascii="Arial" w:hAnsi="Arial" w:cs="Arial"/>
                <w:sz w:val="16"/>
                <w:szCs w:val="16"/>
              </w:rPr>
              <w:br/>
              <w:t>DŽ2</w:t>
            </w:r>
          </w:p>
        </w:tc>
        <w:tc>
          <w:tcPr>
            <w:tcW w:w="850" w:type="dxa"/>
            <w:tcBorders>
              <w:top w:val="nil"/>
              <w:left w:val="nil"/>
              <w:bottom w:val="single" w:sz="4" w:space="0" w:color="auto"/>
              <w:right w:val="single" w:sz="4" w:space="0" w:color="auto"/>
            </w:tcBorders>
            <w:shd w:val="clear" w:color="auto" w:fill="auto"/>
            <w:noWrap/>
            <w:vAlign w:val="center"/>
            <w:hideMark/>
          </w:tcPr>
          <w:p w14:paraId="4D9EF7C7"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m</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6947EE2"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24</w:t>
            </w:r>
          </w:p>
        </w:tc>
      </w:tr>
      <w:tr w:rsidR="00E239EA" w:rsidRPr="00FB18D1" w14:paraId="0E0851FD"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6F65DF6D"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4</w:t>
            </w:r>
          </w:p>
        </w:tc>
        <w:tc>
          <w:tcPr>
            <w:tcW w:w="1128" w:type="dxa"/>
            <w:tcBorders>
              <w:top w:val="nil"/>
              <w:left w:val="nil"/>
              <w:bottom w:val="single" w:sz="4" w:space="0" w:color="auto"/>
              <w:right w:val="single" w:sz="4" w:space="0" w:color="auto"/>
            </w:tcBorders>
            <w:shd w:val="clear" w:color="auto" w:fill="auto"/>
            <w:noWrap/>
            <w:vAlign w:val="center"/>
            <w:hideMark/>
          </w:tcPr>
          <w:p w14:paraId="323940D3"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1127054011</w:t>
            </w:r>
          </w:p>
        </w:tc>
        <w:tc>
          <w:tcPr>
            <w:tcW w:w="5195" w:type="dxa"/>
            <w:tcBorders>
              <w:top w:val="nil"/>
              <w:left w:val="nil"/>
              <w:bottom w:val="single" w:sz="4" w:space="0" w:color="auto"/>
              <w:right w:val="single" w:sz="4" w:space="0" w:color="auto"/>
            </w:tcBorders>
            <w:shd w:val="clear" w:color="auto" w:fill="auto"/>
            <w:vAlign w:val="center"/>
            <w:hideMark/>
          </w:tcPr>
          <w:p w14:paraId="5978AB9A" w14:textId="77777777" w:rsidR="00E239EA" w:rsidRPr="00785C62" w:rsidRDefault="00E239EA" w:rsidP="00E239EA">
            <w:pPr>
              <w:rPr>
                <w:rFonts w:ascii="Arial" w:hAnsi="Arial" w:cs="Arial"/>
                <w:sz w:val="16"/>
                <w:szCs w:val="16"/>
              </w:rPr>
            </w:pPr>
            <w:r w:rsidRPr="00785C62">
              <w:rPr>
                <w:rFonts w:ascii="Arial" w:hAnsi="Arial" w:cs="Arial"/>
                <w:sz w:val="16"/>
                <w:szCs w:val="16"/>
              </w:rPr>
              <w:t xml:space="preserve">Vijak spojni 60E1, M24 x 150 mm  </w:t>
            </w:r>
          </w:p>
        </w:tc>
        <w:tc>
          <w:tcPr>
            <w:tcW w:w="1418" w:type="dxa"/>
            <w:tcBorders>
              <w:top w:val="nil"/>
              <w:left w:val="nil"/>
              <w:bottom w:val="single" w:sz="4" w:space="0" w:color="auto"/>
              <w:right w:val="single" w:sz="4" w:space="0" w:color="auto"/>
            </w:tcBorders>
            <w:shd w:val="clear" w:color="auto" w:fill="auto"/>
            <w:vAlign w:val="center"/>
            <w:hideMark/>
          </w:tcPr>
          <w:p w14:paraId="055C21B1"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TS-Z a1.109-1</w:t>
            </w:r>
            <w:r w:rsidRPr="00785C62">
              <w:rPr>
                <w:rFonts w:ascii="Arial" w:hAnsi="Arial" w:cs="Arial"/>
                <w:sz w:val="16"/>
                <w:szCs w:val="16"/>
              </w:rPr>
              <w:br/>
              <w:t>JŽS G1.310</w:t>
            </w:r>
          </w:p>
        </w:tc>
        <w:tc>
          <w:tcPr>
            <w:tcW w:w="850" w:type="dxa"/>
            <w:tcBorders>
              <w:top w:val="nil"/>
              <w:left w:val="nil"/>
              <w:bottom w:val="single" w:sz="4" w:space="0" w:color="auto"/>
              <w:right w:val="single" w:sz="4" w:space="0" w:color="auto"/>
            </w:tcBorders>
            <w:shd w:val="clear" w:color="auto" w:fill="auto"/>
            <w:noWrap/>
            <w:vAlign w:val="center"/>
            <w:hideMark/>
          </w:tcPr>
          <w:p w14:paraId="3A85489C"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63F6330"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100</w:t>
            </w:r>
          </w:p>
        </w:tc>
      </w:tr>
      <w:tr w:rsidR="00E239EA" w:rsidRPr="00FB18D1" w14:paraId="09B20710"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03E02F7"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5</w:t>
            </w:r>
          </w:p>
        </w:tc>
        <w:tc>
          <w:tcPr>
            <w:tcW w:w="1128" w:type="dxa"/>
            <w:tcBorders>
              <w:top w:val="nil"/>
              <w:left w:val="nil"/>
              <w:bottom w:val="single" w:sz="4" w:space="0" w:color="auto"/>
              <w:right w:val="single" w:sz="4" w:space="0" w:color="auto"/>
            </w:tcBorders>
            <w:shd w:val="clear" w:color="auto" w:fill="auto"/>
            <w:noWrap/>
            <w:vAlign w:val="center"/>
            <w:hideMark/>
          </w:tcPr>
          <w:p w14:paraId="1604B671"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1127030086</w:t>
            </w:r>
          </w:p>
        </w:tc>
        <w:tc>
          <w:tcPr>
            <w:tcW w:w="5195" w:type="dxa"/>
            <w:tcBorders>
              <w:top w:val="nil"/>
              <w:left w:val="nil"/>
              <w:bottom w:val="single" w:sz="4" w:space="0" w:color="auto"/>
              <w:right w:val="single" w:sz="4" w:space="0" w:color="auto"/>
            </w:tcBorders>
            <w:shd w:val="clear" w:color="auto" w:fill="auto"/>
            <w:vAlign w:val="center"/>
            <w:hideMark/>
          </w:tcPr>
          <w:p w14:paraId="4DD7D881" w14:textId="77777777" w:rsidR="00E239EA" w:rsidRPr="00785C62" w:rsidRDefault="00E239EA" w:rsidP="00E239EA">
            <w:pPr>
              <w:rPr>
                <w:rFonts w:ascii="Arial" w:hAnsi="Arial" w:cs="Arial"/>
                <w:sz w:val="16"/>
                <w:szCs w:val="16"/>
              </w:rPr>
            </w:pPr>
            <w:r w:rsidRPr="00785C62">
              <w:rPr>
                <w:rFonts w:ascii="Arial" w:hAnsi="Arial" w:cs="Arial"/>
                <w:sz w:val="16"/>
                <w:szCs w:val="16"/>
              </w:rPr>
              <w:t>Plošča podložna rebrasta 49E1, 1:20, 160 x 345 mm</w:t>
            </w:r>
          </w:p>
        </w:tc>
        <w:tc>
          <w:tcPr>
            <w:tcW w:w="1418" w:type="dxa"/>
            <w:tcBorders>
              <w:top w:val="nil"/>
              <w:left w:val="nil"/>
              <w:bottom w:val="single" w:sz="4" w:space="0" w:color="auto"/>
              <w:right w:val="single" w:sz="4" w:space="0" w:color="auto"/>
            </w:tcBorders>
            <w:shd w:val="clear" w:color="auto" w:fill="auto"/>
            <w:vAlign w:val="center"/>
            <w:hideMark/>
          </w:tcPr>
          <w:p w14:paraId="6C99A354"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JŽS G1.101         UIC 864-6</w:t>
            </w:r>
          </w:p>
        </w:tc>
        <w:tc>
          <w:tcPr>
            <w:tcW w:w="850" w:type="dxa"/>
            <w:tcBorders>
              <w:top w:val="nil"/>
              <w:left w:val="nil"/>
              <w:bottom w:val="single" w:sz="4" w:space="0" w:color="auto"/>
              <w:right w:val="single" w:sz="4" w:space="0" w:color="auto"/>
            </w:tcBorders>
            <w:shd w:val="clear" w:color="auto" w:fill="auto"/>
            <w:noWrap/>
            <w:vAlign w:val="center"/>
            <w:hideMark/>
          </w:tcPr>
          <w:p w14:paraId="5D1BBEE1"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C76B733"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18.540</w:t>
            </w:r>
          </w:p>
        </w:tc>
      </w:tr>
      <w:tr w:rsidR="00E239EA" w:rsidRPr="00FB18D1" w14:paraId="433CDC33"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DC5A065"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6</w:t>
            </w:r>
          </w:p>
        </w:tc>
        <w:tc>
          <w:tcPr>
            <w:tcW w:w="1128" w:type="dxa"/>
            <w:tcBorders>
              <w:top w:val="nil"/>
              <w:left w:val="nil"/>
              <w:bottom w:val="single" w:sz="4" w:space="0" w:color="auto"/>
              <w:right w:val="single" w:sz="4" w:space="0" w:color="auto"/>
            </w:tcBorders>
            <w:shd w:val="clear" w:color="auto" w:fill="auto"/>
            <w:noWrap/>
            <w:vAlign w:val="center"/>
            <w:hideMark/>
          </w:tcPr>
          <w:p w14:paraId="71A70347"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1127030094</w:t>
            </w:r>
          </w:p>
        </w:tc>
        <w:tc>
          <w:tcPr>
            <w:tcW w:w="5195" w:type="dxa"/>
            <w:tcBorders>
              <w:top w:val="nil"/>
              <w:left w:val="nil"/>
              <w:bottom w:val="single" w:sz="4" w:space="0" w:color="auto"/>
              <w:right w:val="single" w:sz="4" w:space="0" w:color="auto"/>
            </w:tcBorders>
            <w:shd w:val="clear" w:color="auto" w:fill="auto"/>
            <w:vAlign w:val="center"/>
            <w:hideMark/>
          </w:tcPr>
          <w:p w14:paraId="2F35AAAA" w14:textId="77777777" w:rsidR="00E239EA" w:rsidRPr="00785C62" w:rsidRDefault="00E239EA" w:rsidP="00E239EA">
            <w:pPr>
              <w:rPr>
                <w:rFonts w:ascii="Arial" w:hAnsi="Arial" w:cs="Arial"/>
                <w:sz w:val="16"/>
                <w:szCs w:val="16"/>
              </w:rPr>
            </w:pPr>
            <w:r w:rsidRPr="00785C62">
              <w:rPr>
                <w:rFonts w:ascii="Arial" w:hAnsi="Arial" w:cs="Arial"/>
                <w:sz w:val="16"/>
                <w:szCs w:val="16"/>
              </w:rPr>
              <w:t xml:space="preserve">Plošča podložna rebrasta 49E1, 1:40, 160 x 345 mm   </w:t>
            </w:r>
          </w:p>
        </w:tc>
        <w:tc>
          <w:tcPr>
            <w:tcW w:w="1418" w:type="dxa"/>
            <w:tcBorders>
              <w:top w:val="nil"/>
              <w:left w:val="nil"/>
              <w:bottom w:val="single" w:sz="4" w:space="0" w:color="auto"/>
              <w:right w:val="single" w:sz="4" w:space="0" w:color="auto"/>
            </w:tcBorders>
            <w:shd w:val="clear" w:color="auto" w:fill="auto"/>
            <w:vAlign w:val="center"/>
            <w:hideMark/>
          </w:tcPr>
          <w:p w14:paraId="38E0F694"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povzeti po        TS-Z a1.106-4</w:t>
            </w:r>
          </w:p>
        </w:tc>
        <w:tc>
          <w:tcPr>
            <w:tcW w:w="850" w:type="dxa"/>
            <w:tcBorders>
              <w:top w:val="nil"/>
              <w:left w:val="nil"/>
              <w:bottom w:val="single" w:sz="4" w:space="0" w:color="auto"/>
              <w:right w:val="single" w:sz="4" w:space="0" w:color="auto"/>
            </w:tcBorders>
            <w:shd w:val="clear" w:color="auto" w:fill="auto"/>
            <w:noWrap/>
            <w:vAlign w:val="center"/>
            <w:hideMark/>
          </w:tcPr>
          <w:p w14:paraId="296055CC"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FC83844"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110</w:t>
            </w:r>
          </w:p>
        </w:tc>
      </w:tr>
      <w:tr w:rsidR="00E239EA" w:rsidRPr="00FB18D1" w14:paraId="58995A49"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0D867E6"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7</w:t>
            </w:r>
          </w:p>
        </w:tc>
        <w:tc>
          <w:tcPr>
            <w:tcW w:w="1128" w:type="dxa"/>
            <w:tcBorders>
              <w:top w:val="nil"/>
              <w:left w:val="nil"/>
              <w:bottom w:val="single" w:sz="4" w:space="0" w:color="auto"/>
              <w:right w:val="single" w:sz="4" w:space="0" w:color="auto"/>
            </w:tcBorders>
            <w:shd w:val="clear" w:color="auto" w:fill="auto"/>
            <w:noWrap/>
            <w:vAlign w:val="center"/>
            <w:hideMark/>
          </w:tcPr>
          <w:p w14:paraId="59168E16"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1127030102</w:t>
            </w:r>
          </w:p>
        </w:tc>
        <w:tc>
          <w:tcPr>
            <w:tcW w:w="5195" w:type="dxa"/>
            <w:tcBorders>
              <w:top w:val="nil"/>
              <w:left w:val="nil"/>
              <w:bottom w:val="single" w:sz="4" w:space="0" w:color="auto"/>
              <w:right w:val="single" w:sz="4" w:space="0" w:color="auto"/>
            </w:tcBorders>
            <w:shd w:val="clear" w:color="auto" w:fill="auto"/>
            <w:vAlign w:val="center"/>
            <w:hideMark/>
          </w:tcPr>
          <w:p w14:paraId="5155D049" w14:textId="77777777" w:rsidR="00E239EA" w:rsidRPr="00785C62" w:rsidRDefault="00E239EA" w:rsidP="00E239EA">
            <w:pPr>
              <w:rPr>
                <w:rFonts w:ascii="Arial" w:hAnsi="Arial" w:cs="Arial"/>
                <w:sz w:val="16"/>
                <w:szCs w:val="16"/>
              </w:rPr>
            </w:pPr>
            <w:r w:rsidRPr="00785C62">
              <w:rPr>
                <w:rFonts w:ascii="Arial" w:hAnsi="Arial" w:cs="Arial"/>
                <w:sz w:val="16"/>
                <w:szCs w:val="16"/>
              </w:rPr>
              <w:t>Plošča podložna rebrasta 49E1, ravna, 160 x 345 mm</w:t>
            </w:r>
          </w:p>
        </w:tc>
        <w:tc>
          <w:tcPr>
            <w:tcW w:w="1418" w:type="dxa"/>
            <w:tcBorders>
              <w:top w:val="nil"/>
              <w:left w:val="nil"/>
              <w:bottom w:val="single" w:sz="4" w:space="0" w:color="auto"/>
              <w:right w:val="single" w:sz="4" w:space="0" w:color="auto"/>
            </w:tcBorders>
            <w:shd w:val="clear" w:color="auto" w:fill="auto"/>
            <w:vAlign w:val="center"/>
            <w:hideMark/>
          </w:tcPr>
          <w:p w14:paraId="642468BE"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JŽS G1.053         UIC 864-6</w:t>
            </w:r>
          </w:p>
        </w:tc>
        <w:tc>
          <w:tcPr>
            <w:tcW w:w="850" w:type="dxa"/>
            <w:tcBorders>
              <w:top w:val="nil"/>
              <w:left w:val="nil"/>
              <w:bottom w:val="single" w:sz="4" w:space="0" w:color="auto"/>
              <w:right w:val="single" w:sz="4" w:space="0" w:color="auto"/>
            </w:tcBorders>
            <w:shd w:val="clear" w:color="auto" w:fill="auto"/>
            <w:noWrap/>
            <w:vAlign w:val="center"/>
            <w:hideMark/>
          </w:tcPr>
          <w:p w14:paraId="63D33443"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888D61E"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100</w:t>
            </w:r>
          </w:p>
        </w:tc>
      </w:tr>
      <w:tr w:rsidR="00E239EA" w:rsidRPr="00FB18D1" w14:paraId="4F34BE08"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E2998C2"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8</w:t>
            </w:r>
          </w:p>
        </w:tc>
        <w:tc>
          <w:tcPr>
            <w:tcW w:w="1128" w:type="dxa"/>
            <w:tcBorders>
              <w:top w:val="nil"/>
              <w:left w:val="nil"/>
              <w:bottom w:val="single" w:sz="4" w:space="0" w:color="auto"/>
              <w:right w:val="single" w:sz="4" w:space="0" w:color="auto"/>
            </w:tcBorders>
            <w:shd w:val="clear" w:color="auto" w:fill="auto"/>
            <w:noWrap/>
            <w:vAlign w:val="center"/>
            <w:hideMark/>
          </w:tcPr>
          <w:p w14:paraId="6CD61614"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1127031027</w:t>
            </w:r>
          </w:p>
        </w:tc>
        <w:tc>
          <w:tcPr>
            <w:tcW w:w="5195" w:type="dxa"/>
            <w:tcBorders>
              <w:top w:val="nil"/>
              <w:left w:val="nil"/>
              <w:bottom w:val="single" w:sz="4" w:space="0" w:color="auto"/>
              <w:right w:val="single" w:sz="4" w:space="0" w:color="auto"/>
            </w:tcBorders>
            <w:shd w:val="clear" w:color="auto" w:fill="auto"/>
            <w:vAlign w:val="center"/>
            <w:hideMark/>
          </w:tcPr>
          <w:p w14:paraId="6C19E1AB" w14:textId="77777777" w:rsidR="00E239EA" w:rsidRPr="00785C62" w:rsidRDefault="00E239EA" w:rsidP="00E239EA">
            <w:pPr>
              <w:rPr>
                <w:rFonts w:ascii="Arial" w:hAnsi="Arial" w:cs="Arial"/>
                <w:sz w:val="16"/>
                <w:szCs w:val="16"/>
              </w:rPr>
            </w:pPr>
            <w:r w:rsidRPr="00785C62">
              <w:rPr>
                <w:rFonts w:ascii="Arial" w:hAnsi="Arial" w:cs="Arial"/>
                <w:sz w:val="16"/>
                <w:szCs w:val="16"/>
              </w:rPr>
              <w:t>Plošča podložna rebrasta 60E1, ravna, 160 x 370 mm</w:t>
            </w:r>
          </w:p>
        </w:tc>
        <w:tc>
          <w:tcPr>
            <w:tcW w:w="1418" w:type="dxa"/>
            <w:tcBorders>
              <w:top w:val="nil"/>
              <w:left w:val="nil"/>
              <w:bottom w:val="single" w:sz="4" w:space="0" w:color="auto"/>
              <w:right w:val="single" w:sz="4" w:space="0" w:color="auto"/>
            </w:tcBorders>
            <w:shd w:val="clear" w:color="auto" w:fill="auto"/>
            <w:vAlign w:val="center"/>
            <w:hideMark/>
          </w:tcPr>
          <w:p w14:paraId="37F3463F"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JŽS G1.113     UIC 864-6</w:t>
            </w:r>
          </w:p>
        </w:tc>
        <w:tc>
          <w:tcPr>
            <w:tcW w:w="850" w:type="dxa"/>
            <w:tcBorders>
              <w:top w:val="nil"/>
              <w:left w:val="nil"/>
              <w:bottom w:val="single" w:sz="4" w:space="0" w:color="auto"/>
              <w:right w:val="single" w:sz="4" w:space="0" w:color="auto"/>
            </w:tcBorders>
            <w:shd w:val="clear" w:color="auto" w:fill="auto"/>
            <w:noWrap/>
            <w:vAlign w:val="center"/>
            <w:hideMark/>
          </w:tcPr>
          <w:p w14:paraId="0ADAB2BC"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079398"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50</w:t>
            </w:r>
          </w:p>
        </w:tc>
      </w:tr>
      <w:tr w:rsidR="00E239EA" w:rsidRPr="00FB18D1" w14:paraId="188F2402"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56B20FC"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9</w:t>
            </w:r>
          </w:p>
        </w:tc>
        <w:tc>
          <w:tcPr>
            <w:tcW w:w="1128" w:type="dxa"/>
            <w:tcBorders>
              <w:top w:val="nil"/>
              <w:left w:val="nil"/>
              <w:bottom w:val="single" w:sz="4" w:space="0" w:color="auto"/>
              <w:right w:val="single" w:sz="4" w:space="0" w:color="auto"/>
            </w:tcBorders>
            <w:shd w:val="clear" w:color="auto" w:fill="auto"/>
            <w:noWrap/>
            <w:vAlign w:val="center"/>
            <w:hideMark/>
          </w:tcPr>
          <w:p w14:paraId="69DD227C"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1127031043</w:t>
            </w:r>
          </w:p>
        </w:tc>
        <w:tc>
          <w:tcPr>
            <w:tcW w:w="5195" w:type="dxa"/>
            <w:tcBorders>
              <w:top w:val="nil"/>
              <w:left w:val="nil"/>
              <w:bottom w:val="single" w:sz="4" w:space="0" w:color="auto"/>
              <w:right w:val="single" w:sz="4" w:space="0" w:color="auto"/>
            </w:tcBorders>
            <w:shd w:val="clear" w:color="auto" w:fill="auto"/>
            <w:vAlign w:val="center"/>
            <w:hideMark/>
          </w:tcPr>
          <w:p w14:paraId="6380DF10" w14:textId="77777777" w:rsidR="00E239EA" w:rsidRPr="00785C62" w:rsidRDefault="00E239EA" w:rsidP="00E239EA">
            <w:pPr>
              <w:rPr>
                <w:rFonts w:ascii="Arial" w:hAnsi="Arial" w:cs="Arial"/>
                <w:sz w:val="16"/>
                <w:szCs w:val="16"/>
              </w:rPr>
            </w:pPr>
            <w:r w:rsidRPr="00785C62">
              <w:rPr>
                <w:rFonts w:ascii="Arial" w:hAnsi="Arial" w:cs="Arial"/>
                <w:sz w:val="16"/>
                <w:szCs w:val="16"/>
              </w:rPr>
              <w:t>Plošča podložna Pandrol 60 E1, 1:40, e-clip, les. prag, 160 x 415 mm</w:t>
            </w:r>
          </w:p>
        </w:tc>
        <w:tc>
          <w:tcPr>
            <w:tcW w:w="1418" w:type="dxa"/>
            <w:tcBorders>
              <w:top w:val="nil"/>
              <w:left w:val="nil"/>
              <w:bottom w:val="single" w:sz="4" w:space="0" w:color="auto"/>
              <w:right w:val="single" w:sz="4" w:space="0" w:color="auto"/>
            </w:tcBorders>
            <w:shd w:val="clear" w:color="auto" w:fill="auto"/>
            <w:vAlign w:val="center"/>
            <w:hideMark/>
          </w:tcPr>
          <w:p w14:paraId="61FA57DB"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 xml:space="preserve">Načrt št. C622/58  </w:t>
            </w:r>
            <w:r w:rsidRPr="00785C62">
              <w:rPr>
                <w:rFonts w:ascii="Arial" w:hAnsi="Arial" w:cs="Arial"/>
                <w:sz w:val="16"/>
                <w:szCs w:val="16"/>
              </w:rPr>
              <w:br/>
              <w:t xml:space="preserve">SSA 58-P150-40  </w:t>
            </w:r>
          </w:p>
        </w:tc>
        <w:tc>
          <w:tcPr>
            <w:tcW w:w="850" w:type="dxa"/>
            <w:tcBorders>
              <w:top w:val="nil"/>
              <w:left w:val="nil"/>
              <w:bottom w:val="single" w:sz="4" w:space="0" w:color="auto"/>
              <w:right w:val="single" w:sz="4" w:space="0" w:color="auto"/>
            </w:tcBorders>
            <w:shd w:val="clear" w:color="auto" w:fill="auto"/>
            <w:noWrap/>
            <w:vAlign w:val="center"/>
            <w:hideMark/>
          </w:tcPr>
          <w:p w14:paraId="5C094DBD"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F83C0D"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15.360</w:t>
            </w:r>
          </w:p>
        </w:tc>
      </w:tr>
      <w:tr w:rsidR="00E239EA" w:rsidRPr="00FB18D1" w14:paraId="386D5F4B"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665104E"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10</w:t>
            </w:r>
          </w:p>
        </w:tc>
        <w:tc>
          <w:tcPr>
            <w:tcW w:w="1128" w:type="dxa"/>
            <w:tcBorders>
              <w:top w:val="nil"/>
              <w:left w:val="nil"/>
              <w:bottom w:val="single" w:sz="4" w:space="0" w:color="auto"/>
              <w:right w:val="single" w:sz="4" w:space="0" w:color="auto"/>
            </w:tcBorders>
            <w:shd w:val="clear" w:color="auto" w:fill="auto"/>
            <w:noWrap/>
            <w:vAlign w:val="center"/>
            <w:hideMark/>
          </w:tcPr>
          <w:p w14:paraId="2E2F674A"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1127050100</w:t>
            </w:r>
          </w:p>
        </w:tc>
        <w:tc>
          <w:tcPr>
            <w:tcW w:w="5195" w:type="dxa"/>
            <w:tcBorders>
              <w:top w:val="nil"/>
              <w:left w:val="nil"/>
              <w:bottom w:val="single" w:sz="4" w:space="0" w:color="auto"/>
              <w:right w:val="single" w:sz="4" w:space="0" w:color="auto"/>
            </w:tcBorders>
            <w:shd w:val="clear" w:color="auto" w:fill="auto"/>
            <w:vAlign w:val="center"/>
            <w:hideMark/>
          </w:tcPr>
          <w:p w14:paraId="6B9A4B63" w14:textId="77777777" w:rsidR="00E239EA" w:rsidRPr="00785C62" w:rsidRDefault="00E239EA" w:rsidP="00E239EA">
            <w:pPr>
              <w:rPr>
                <w:rFonts w:ascii="Arial" w:hAnsi="Arial" w:cs="Arial"/>
                <w:sz w:val="16"/>
                <w:szCs w:val="16"/>
              </w:rPr>
            </w:pPr>
            <w:r w:rsidRPr="00785C62">
              <w:rPr>
                <w:rFonts w:ascii="Arial" w:hAnsi="Arial" w:cs="Arial"/>
                <w:sz w:val="16"/>
                <w:szCs w:val="16"/>
              </w:rPr>
              <w:t xml:space="preserve">Pritrditev toga K </w:t>
            </w:r>
            <w:r w:rsidRPr="00785C62">
              <w:rPr>
                <w:rFonts w:ascii="Arial" w:hAnsi="Arial" w:cs="Arial"/>
                <w:sz w:val="16"/>
                <w:szCs w:val="16"/>
              </w:rPr>
              <w:br/>
              <w:t>(vijak T M22 x 65 z matico, podložka vzmetna 24, pritrdilna ploščica K)</w:t>
            </w:r>
          </w:p>
        </w:tc>
        <w:tc>
          <w:tcPr>
            <w:tcW w:w="1418" w:type="dxa"/>
            <w:tcBorders>
              <w:top w:val="nil"/>
              <w:left w:val="nil"/>
              <w:bottom w:val="single" w:sz="4" w:space="0" w:color="auto"/>
              <w:right w:val="single" w:sz="4" w:space="0" w:color="auto"/>
            </w:tcBorders>
            <w:shd w:val="clear" w:color="auto" w:fill="auto"/>
            <w:vAlign w:val="center"/>
            <w:hideMark/>
          </w:tcPr>
          <w:p w14:paraId="194AF613"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TS-Z a1.102       TS-Z a1.106-2</w:t>
            </w:r>
          </w:p>
        </w:tc>
        <w:tc>
          <w:tcPr>
            <w:tcW w:w="850" w:type="dxa"/>
            <w:tcBorders>
              <w:top w:val="nil"/>
              <w:left w:val="nil"/>
              <w:bottom w:val="single" w:sz="4" w:space="0" w:color="auto"/>
              <w:right w:val="single" w:sz="4" w:space="0" w:color="auto"/>
            </w:tcBorders>
            <w:shd w:val="clear" w:color="auto" w:fill="auto"/>
            <w:noWrap/>
            <w:vAlign w:val="center"/>
            <w:hideMark/>
          </w:tcPr>
          <w:p w14:paraId="6BCEF9F6"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kpl</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E584202"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31.580</w:t>
            </w:r>
          </w:p>
        </w:tc>
      </w:tr>
      <w:tr w:rsidR="00E239EA" w:rsidRPr="00FB18D1" w14:paraId="3413FDCA"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6ED93A4"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w:t>
            </w:r>
          </w:p>
        </w:tc>
        <w:tc>
          <w:tcPr>
            <w:tcW w:w="1128" w:type="dxa"/>
            <w:tcBorders>
              <w:top w:val="nil"/>
              <w:left w:val="nil"/>
              <w:bottom w:val="single" w:sz="4" w:space="0" w:color="auto"/>
              <w:right w:val="single" w:sz="4" w:space="0" w:color="auto"/>
            </w:tcBorders>
            <w:shd w:val="clear" w:color="auto" w:fill="auto"/>
            <w:noWrap/>
            <w:vAlign w:val="center"/>
            <w:hideMark/>
          </w:tcPr>
          <w:p w14:paraId="7345E92B"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1127050001</w:t>
            </w:r>
          </w:p>
        </w:tc>
        <w:tc>
          <w:tcPr>
            <w:tcW w:w="5195" w:type="dxa"/>
            <w:tcBorders>
              <w:top w:val="nil"/>
              <w:left w:val="nil"/>
              <w:bottom w:val="single" w:sz="4" w:space="0" w:color="auto"/>
              <w:right w:val="single" w:sz="4" w:space="0" w:color="auto"/>
            </w:tcBorders>
            <w:shd w:val="clear" w:color="auto" w:fill="auto"/>
            <w:vAlign w:val="center"/>
            <w:hideMark/>
          </w:tcPr>
          <w:p w14:paraId="5C0F1AB8" w14:textId="77777777" w:rsidR="00E239EA" w:rsidRPr="00785C62" w:rsidRDefault="00E239EA" w:rsidP="00E239EA">
            <w:pPr>
              <w:rPr>
                <w:rFonts w:ascii="Arial" w:hAnsi="Arial" w:cs="Arial"/>
                <w:sz w:val="16"/>
                <w:szCs w:val="16"/>
              </w:rPr>
            </w:pPr>
            <w:r w:rsidRPr="00785C62">
              <w:rPr>
                <w:rFonts w:ascii="Arial" w:hAnsi="Arial" w:cs="Arial"/>
                <w:sz w:val="16"/>
                <w:szCs w:val="16"/>
              </w:rPr>
              <w:t>Vijak pokončni "T" z matico za pritrditev K, M22 x 65 mm</w:t>
            </w:r>
          </w:p>
        </w:tc>
        <w:tc>
          <w:tcPr>
            <w:tcW w:w="1418" w:type="dxa"/>
            <w:tcBorders>
              <w:top w:val="nil"/>
              <w:left w:val="nil"/>
              <w:bottom w:val="single" w:sz="4" w:space="0" w:color="auto"/>
              <w:right w:val="single" w:sz="4" w:space="0" w:color="auto"/>
            </w:tcBorders>
            <w:shd w:val="clear" w:color="auto" w:fill="auto"/>
            <w:vAlign w:val="center"/>
            <w:hideMark/>
          </w:tcPr>
          <w:p w14:paraId="4A80E7AD"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TS-Z a1.102      TS-Z a1.103</w:t>
            </w:r>
            <w:r w:rsidRPr="00785C62">
              <w:rPr>
                <w:rFonts w:ascii="Arial" w:hAnsi="Arial" w:cs="Arial"/>
                <w:sz w:val="16"/>
                <w:szCs w:val="16"/>
              </w:rPr>
              <w:br/>
              <w:t>G1.315</w:t>
            </w:r>
          </w:p>
        </w:tc>
        <w:tc>
          <w:tcPr>
            <w:tcW w:w="850" w:type="dxa"/>
            <w:tcBorders>
              <w:top w:val="nil"/>
              <w:left w:val="nil"/>
              <w:bottom w:val="single" w:sz="4" w:space="0" w:color="auto"/>
              <w:right w:val="single" w:sz="4" w:space="0" w:color="auto"/>
            </w:tcBorders>
            <w:shd w:val="clear" w:color="auto" w:fill="auto"/>
            <w:noWrap/>
            <w:vAlign w:val="center"/>
            <w:hideMark/>
          </w:tcPr>
          <w:p w14:paraId="4E44A1BA"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9FD3A28"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17.000</w:t>
            </w:r>
          </w:p>
        </w:tc>
      </w:tr>
      <w:tr w:rsidR="00E239EA" w:rsidRPr="00FB18D1" w14:paraId="557863EE"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7DFC0A04"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12</w:t>
            </w:r>
          </w:p>
        </w:tc>
        <w:tc>
          <w:tcPr>
            <w:tcW w:w="1128" w:type="dxa"/>
            <w:tcBorders>
              <w:top w:val="nil"/>
              <w:left w:val="nil"/>
              <w:bottom w:val="single" w:sz="4" w:space="0" w:color="auto"/>
              <w:right w:val="single" w:sz="4" w:space="0" w:color="auto"/>
            </w:tcBorders>
            <w:shd w:val="clear" w:color="auto" w:fill="auto"/>
            <w:noWrap/>
            <w:vAlign w:val="center"/>
            <w:hideMark/>
          </w:tcPr>
          <w:p w14:paraId="49194146"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1127043014</w:t>
            </w:r>
          </w:p>
        </w:tc>
        <w:tc>
          <w:tcPr>
            <w:tcW w:w="5195" w:type="dxa"/>
            <w:tcBorders>
              <w:top w:val="nil"/>
              <w:left w:val="nil"/>
              <w:bottom w:val="single" w:sz="4" w:space="0" w:color="auto"/>
              <w:right w:val="single" w:sz="4" w:space="0" w:color="auto"/>
            </w:tcBorders>
            <w:shd w:val="clear" w:color="auto" w:fill="auto"/>
            <w:vAlign w:val="center"/>
            <w:hideMark/>
          </w:tcPr>
          <w:p w14:paraId="68EA0427" w14:textId="77777777" w:rsidR="00E239EA" w:rsidRPr="00785C62" w:rsidRDefault="00E239EA" w:rsidP="00E239EA">
            <w:pPr>
              <w:rPr>
                <w:rFonts w:ascii="Arial" w:hAnsi="Arial" w:cs="Arial"/>
                <w:sz w:val="16"/>
                <w:szCs w:val="16"/>
              </w:rPr>
            </w:pPr>
            <w:r w:rsidRPr="00785C62">
              <w:rPr>
                <w:rFonts w:ascii="Arial" w:hAnsi="Arial" w:cs="Arial"/>
                <w:sz w:val="16"/>
                <w:szCs w:val="16"/>
              </w:rPr>
              <w:t>Ploščica pritrdilna K</w:t>
            </w:r>
          </w:p>
        </w:tc>
        <w:tc>
          <w:tcPr>
            <w:tcW w:w="1418" w:type="dxa"/>
            <w:tcBorders>
              <w:top w:val="nil"/>
              <w:left w:val="nil"/>
              <w:bottom w:val="single" w:sz="4" w:space="0" w:color="auto"/>
              <w:right w:val="single" w:sz="4" w:space="0" w:color="auto"/>
            </w:tcBorders>
            <w:shd w:val="clear" w:color="auto" w:fill="auto"/>
            <w:vAlign w:val="center"/>
            <w:hideMark/>
          </w:tcPr>
          <w:p w14:paraId="74AE3151"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TS-Z a1.106-2</w:t>
            </w:r>
            <w:r w:rsidRPr="00785C62">
              <w:rPr>
                <w:rFonts w:ascii="Arial" w:hAnsi="Arial" w:cs="Arial"/>
                <w:sz w:val="16"/>
                <w:szCs w:val="16"/>
              </w:rPr>
              <w:br/>
              <w:t>JUS P.B1.170</w:t>
            </w:r>
          </w:p>
        </w:tc>
        <w:tc>
          <w:tcPr>
            <w:tcW w:w="850" w:type="dxa"/>
            <w:tcBorders>
              <w:top w:val="nil"/>
              <w:left w:val="nil"/>
              <w:bottom w:val="single" w:sz="4" w:space="0" w:color="auto"/>
              <w:right w:val="single" w:sz="4" w:space="0" w:color="auto"/>
            </w:tcBorders>
            <w:shd w:val="clear" w:color="auto" w:fill="auto"/>
            <w:noWrap/>
            <w:vAlign w:val="center"/>
            <w:hideMark/>
          </w:tcPr>
          <w:p w14:paraId="59A6F8DE"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A65402"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1.000</w:t>
            </w:r>
          </w:p>
        </w:tc>
      </w:tr>
      <w:tr w:rsidR="00E239EA" w:rsidRPr="00FB18D1" w14:paraId="26E1EBE3"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69E8D23"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13</w:t>
            </w:r>
          </w:p>
        </w:tc>
        <w:tc>
          <w:tcPr>
            <w:tcW w:w="1128" w:type="dxa"/>
            <w:tcBorders>
              <w:top w:val="nil"/>
              <w:left w:val="nil"/>
              <w:bottom w:val="single" w:sz="4" w:space="0" w:color="auto"/>
              <w:right w:val="single" w:sz="4" w:space="0" w:color="auto"/>
            </w:tcBorders>
            <w:shd w:val="clear" w:color="auto" w:fill="auto"/>
            <w:noWrap/>
            <w:vAlign w:val="center"/>
            <w:hideMark/>
          </w:tcPr>
          <w:p w14:paraId="0B992BDE"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1127041000</w:t>
            </w:r>
          </w:p>
        </w:tc>
        <w:tc>
          <w:tcPr>
            <w:tcW w:w="5195" w:type="dxa"/>
            <w:tcBorders>
              <w:top w:val="nil"/>
              <w:left w:val="nil"/>
              <w:bottom w:val="single" w:sz="4" w:space="0" w:color="auto"/>
              <w:right w:val="single" w:sz="4" w:space="0" w:color="auto"/>
            </w:tcBorders>
            <w:shd w:val="clear" w:color="auto" w:fill="auto"/>
            <w:vAlign w:val="center"/>
            <w:hideMark/>
          </w:tcPr>
          <w:p w14:paraId="0E34A750" w14:textId="77777777" w:rsidR="00E239EA" w:rsidRPr="00785C62" w:rsidRDefault="00E239EA" w:rsidP="00E239EA">
            <w:pPr>
              <w:rPr>
                <w:rFonts w:ascii="Arial" w:hAnsi="Arial" w:cs="Arial"/>
                <w:sz w:val="16"/>
                <w:szCs w:val="16"/>
              </w:rPr>
            </w:pPr>
            <w:r w:rsidRPr="00785C62">
              <w:rPr>
                <w:rFonts w:ascii="Arial" w:hAnsi="Arial" w:cs="Arial"/>
                <w:sz w:val="16"/>
                <w:szCs w:val="16"/>
              </w:rPr>
              <w:t>Pritrditev elastična SKL 12 kpl.</w:t>
            </w:r>
            <w:r w:rsidRPr="00785C62">
              <w:rPr>
                <w:rFonts w:ascii="Arial" w:hAnsi="Arial" w:cs="Arial"/>
                <w:sz w:val="16"/>
                <w:szCs w:val="16"/>
              </w:rPr>
              <w:br/>
              <w:t>(vijak z matico Hs32 - 55, podložka, sponka SKL 12)</w:t>
            </w:r>
          </w:p>
        </w:tc>
        <w:tc>
          <w:tcPr>
            <w:tcW w:w="1418" w:type="dxa"/>
            <w:tcBorders>
              <w:top w:val="nil"/>
              <w:left w:val="nil"/>
              <w:bottom w:val="single" w:sz="4" w:space="0" w:color="auto"/>
              <w:right w:val="single" w:sz="4" w:space="0" w:color="auto"/>
            </w:tcBorders>
            <w:shd w:val="clear" w:color="auto" w:fill="auto"/>
            <w:vAlign w:val="center"/>
            <w:hideMark/>
          </w:tcPr>
          <w:p w14:paraId="15035C5E"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ISO 16016</w:t>
            </w:r>
          </w:p>
        </w:tc>
        <w:tc>
          <w:tcPr>
            <w:tcW w:w="850" w:type="dxa"/>
            <w:tcBorders>
              <w:top w:val="nil"/>
              <w:left w:val="nil"/>
              <w:bottom w:val="single" w:sz="4" w:space="0" w:color="auto"/>
              <w:right w:val="single" w:sz="4" w:space="0" w:color="auto"/>
            </w:tcBorders>
            <w:shd w:val="clear" w:color="auto" w:fill="auto"/>
            <w:noWrap/>
            <w:vAlign w:val="center"/>
            <w:hideMark/>
          </w:tcPr>
          <w:p w14:paraId="3CFB2D62"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kpl</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B08DB07"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5.648</w:t>
            </w:r>
          </w:p>
        </w:tc>
      </w:tr>
      <w:tr w:rsidR="00E239EA" w:rsidRPr="00FB18D1" w14:paraId="12218D31"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44231A2A"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14</w:t>
            </w:r>
          </w:p>
        </w:tc>
        <w:tc>
          <w:tcPr>
            <w:tcW w:w="1128" w:type="dxa"/>
            <w:tcBorders>
              <w:top w:val="nil"/>
              <w:left w:val="nil"/>
              <w:bottom w:val="single" w:sz="4" w:space="0" w:color="auto"/>
              <w:right w:val="single" w:sz="4" w:space="0" w:color="auto"/>
            </w:tcBorders>
            <w:shd w:val="clear" w:color="auto" w:fill="auto"/>
            <w:noWrap/>
            <w:vAlign w:val="center"/>
            <w:hideMark/>
          </w:tcPr>
          <w:p w14:paraId="11AF87AA"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1127042909</w:t>
            </w:r>
          </w:p>
        </w:tc>
        <w:tc>
          <w:tcPr>
            <w:tcW w:w="5195" w:type="dxa"/>
            <w:tcBorders>
              <w:top w:val="nil"/>
              <w:left w:val="nil"/>
              <w:bottom w:val="single" w:sz="4" w:space="0" w:color="auto"/>
              <w:right w:val="single" w:sz="4" w:space="0" w:color="auto"/>
            </w:tcBorders>
            <w:shd w:val="clear" w:color="auto" w:fill="auto"/>
            <w:vAlign w:val="center"/>
            <w:hideMark/>
          </w:tcPr>
          <w:p w14:paraId="15F44666" w14:textId="77777777" w:rsidR="00E239EA" w:rsidRPr="00785C62" w:rsidRDefault="00E239EA" w:rsidP="00E239EA">
            <w:pPr>
              <w:rPr>
                <w:rFonts w:ascii="Arial" w:hAnsi="Arial" w:cs="Arial"/>
                <w:sz w:val="16"/>
                <w:szCs w:val="16"/>
              </w:rPr>
            </w:pPr>
            <w:r w:rsidRPr="00785C62">
              <w:rPr>
                <w:rFonts w:ascii="Arial" w:hAnsi="Arial" w:cs="Arial"/>
                <w:sz w:val="16"/>
                <w:szCs w:val="16"/>
              </w:rPr>
              <w:t xml:space="preserve">Set pritrdilni PANDROL SSA 3 60 E1 na lesenih pragih (4 klipi, 2 podlogi)       </w:t>
            </w:r>
          </w:p>
        </w:tc>
        <w:tc>
          <w:tcPr>
            <w:tcW w:w="1418" w:type="dxa"/>
            <w:tcBorders>
              <w:top w:val="nil"/>
              <w:left w:val="nil"/>
              <w:bottom w:val="single" w:sz="4" w:space="0" w:color="auto"/>
              <w:right w:val="single" w:sz="4" w:space="0" w:color="auto"/>
            </w:tcBorders>
            <w:shd w:val="clear" w:color="auto" w:fill="auto"/>
            <w:vAlign w:val="center"/>
            <w:hideMark/>
          </w:tcPr>
          <w:p w14:paraId="573D6F06"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 xml:space="preserve">Načrt št. </w:t>
            </w:r>
            <w:r w:rsidRPr="00785C62">
              <w:rPr>
                <w:rFonts w:ascii="Arial" w:hAnsi="Arial" w:cs="Arial"/>
                <w:sz w:val="16"/>
                <w:szCs w:val="16"/>
              </w:rPr>
              <w:br/>
              <w:t>E670/112</w:t>
            </w:r>
          </w:p>
        </w:tc>
        <w:tc>
          <w:tcPr>
            <w:tcW w:w="850" w:type="dxa"/>
            <w:tcBorders>
              <w:top w:val="nil"/>
              <w:left w:val="nil"/>
              <w:bottom w:val="single" w:sz="4" w:space="0" w:color="auto"/>
              <w:right w:val="single" w:sz="4" w:space="0" w:color="auto"/>
            </w:tcBorders>
            <w:shd w:val="clear" w:color="auto" w:fill="auto"/>
            <w:noWrap/>
            <w:vAlign w:val="center"/>
            <w:hideMark/>
          </w:tcPr>
          <w:p w14:paraId="6AD92D51"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set</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8AC6B19"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8.880</w:t>
            </w:r>
          </w:p>
        </w:tc>
      </w:tr>
      <w:tr w:rsidR="00E239EA" w:rsidRPr="00FB18D1" w14:paraId="6CB8E3EB"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C324913"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15</w:t>
            </w:r>
          </w:p>
        </w:tc>
        <w:tc>
          <w:tcPr>
            <w:tcW w:w="1128" w:type="dxa"/>
            <w:tcBorders>
              <w:top w:val="nil"/>
              <w:left w:val="nil"/>
              <w:bottom w:val="single" w:sz="4" w:space="0" w:color="auto"/>
              <w:right w:val="single" w:sz="4" w:space="0" w:color="auto"/>
            </w:tcBorders>
            <w:shd w:val="clear" w:color="auto" w:fill="auto"/>
            <w:noWrap/>
            <w:vAlign w:val="center"/>
            <w:hideMark/>
          </w:tcPr>
          <w:p w14:paraId="202A2131"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1167101102</w:t>
            </w:r>
          </w:p>
        </w:tc>
        <w:tc>
          <w:tcPr>
            <w:tcW w:w="5195" w:type="dxa"/>
            <w:tcBorders>
              <w:top w:val="nil"/>
              <w:left w:val="nil"/>
              <w:bottom w:val="single" w:sz="4" w:space="0" w:color="auto"/>
              <w:right w:val="single" w:sz="4" w:space="0" w:color="auto"/>
            </w:tcBorders>
            <w:shd w:val="clear" w:color="auto" w:fill="auto"/>
            <w:vAlign w:val="center"/>
            <w:hideMark/>
          </w:tcPr>
          <w:p w14:paraId="0B480CA0" w14:textId="77777777" w:rsidR="00E239EA" w:rsidRPr="00785C62" w:rsidRDefault="00E239EA" w:rsidP="00E239EA">
            <w:pPr>
              <w:rPr>
                <w:rFonts w:ascii="Arial" w:hAnsi="Arial" w:cs="Arial"/>
                <w:sz w:val="16"/>
                <w:szCs w:val="16"/>
              </w:rPr>
            </w:pPr>
            <w:r w:rsidRPr="00785C62">
              <w:rPr>
                <w:rFonts w:ascii="Arial" w:hAnsi="Arial" w:cs="Arial"/>
                <w:sz w:val="16"/>
                <w:szCs w:val="16"/>
              </w:rPr>
              <w:t>Ploščica podložna gumi Pandrol, 60E1, bet. prag, 180 x 148 x 9 mm</w:t>
            </w:r>
          </w:p>
        </w:tc>
        <w:tc>
          <w:tcPr>
            <w:tcW w:w="1418" w:type="dxa"/>
            <w:tcBorders>
              <w:top w:val="nil"/>
              <w:left w:val="nil"/>
              <w:bottom w:val="single" w:sz="4" w:space="0" w:color="auto"/>
              <w:right w:val="single" w:sz="4" w:space="0" w:color="auto"/>
            </w:tcBorders>
            <w:shd w:val="clear" w:color="auto" w:fill="auto"/>
            <w:vAlign w:val="center"/>
            <w:hideMark/>
          </w:tcPr>
          <w:p w14:paraId="661915F6"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 xml:space="preserve">Načrt št. </w:t>
            </w:r>
            <w:r w:rsidRPr="00785C62">
              <w:rPr>
                <w:rFonts w:ascii="Arial" w:hAnsi="Arial" w:cs="Arial"/>
                <w:sz w:val="16"/>
                <w:szCs w:val="16"/>
              </w:rPr>
              <w:br/>
              <w:t>C120/144</w:t>
            </w:r>
          </w:p>
        </w:tc>
        <w:tc>
          <w:tcPr>
            <w:tcW w:w="850" w:type="dxa"/>
            <w:tcBorders>
              <w:top w:val="nil"/>
              <w:left w:val="nil"/>
              <w:bottom w:val="single" w:sz="4" w:space="0" w:color="auto"/>
              <w:right w:val="single" w:sz="4" w:space="0" w:color="auto"/>
            </w:tcBorders>
            <w:shd w:val="clear" w:color="auto" w:fill="auto"/>
            <w:noWrap/>
            <w:vAlign w:val="center"/>
            <w:hideMark/>
          </w:tcPr>
          <w:p w14:paraId="6B6C7547"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ADC08BF"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2.100</w:t>
            </w:r>
          </w:p>
        </w:tc>
      </w:tr>
      <w:tr w:rsidR="00E239EA" w:rsidRPr="00FB18D1" w14:paraId="21E36180" w14:textId="77777777" w:rsidTr="00E239EA">
        <w:trPr>
          <w:trHeight w:val="48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C0C922E"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16</w:t>
            </w:r>
          </w:p>
        </w:tc>
        <w:tc>
          <w:tcPr>
            <w:tcW w:w="1128" w:type="dxa"/>
            <w:tcBorders>
              <w:top w:val="nil"/>
              <w:left w:val="nil"/>
              <w:bottom w:val="single" w:sz="4" w:space="0" w:color="auto"/>
              <w:right w:val="single" w:sz="4" w:space="0" w:color="auto"/>
            </w:tcBorders>
            <w:shd w:val="clear" w:color="auto" w:fill="auto"/>
            <w:noWrap/>
            <w:vAlign w:val="center"/>
            <w:hideMark/>
          </w:tcPr>
          <w:p w14:paraId="5950A016"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1127020012</w:t>
            </w:r>
          </w:p>
        </w:tc>
        <w:tc>
          <w:tcPr>
            <w:tcW w:w="5195" w:type="dxa"/>
            <w:tcBorders>
              <w:top w:val="nil"/>
              <w:left w:val="nil"/>
              <w:bottom w:val="single" w:sz="4" w:space="0" w:color="auto"/>
              <w:right w:val="single" w:sz="4" w:space="0" w:color="auto"/>
            </w:tcBorders>
            <w:shd w:val="clear" w:color="auto" w:fill="auto"/>
            <w:vAlign w:val="center"/>
            <w:hideMark/>
          </w:tcPr>
          <w:p w14:paraId="051A60BC" w14:textId="77777777" w:rsidR="00E239EA" w:rsidRPr="00785C62" w:rsidRDefault="00E239EA" w:rsidP="00E239EA">
            <w:pPr>
              <w:rPr>
                <w:rFonts w:ascii="Arial" w:hAnsi="Arial" w:cs="Arial"/>
                <w:sz w:val="16"/>
                <w:szCs w:val="16"/>
              </w:rPr>
            </w:pPr>
            <w:r w:rsidRPr="00785C62">
              <w:rPr>
                <w:rFonts w:ascii="Arial" w:hAnsi="Arial" w:cs="Arial"/>
                <w:sz w:val="16"/>
                <w:szCs w:val="16"/>
              </w:rPr>
              <w:t>Podložka dvojna elastična 24</w:t>
            </w:r>
          </w:p>
        </w:tc>
        <w:tc>
          <w:tcPr>
            <w:tcW w:w="1418" w:type="dxa"/>
            <w:tcBorders>
              <w:top w:val="nil"/>
              <w:left w:val="nil"/>
              <w:bottom w:val="single" w:sz="4" w:space="0" w:color="auto"/>
              <w:right w:val="single" w:sz="4" w:space="0" w:color="auto"/>
            </w:tcBorders>
            <w:shd w:val="clear" w:color="auto" w:fill="auto"/>
            <w:vAlign w:val="center"/>
            <w:hideMark/>
          </w:tcPr>
          <w:p w14:paraId="5FFDBF9F"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 xml:space="preserve"> TS-Z a1.101,</w:t>
            </w:r>
            <w:r w:rsidRPr="00785C62">
              <w:rPr>
                <w:rFonts w:ascii="Arial" w:hAnsi="Arial" w:cs="Arial"/>
                <w:sz w:val="16"/>
                <w:szCs w:val="16"/>
              </w:rPr>
              <w:br/>
              <w:t>JŽS G1.326</w:t>
            </w:r>
          </w:p>
        </w:tc>
        <w:tc>
          <w:tcPr>
            <w:tcW w:w="850" w:type="dxa"/>
            <w:tcBorders>
              <w:top w:val="nil"/>
              <w:left w:val="nil"/>
              <w:bottom w:val="single" w:sz="4" w:space="0" w:color="auto"/>
              <w:right w:val="single" w:sz="4" w:space="0" w:color="auto"/>
            </w:tcBorders>
            <w:shd w:val="clear" w:color="auto" w:fill="auto"/>
            <w:noWrap/>
            <w:vAlign w:val="center"/>
            <w:hideMark/>
          </w:tcPr>
          <w:p w14:paraId="24AD20DD"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0D2798E"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163.000</w:t>
            </w:r>
          </w:p>
        </w:tc>
      </w:tr>
      <w:tr w:rsidR="00E239EA" w:rsidRPr="00FB18D1" w14:paraId="6242AEC1"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B202246"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17</w:t>
            </w:r>
          </w:p>
        </w:tc>
        <w:tc>
          <w:tcPr>
            <w:tcW w:w="1128" w:type="dxa"/>
            <w:tcBorders>
              <w:top w:val="nil"/>
              <w:left w:val="nil"/>
              <w:bottom w:val="single" w:sz="4" w:space="0" w:color="auto"/>
              <w:right w:val="single" w:sz="4" w:space="0" w:color="auto"/>
            </w:tcBorders>
            <w:shd w:val="clear" w:color="auto" w:fill="auto"/>
            <w:noWrap/>
            <w:vAlign w:val="center"/>
            <w:hideMark/>
          </w:tcPr>
          <w:p w14:paraId="0ACFA8CE"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1127020004</w:t>
            </w:r>
          </w:p>
        </w:tc>
        <w:tc>
          <w:tcPr>
            <w:tcW w:w="5195" w:type="dxa"/>
            <w:tcBorders>
              <w:top w:val="nil"/>
              <w:left w:val="nil"/>
              <w:bottom w:val="single" w:sz="4" w:space="0" w:color="auto"/>
              <w:right w:val="single" w:sz="4" w:space="0" w:color="auto"/>
            </w:tcBorders>
            <w:shd w:val="clear" w:color="auto" w:fill="auto"/>
            <w:vAlign w:val="center"/>
            <w:hideMark/>
          </w:tcPr>
          <w:p w14:paraId="5B8BA45A" w14:textId="77777777" w:rsidR="00E239EA" w:rsidRPr="00785C62" w:rsidRDefault="00E239EA" w:rsidP="00E239EA">
            <w:pPr>
              <w:rPr>
                <w:rFonts w:ascii="Arial" w:hAnsi="Arial" w:cs="Arial"/>
                <w:sz w:val="16"/>
                <w:szCs w:val="16"/>
              </w:rPr>
            </w:pPr>
            <w:r w:rsidRPr="00785C62">
              <w:rPr>
                <w:rFonts w:ascii="Arial" w:hAnsi="Arial" w:cs="Arial"/>
                <w:sz w:val="16"/>
                <w:szCs w:val="16"/>
              </w:rPr>
              <w:t>Podložka dvojna elastična 27</w:t>
            </w:r>
          </w:p>
        </w:tc>
        <w:tc>
          <w:tcPr>
            <w:tcW w:w="1418" w:type="dxa"/>
            <w:tcBorders>
              <w:top w:val="nil"/>
              <w:left w:val="nil"/>
              <w:bottom w:val="single" w:sz="4" w:space="0" w:color="auto"/>
              <w:right w:val="single" w:sz="4" w:space="0" w:color="auto"/>
            </w:tcBorders>
            <w:shd w:val="clear" w:color="auto" w:fill="auto"/>
            <w:vAlign w:val="center"/>
            <w:hideMark/>
          </w:tcPr>
          <w:p w14:paraId="172CEF68"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 xml:space="preserve"> TS-Z a1.101,</w:t>
            </w:r>
            <w:r w:rsidRPr="00785C62">
              <w:rPr>
                <w:rFonts w:ascii="Arial" w:hAnsi="Arial" w:cs="Arial"/>
                <w:sz w:val="16"/>
                <w:szCs w:val="16"/>
              </w:rPr>
              <w:br/>
              <w:t>JŽS G1.326</w:t>
            </w:r>
          </w:p>
        </w:tc>
        <w:tc>
          <w:tcPr>
            <w:tcW w:w="850" w:type="dxa"/>
            <w:tcBorders>
              <w:top w:val="nil"/>
              <w:left w:val="nil"/>
              <w:bottom w:val="single" w:sz="4" w:space="0" w:color="auto"/>
              <w:right w:val="single" w:sz="4" w:space="0" w:color="auto"/>
            </w:tcBorders>
            <w:shd w:val="clear" w:color="auto" w:fill="auto"/>
            <w:noWrap/>
            <w:vAlign w:val="center"/>
            <w:hideMark/>
          </w:tcPr>
          <w:p w14:paraId="31E93309"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A57BA55"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300</w:t>
            </w:r>
          </w:p>
        </w:tc>
      </w:tr>
      <w:tr w:rsidR="00E239EA" w:rsidRPr="00FB18D1" w14:paraId="16715DE2"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33709AA"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18</w:t>
            </w:r>
          </w:p>
        </w:tc>
        <w:tc>
          <w:tcPr>
            <w:tcW w:w="1128" w:type="dxa"/>
            <w:tcBorders>
              <w:top w:val="nil"/>
              <w:left w:val="nil"/>
              <w:bottom w:val="single" w:sz="4" w:space="0" w:color="auto"/>
              <w:right w:val="single" w:sz="4" w:space="0" w:color="auto"/>
            </w:tcBorders>
            <w:shd w:val="clear" w:color="auto" w:fill="auto"/>
            <w:noWrap/>
            <w:vAlign w:val="center"/>
            <w:hideMark/>
          </w:tcPr>
          <w:p w14:paraId="617A99A5"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1127070017</w:t>
            </w:r>
          </w:p>
        </w:tc>
        <w:tc>
          <w:tcPr>
            <w:tcW w:w="5195" w:type="dxa"/>
            <w:tcBorders>
              <w:top w:val="nil"/>
              <w:left w:val="nil"/>
              <w:bottom w:val="single" w:sz="4" w:space="0" w:color="auto"/>
              <w:right w:val="single" w:sz="4" w:space="0" w:color="auto"/>
            </w:tcBorders>
            <w:shd w:val="clear" w:color="auto" w:fill="auto"/>
            <w:noWrap/>
            <w:vAlign w:val="center"/>
            <w:hideMark/>
          </w:tcPr>
          <w:p w14:paraId="37653572" w14:textId="77777777" w:rsidR="00E239EA" w:rsidRPr="00785C62" w:rsidRDefault="00E239EA" w:rsidP="00E239EA">
            <w:pPr>
              <w:rPr>
                <w:rFonts w:ascii="Arial" w:hAnsi="Arial" w:cs="Arial"/>
                <w:sz w:val="16"/>
                <w:szCs w:val="16"/>
              </w:rPr>
            </w:pPr>
            <w:r w:rsidRPr="00785C62">
              <w:rPr>
                <w:rFonts w:ascii="Arial" w:hAnsi="Arial" w:cs="Arial"/>
                <w:sz w:val="16"/>
                <w:szCs w:val="16"/>
              </w:rPr>
              <w:t xml:space="preserve">Tirfon 160 mm    </w:t>
            </w:r>
          </w:p>
        </w:tc>
        <w:tc>
          <w:tcPr>
            <w:tcW w:w="1418" w:type="dxa"/>
            <w:tcBorders>
              <w:top w:val="nil"/>
              <w:left w:val="nil"/>
              <w:bottom w:val="single" w:sz="4" w:space="0" w:color="auto"/>
              <w:right w:val="single" w:sz="4" w:space="0" w:color="auto"/>
            </w:tcBorders>
            <w:shd w:val="clear" w:color="auto" w:fill="auto"/>
            <w:vAlign w:val="center"/>
            <w:hideMark/>
          </w:tcPr>
          <w:p w14:paraId="40C01C79"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TS-Z a1.105,</w:t>
            </w:r>
            <w:r w:rsidRPr="00785C62">
              <w:rPr>
                <w:rFonts w:ascii="Arial" w:hAnsi="Arial" w:cs="Arial"/>
                <w:sz w:val="16"/>
                <w:szCs w:val="16"/>
              </w:rPr>
              <w:br/>
              <w:t>JŽS G1,341</w:t>
            </w:r>
            <w:r w:rsidRPr="00785C62">
              <w:rPr>
                <w:rFonts w:ascii="Arial" w:hAnsi="Arial" w:cs="Arial"/>
                <w:sz w:val="16"/>
                <w:szCs w:val="16"/>
              </w:rPr>
              <w:br/>
              <w:t>vroče cinkan</w:t>
            </w:r>
          </w:p>
        </w:tc>
        <w:tc>
          <w:tcPr>
            <w:tcW w:w="850" w:type="dxa"/>
            <w:tcBorders>
              <w:top w:val="nil"/>
              <w:left w:val="nil"/>
              <w:bottom w:val="single" w:sz="4" w:space="0" w:color="auto"/>
              <w:right w:val="single" w:sz="4" w:space="0" w:color="auto"/>
            </w:tcBorders>
            <w:shd w:val="clear" w:color="auto" w:fill="auto"/>
            <w:noWrap/>
            <w:vAlign w:val="center"/>
            <w:hideMark/>
          </w:tcPr>
          <w:p w14:paraId="2511216E"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D3C39C7"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171.000</w:t>
            </w:r>
          </w:p>
        </w:tc>
      </w:tr>
      <w:tr w:rsidR="00E239EA" w:rsidRPr="00FB18D1" w14:paraId="239E412E"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162B65D2"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19</w:t>
            </w:r>
          </w:p>
        </w:tc>
        <w:tc>
          <w:tcPr>
            <w:tcW w:w="1128" w:type="dxa"/>
            <w:tcBorders>
              <w:top w:val="nil"/>
              <w:left w:val="nil"/>
              <w:bottom w:val="single" w:sz="4" w:space="0" w:color="auto"/>
              <w:right w:val="single" w:sz="4" w:space="0" w:color="auto"/>
            </w:tcBorders>
            <w:shd w:val="clear" w:color="auto" w:fill="auto"/>
            <w:noWrap/>
            <w:vAlign w:val="center"/>
            <w:hideMark/>
          </w:tcPr>
          <w:p w14:paraId="19EDDE0B"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1127071007</w:t>
            </w:r>
          </w:p>
        </w:tc>
        <w:tc>
          <w:tcPr>
            <w:tcW w:w="5195" w:type="dxa"/>
            <w:tcBorders>
              <w:top w:val="nil"/>
              <w:left w:val="nil"/>
              <w:bottom w:val="single" w:sz="4" w:space="0" w:color="auto"/>
              <w:right w:val="single" w:sz="4" w:space="0" w:color="auto"/>
            </w:tcBorders>
            <w:shd w:val="clear" w:color="auto" w:fill="auto"/>
            <w:vAlign w:val="center"/>
            <w:hideMark/>
          </w:tcPr>
          <w:p w14:paraId="556BFAAD" w14:textId="77777777" w:rsidR="00E239EA" w:rsidRPr="00785C62" w:rsidRDefault="00E239EA" w:rsidP="00E239EA">
            <w:pPr>
              <w:rPr>
                <w:rFonts w:ascii="Arial" w:hAnsi="Arial" w:cs="Arial"/>
                <w:sz w:val="16"/>
                <w:szCs w:val="16"/>
              </w:rPr>
            </w:pPr>
            <w:r w:rsidRPr="00785C62">
              <w:rPr>
                <w:rFonts w:ascii="Arial" w:hAnsi="Arial" w:cs="Arial"/>
                <w:sz w:val="16"/>
                <w:szCs w:val="16"/>
              </w:rPr>
              <w:t>Tirfoni za kape na lesesenih pragih 18 x 110 mm</w:t>
            </w:r>
          </w:p>
        </w:tc>
        <w:tc>
          <w:tcPr>
            <w:tcW w:w="1418" w:type="dxa"/>
            <w:tcBorders>
              <w:top w:val="nil"/>
              <w:left w:val="nil"/>
              <w:bottom w:val="single" w:sz="4" w:space="0" w:color="auto"/>
              <w:right w:val="single" w:sz="4" w:space="0" w:color="auto"/>
            </w:tcBorders>
            <w:shd w:val="clear" w:color="auto" w:fill="auto"/>
            <w:vAlign w:val="center"/>
            <w:hideMark/>
          </w:tcPr>
          <w:p w14:paraId="2A7C9EE8"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TS-Z a1.105</w:t>
            </w:r>
            <w:r w:rsidRPr="00785C62">
              <w:rPr>
                <w:rFonts w:ascii="Arial" w:hAnsi="Arial" w:cs="Arial"/>
                <w:sz w:val="16"/>
                <w:szCs w:val="16"/>
              </w:rPr>
              <w:br/>
              <w:t>JUS P.B1.121</w:t>
            </w:r>
            <w:r w:rsidRPr="00785C62">
              <w:rPr>
                <w:rFonts w:ascii="Arial" w:hAnsi="Arial" w:cs="Arial"/>
                <w:sz w:val="16"/>
                <w:szCs w:val="16"/>
              </w:rPr>
              <w:br/>
              <w:t>vroče cinkan</w:t>
            </w:r>
          </w:p>
        </w:tc>
        <w:tc>
          <w:tcPr>
            <w:tcW w:w="850" w:type="dxa"/>
            <w:tcBorders>
              <w:top w:val="nil"/>
              <w:left w:val="nil"/>
              <w:bottom w:val="single" w:sz="4" w:space="0" w:color="auto"/>
              <w:right w:val="single" w:sz="4" w:space="0" w:color="auto"/>
            </w:tcBorders>
            <w:shd w:val="clear" w:color="auto" w:fill="auto"/>
            <w:noWrap/>
            <w:vAlign w:val="center"/>
            <w:hideMark/>
          </w:tcPr>
          <w:p w14:paraId="09E8FEE1"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A86B3FC"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500</w:t>
            </w:r>
          </w:p>
        </w:tc>
      </w:tr>
      <w:tr w:rsidR="00E239EA" w:rsidRPr="00FB18D1" w14:paraId="204214F8"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9373E42"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20</w:t>
            </w:r>
          </w:p>
        </w:tc>
        <w:tc>
          <w:tcPr>
            <w:tcW w:w="1128" w:type="dxa"/>
            <w:tcBorders>
              <w:top w:val="nil"/>
              <w:left w:val="nil"/>
              <w:bottom w:val="single" w:sz="4" w:space="0" w:color="auto"/>
              <w:right w:val="single" w:sz="4" w:space="0" w:color="auto"/>
            </w:tcBorders>
            <w:shd w:val="clear" w:color="auto" w:fill="auto"/>
            <w:noWrap/>
            <w:vAlign w:val="center"/>
            <w:hideMark/>
          </w:tcPr>
          <w:p w14:paraId="275C1476"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1127070041</w:t>
            </w:r>
          </w:p>
        </w:tc>
        <w:tc>
          <w:tcPr>
            <w:tcW w:w="5195" w:type="dxa"/>
            <w:tcBorders>
              <w:top w:val="nil"/>
              <w:left w:val="nil"/>
              <w:bottom w:val="single" w:sz="4" w:space="0" w:color="auto"/>
              <w:right w:val="single" w:sz="4" w:space="0" w:color="auto"/>
            </w:tcBorders>
            <w:shd w:val="clear" w:color="auto" w:fill="auto"/>
            <w:vAlign w:val="center"/>
            <w:hideMark/>
          </w:tcPr>
          <w:p w14:paraId="1289CC56" w14:textId="77777777" w:rsidR="00E239EA" w:rsidRPr="00785C62" w:rsidRDefault="00E239EA" w:rsidP="00E239EA">
            <w:pPr>
              <w:rPr>
                <w:rFonts w:ascii="Arial" w:hAnsi="Arial" w:cs="Arial"/>
                <w:sz w:val="16"/>
                <w:szCs w:val="16"/>
              </w:rPr>
            </w:pPr>
            <w:r w:rsidRPr="00785C62">
              <w:rPr>
                <w:rFonts w:ascii="Arial" w:hAnsi="Arial" w:cs="Arial"/>
                <w:sz w:val="16"/>
                <w:szCs w:val="16"/>
              </w:rPr>
              <w:t>Tirfon za potne prehode 24 x 230 mm</w:t>
            </w:r>
          </w:p>
        </w:tc>
        <w:tc>
          <w:tcPr>
            <w:tcW w:w="1418" w:type="dxa"/>
            <w:tcBorders>
              <w:top w:val="nil"/>
              <w:left w:val="nil"/>
              <w:bottom w:val="single" w:sz="4" w:space="0" w:color="auto"/>
              <w:right w:val="single" w:sz="4" w:space="0" w:color="auto"/>
            </w:tcBorders>
            <w:shd w:val="clear" w:color="auto" w:fill="auto"/>
            <w:vAlign w:val="center"/>
            <w:hideMark/>
          </w:tcPr>
          <w:p w14:paraId="4B70AE12"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TS-Z a1.105,</w:t>
            </w:r>
            <w:r w:rsidRPr="00785C62">
              <w:rPr>
                <w:rFonts w:ascii="Arial" w:hAnsi="Arial" w:cs="Arial"/>
                <w:sz w:val="16"/>
                <w:szCs w:val="16"/>
              </w:rPr>
              <w:br/>
              <w:t>JŽS G1,341</w:t>
            </w:r>
            <w:r w:rsidRPr="00785C62">
              <w:rPr>
                <w:rFonts w:ascii="Arial" w:hAnsi="Arial" w:cs="Arial"/>
                <w:sz w:val="16"/>
                <w:szCs w:val="16"/>
              </w:rPr>
              <w:br/>
              <w:t>vroče cinkan</w:t>
            </w:r>
          </w:p>
        </w:tc>
        <w:tc>
          <w:tcPr>
            <w:tcW w:w="850" w:type="dxa"/>
            <w:tcBorders>
              <w:top w:val="nil"/>
              <w:left w:val="nil"/>
              <w:bottom w:val="single" w:sz="4" w:space="0" w:color="auto"/>
              <w:right w:val="single" w:sz="4" w:space="0" w:color="auto"/>
            </w:tcBorders>
            <w:shd w:val="clear" w:color="auto" w:fill="auto"/>
            <w:noWrap/>
            <w:vAlign w:val="center"/>
            <w:hideMark/>
          </w:tcPr>
          <w:p w14:paraId="3CD2D689"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F7D121E"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100</w:t>
            </w:r>
          </w:p>
        </w:tc>
      </w:tr>
      <w:tr w:rsidR="00E239EA" w:rsidRPr="00FB18D1" w14:paraId="281C9E82"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222B264B"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21</w:t>
            </w:r>
          </w:p>
        </w:tc>
        <w:tc>
          <w:tcPr>
            <w:tcW w:w="1128" w:type="dxa"/>
            <w:tcBorders>
              <w:top w:val="nil"/>
              <w:left w:val="nil"/>
              <w:bottom w:val="single" w:sz="4" w:space="0" w:color="auto"/>
              <w:right w:val="single" w:sz="4" w:space="0" w:color="auto"/>
            </w:tcBorders>
            <w:shd w:val="clear" w:color="auto" w:fill="auto"/>
            <w:noWrap/>
            <w:vAlign w:val="center"/>
            <w:hideMark/>
          </w:tcPr>
          <w:p w14:paraId="6C68C790"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1127120002</w:t>
            </w:r>
          </w:p>
        </w:tc>
        <w:tc>
          <w:tcPr>
            <w:tcW w:w="5195" w:type="dxa"/>
            <w:tcBorders>
              <w:top w:val="nil"/>
              <w:left w:val="nil"/>
              <w:bottom w:val="single" w:sz="4" w:space="0" w:color="auto"/>
              <w:right w:val="single" w:sz="4" w:space="0" w:color="auto"/>
            </w:tcBorders>
            <w:shd w:val="clear" w:color="auto" w:fill="auto"/>
            <w:vAlign w:val="center"/>
            <w:hideMark/>
          </w:tcPr>
          <w:p w14:paraId="0ABCC19F" w14:textId="77777777" w:rsidR="00E239EA" w:rsidRPr="00785C62" w:rsidRDefault="00E239EA" w:rsidP="00E239EA">
            <w:pPr>
              <w:rPr>
                <w:rFonts w:ascii="Arial" w:hAnsi="Arial" w:cs="Arial"/>
                <w:sz w:val="16"/>
                <w:szCs w:val="16"/>
              </w:rPr>
            </w:pPr>
            <w:r w:rsidRPr="00785C62">
              <w:rPr>
                <w:rFonts w:ascii="Arial" w:hAnsi="Arial" w:cs="Arial"/>
                <w:sz w:val="16"/>
                <w:szCs w:val="16"/>
              </w:rPr>
              <w:t>Mathee naprava proti vzd. pomiku tira 49E1 les. prag</w:t>
            </w:r>
          </w:p>
        </w:tc>
        <w:tc>
          <w:tcPr>
            <w:tcW w:w="1418" w:type="dxa"/>
            <w:tcBorders>
              <w:top w:val="nil"/>
              <w:left w:val="nil"/>
              <w:bottom w:val="single" w:sz="4" w:space="0" w:color="auto"/>
              <w:right w:val="single" w:sz="4" w:space="0" w:color="auto"/>
            </w:tcBorders>
            <w:shd w:val="clear" w:color="auto" w:fill="auto"/>
            <w:vAlign w:val="center"/>
            <w:hideMark/>
          </w:tcPr>
          <w:p w14:paraId="065CB03B"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JŽS G1.070</w:t>
            </w:r>
          </w:p>
        </w:tc>
        <w:tc>
          <w:tcPr>
            <w:tcW w:w="850" w:type="dxa"/>
            <w:tcBorders>
              <w:top w:val="nil"/>
              <w:left w:val="nil"/>
              <w:bottom w:val="single" w:sz="4" w:space="0" w:color="auto"/>
              <w:right w:val="single" w:sz="4" w:space="0" w:color="auto"/>
            </w:tcBorders>
            <w:shd w:val="clear" w:color="auto" w:fill="auto"/>
            <w:noWrap/>
            <w:vAlign w:val="center"/>
            <w:hideMark/>
          </w:tcPr>
          <w:p w14:paraId="2CE17524"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kpl</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057B846"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586</w:t>
            </w:r>
          </w:p>
        </w:tc>
      </w:tr>
      <w:tr w:rsidR="00E239EA" w:rsidRPr="00FB18D1" w14:paraId="141EF6AC"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6CF9BAEA"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22</w:t>
            </w:r>
          </w:p>
        </w:tc>
        <w:tc>
          <w:tcPr>
            <w:tcW w:w="1128" w:type="dxa"/>
            <w:tcBorders>
              <w:top w:val="nil"/>
              <w:left w:val="nil"/>
              <w:bottom w:val="single" w:sz="4" w:space="0" w:color="auto"/>
              <w:right w:val="single" w:sz="4" w:space="0" w:color="auto"/>
            </w:tcBorders>
            <w:shd w:val="clear" w:color="auto" w:fill="auto"/>
            <w:noWrap/>
            <w:vAlign w:val="center"/>
            <w:hideMark/>
          </w:tcPr>
          <w:p w14:paraId="43848D1B"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1127120051</w:t>
            </w:r>
          </w:p>
        </w:tc>
        <w:tc>
          <w:tcPr>
            <w:tcW w:w="5195" w:type="dxa"/>
            <w:tcBorders>
              <w:top w:val="nil"/>
              <w:left w:val="nil"/>
              <w:bottom w:val="single" w:sz="4" w:space="0" w:color="auto"/>
              <w:right w:val="single" w:sz="4" w:space="0" w:color="auto"/>
            </w:tcBorders>
            <w:shd w:val="clear" w:color="auto" w:fill="auto"/>
            <w:vAlign w:val="center"/>
            <w:hideMark/>
          </w:tcPr>
          <w:p w14:paraId="4F262671" w14:textId="77777777" w:rsidR="00E239EA" w:rsidRPr="00785C62" w:rsidRDefault="00E239EA" w:rsidP="00E239EA">
            <w:pPr>
              <w:rPr>
                <w:rFonts w:ascii="Arial" w:hAnsi="Arial" w:cs="Arial"/>
                <w:sz w:val="16"/>
                <w:szCs w:val="16"/>
              </w:rPr>
            </w:pPr>
            <w:r w:rsidRPr="00785C62">
              <w:rPr>
                <w:rFonts w:ascii="Arial" w:hAnsi="Arial" w:cs="Arial"/>
                <w:sz w:val="16"/>
                <w:szCs w:val="16"/>
              </w:rPr>
              <w:t>Mathee naprava proti vzd. pomiku tira 60E1, les. prag</w:t>
            </w:r>
          </w:p>
        </w:tc>
        <w:tc>
          <w:tcPr>
            <w:tcW w:w="1418" w:type="dxa"/>
            <w:tcBorders>
              <w:top w:val="nil"/>
              <w:left w:val="nil"/>
              <w:bottom w:val="single" w:sz="4" w:space="0" w:color="auto"/>
              <w:right w:val="single" w:sz="4" w:space="0" w:color="auto"/>
            </w:tcBorders>
            <w:shd w:val="clear" w:color="auto" w:fill="auto"/>
            <w:vAlign w:val="center"/>
            <w:hideMark/>
          </w:tcPr>
          <w:p w14:paraId="059D8A88"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po skici</w:t>
            </w:r>
            <w:r w:rsidRPr="00785C62">
              <w:rPr>
                <w:rFonts w:ascii="Arial" w:hAnsi="Arial" w:cs="Arial"/>
                <w:sz w:val="16"/>
                <w:szCs w:val="16"/>
              </w:rPr>
              <w:br/>
              <w:t>60 E1 LP-2</w:t>
            </w:r>
          </w:p>
        </w:tc>
        <w:tc>
          <w:tcPr>
            <w:tcW w:w="850" w:type="dxa"/>
            <w:tcBorders>
              <w:top w:val="nil"/>
              <w:left w:val="nil"/>
              <w:bottom w:val="single" w:sz="4" w:space="0" w:color="auto"/>
              <w:right w:val="single" w:sz="4" w:space="0" w:color="auto"/>
            </w:tcBorders>
            <w:shd w:val="clear" w:color="auto" w:fill="auto"/>
            <w:noWrap/>
            <w:vAlign w:val="center"/>
            <w:hideMark/>
          </w:tcPr>
          <w:p w14:paraId="07D82FD8"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kpl</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BB019EF"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602</w:t>
            </w:r>
          </w:p>
        </w:tc>
      </w:tr>
      <w:tr w:rsidR="00E239EA" w:rsidRPr="00FB18D1" w14:paraId="2590B1AB"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02E9EAC5"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lastRenderedPageBreak/>
              <w:t>23</w:t>
            </w:r>
          </w:p>
        </w:tc>
        <w:tc>
          <w:tcPr>
            <w:tcW w:w="1128" w:type="dxa"/>
            <w:tcBorders>
              <w:top w:val="nil"/>
              <w:left w:val="nil"/>
              <w:bottom w:val="single" w:sz="4" w:space="0" w:color="auto"/>
              <w:right w:val="single" w:sz="4" w:space="0" w:color="auto"/>
            </w:tcBorders>
            <w:shd w:val="clear" w:color="auto" w:fill="auto"/>
            <w:noWrap/>
            <w:vAlign w:val="center"/>
            <w:hideMark/>
          </w:tcPr>
          <w:p w14:paraId="62E04994"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1127120077</w:t>
            </w:r>
          </w:p>
        </w:tc>
        <w:tc>
          <w:tcPr>
            <w:tcW w:w="5195" w:type="dxa"/>
            <w:tcBorders>
              <w:top w:val="nil"/>
              <w:left w:val="nil"/>
              <w:bottom w:val="single" w:sz="4" w:space="0" w:color="auto"/>
              <w:right w:val="single" w:sz="4" w:space="0" w:color="auto"/>
            </w:tcBorders>
            <w:shd w:val="clear" w:color="auto" w:fill="auto"/>
            <w:vAlign w:val="center"/>
            <w:hideMark/>
          </w:tcPr>
          <w:p w14:paraId="51738D95" w14:textId="77777777" w:rsidR="00E239EA" w:rsidRPr="00785C62" w:rsidRDefault="00E239EA" w:rsidP="00E239EA">
            <w:pPr>
              <w:rPr>
                <w:rFonts w:ascii="Arial" w:hAnsi="Arial" w:cs="Arial"/>
                <w:sz w:val="16"/>
                <w:szCs w:val="16"/>
              </w:rPr>
            </w:pPr>
            <w:r w:rsidRPr="00785C62">
              <w:rPr>
                <w:rFonts w:ascii="Arial" w:hAnsi="Arial" w:cs="Arial"/>
                <w:sz w:val="16"/>
                <w:szCs w:val="16"/>
              </w:rPr>
              <w:t>Mathee naprava proti vzd. pomiku tira 60E1, bet. prag</w:t>
            </w:r>
          </w:p>
        </w:tc>
        <w:tc>
          <w:tcPr>
            <w:tcW w:w="1418" w:type="dxa"/>
            <w:tcBorders>
              <w:top w:val="nil"/>
              <w:left w:val="nil"/>
              <w:bottom w:val="single" w:sz="4" w:space="0" w:color="auto"/>
              <w:right w:val="single" w:sz="4" w:space="0" w:color="auto"/>
            </w:tcBorders>
            <w:shd w:val="clear" w:color="auto" w:fill="auto"/>
            <w:vAlign w:val="center"/>
            <w:hideMark/>
          </w:tcPr>
          <w:p w14:paraId="590B5D4D"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po načrtu</w:t>
            </w:r>
          </w:p>
        </w:tc>
        <w:tc>
          <w:tcPr>
            <w:tcW w:w="850" w:type="dxa"/>
            <w:tcBorders>
              <w:top w:val="nil"/>
              <w:left w:val="nil"/>
              <w:bottom w:val="single" w:sz="4" w:space="0" w:color="auto"/>
              <w:right w:val="single" w:sz="4" w:space="0" w:color="auto"/>
            </w:tcBorders>
            <w:shd w:val="clear" w:color="auto" w:fill="auto"/>
            <w:noWrap/>
            <w:vAlign w:val="center"/>
            <w:hideMark/>
          </w:tcPr>
          <w:p w14:paraId="24073A73"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kpl</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45A21B2"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662</w:t>
            </w:r>
          </w:p>
        </w:tc>
      </w:tr>
      <w:tr w:rsidR="00E239EA" w:rsidRPr="00FB18D1" w14:paraId="27007F11" w14:textId="77777777" w:rsidTr="00E239EA">
        <w:trPr>
          <w:trHeight w:val="255"/>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3AFCC28A"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24</w:t>
            </w:r>
          </w:p>
        </w:tc>
        <w:tc>
          <w:tcPr>
            <w:tcW w:w="1128" w:type="dxa"/>
            <w:tcBorders>
              <w:top w:val="nil"/>
              <w:left w:val="nil"/>
              <w:bottom w:val="single" w:sz="4" w:space="0" w:color="auto"/>
              <w:right w:val="single" w:sz="4" w:space="0" w:color="auto"/>
            </w:tcBorders>
            <w:shd w:val="clear" w:color="auto" w:fill="auto"/>
            <w:noWrap/>
            <w:vAlign w:val="center"/>
            <w:hideMark/>
          </w:tcPr>
          <w:p w14:paraId="0DC004AC"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1127110003</w:t>
            </w:r>
          </w:p>
        </w:tc>
        <w:tc>
          <w:tcPr>
            <w:tcW w:w="5195" w:type="dxa"/>
            <w:tcBorders>
              <w:top w:val="nil"/>
              <w:left w:val="nil"/>
              <w:bottom w:val="single" w:sz="4" w:space="0" w:color="auto"/>
              <w:right w:val="single" w:sz="4" w:space="0" w:color="auto"/>
            </w:tcBorders>
            <w:shd w:val="clear" w:color="auto" w:fill="auto"/>
            <w:vAlign w:val="center"/>
            <w:hideMark/>
          </w:tcPr>
          <w:p w14:paraId="1A7FFA7A" w14:textId="77777777" w:rsidR="00E239EA" w:rsidRPr="00785C62" w:rsidRDefault="00E239EA" w:rsidP="00E239EA">
            <w:pPr>
              <w:rPr>
                <w:rFonts w:ascii="Arial" w:hAnsi="Arial" w:cs="Arial"/>
                <w:sz w:val="16"/>
                <w:szCs w:val="16"/>
              </w:rPr>
            </w:pPr>
            <w:r w:rsidRPr="00785C62">
              <w:rPr>
                <w:rFonts w:ascii="Arial" w:hAnsi="Arial" w:cs="Arial"/>
                <w:sz w:val="16"/>
                <w:szCs w:val="16"/>
              </w:rPr>
              <w:t>Kapa za leseni prag - komplet</w:t>
            </w:r>
          </w:p>
        </w:tc>
        <w:tc>
          <w:tcPr>
            <w:tcW w:w="1418" w:type="dxa"/>
            <w:tcBorders>
              <w:top w:val="nil"/>
              <w:left w:val="nil"/>
              <w:bottom w:val="single" w:sz="4" w:space="0" w:color="auto"/>
              <w:right w:val="single" w:sz="4" w:space="0" w:color="auto"/>
            </w:tcBorders>
            <w:shd w:val="clear" w:color="auto" w:fill="auto"/>
            <w:vAlign w:val="center"/>
            <w:hideMark/>
          </w:tcPr>
          <w:p w14:paraId="3AB8D271"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JŽS G1.071</w:t>
            </w:r>
          </w:p>
        </w:tc>
        <w:tc>
          <w:tcPr>
            <w:tcW w:w="850" w:type="dxa"/>
            <w:tcBorders>
              <w:top w:val="nil"/>
              <w:left w:val="nil"/>
              <w:bottom w:val="single" w:sz="4" w:space="0" w:color="auto"/>
              <w:right w:val="single" w:sz="4" w:space="0" w:color="auto"/>
            </w:tcBorders>
            <w:shd w:val="clear" w:color="auto" w:fill="auto"/>
            <w:noWrap/>
            <w:vAlign w:val="center"/>
            <w:hideMark/>
          </w:tcPr>
          <w:p w14:paraId="5F6E14C3"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kpl</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D1F6345"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2.500</w:t>
            </w:r>
          </w:p>
        </w:tc>
      </w:tr>
      <w:tr w:rsidR="00E239EA" w:rsidRPr="00FB18D1" w14:paraId="4C46A3C3" w14:textId="77777777" w:rsidTr="00E239EA">
        <w:trPr>
          <w:trHeight w:val="270"/>
        </w:trPr>
        <w:tc>
          <w:tcPr>
            <w:tcW w:w="618" w:type="dxa"/>
            <w:tcBorders>
              <w:top w:val="nil"/>
              <w:left w:val="single" w:sz="8" w:space="0" w:color="auto"/>
              <w:bottom w:val="single" w:sz="4" w:space="0" w:color="auto"/>
              <w:right w:val="single" w:sz="4" w:space="0" w:color="auto"/>
            </w:tcBorders>
            <w:shd w:val="clear" w:color="auto" w:fill="auto"/>
            <w:noWrap/>
            <w:vAlign w:val="center"/>
            <w:hideMark/>
          </w:tcPr>
          <w:p w14:paraId="59176ABE"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25</w:t>
            </w:r>
          </w:p>
        </w:tc>
        <w:tc>
          <w:tcPr>
            <w:tcW w:w="1128" w:type="dxa"/>
            <w:tcBorders>
              <w:top w:val="nil"/>
              <w:left w:val="nil"/>
              <w:bottom w:val="single" w:sz="4" w:space="0" w:color="auto"/>
              <w:right w:val="single" w:sz="4" w:space="0" w:color="auto"/>
            </w:tcBorders>
            <w:shd w:val="clear" w:color="auto" w:fill="auto"/>
            <w:noWrap/>
            <w:vAlign w:val="center"/>
            <w:hideMark/>
          </w:tcPr>
          <w:p w14:paraId="7266E45F"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1127059952</w:t>
            </w:r>
          </w:p>
        </w:tc>
        <w:tc>
          <w:tcPr>
            <w:tcW w:w="5195" w:type="dxa"/>
            <w:tcBorders>
              <w:top w:val="nil"/>
              <w:left w:val="nil"/>
              <w:bottom w:val="single" w:sz="4" w:space="0" w:color="auto"/>
              <w:right w:val="single" w:sz="4" w:space="0" w:color="auto"/>
            </w:tcBorders>
            <w:shd w:val="clear" w:color="auto" w:fill="auto"/>
            <w:vAlign w:val="center"/>
            <w:hideMark/>
          </w:tcPr>
          <w:p w14:paraId="7053F92F" w14:textId="77777777" w:rsidR="00E239EA" w:rsidRPr="00785C62" w:rsidRDefault="00E239EA" w:rsidP="00E239EA">
            <w:pPr>
              <w:rPr>
                <w:rFonts w:ascii="Arial" w:hAnsi="Arial" w:cs="Arial"/>
                <w:sz w:val="16"/>
                <w:szCs w:val="16"/>
              </w:rPr>
            </w:pPr>
            <w:r w:rsidRPr="00785C62">
              <w:rPr>
                <w:rFonts w:ascii="Arial" w:hAnsi="Arial" w:cs="Arial"/>
                <w:sz w:val="16"/>
                <w:szCs w:val="16"/>
              </w:rPr>
              <w:t>Podložna plošča za pritrditev Pandrol Vipa</w:t>
            </w:r>
          </w:p>
        </w:tc>
        <w:tc>
          <w:tcPr>
            <w:tcW w:w="1418" w:type="dxa"/>
            <w:tcBorders>
              <w:top w:val="nil"/>
              <w:left w:val="nil"/>
              <w:bottom w:val="single" w:sz="4" w:space="0" w:color="auto"/>
              <w:right w:val="single" w:sz="4" w:space="0" w:color="auto"/>
            </w:tcBorders>
            <w:shd w:val="clear" w:color="auto" w:fill="auto"/>
            <w:vAlign w:val="center"/>
            <w:hideMark/>
          </w:tcPr>
          <w:p w14:paraId="608B76D5"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Načrt št. 4630/1</w:t>
            </w:r>
          </w:p>
        </w:tc>
        <w:tc>
          <w:tcPr>
            <w:tcW w:w="850" w:type="dxa"/>
            <w:tcBorders>
              <w:top w:val="nil"/>
              <w:left w:val="nil"/>
              <w:bottom w:val="single" w:sz="4" w:space="0" w:color="auto"/>
              <w:right w:val="single" w:sz="4" w:space="0" w:color="auto"/>
            </w:tcBorders>
            <w:shd w:val="clear" w:color="auto" w:fill="auto"/>
            <w:noWrap/>
            <w:vAlign w:val="center"/>
            <w:hideMark/>
          </w:tcPr>
          <w:p w14:paraId="615AC5D5"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2647144"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50</w:t>
            </w:r>
          </w:p>
        </w:tc>
      </w:tr>
      <w:tr w:rsidR="00E239EA" w:rsidRPr="00FB18D1" w14:paraId="5BE0A6D3" w14:textId="77777777" w:rsidTr="00E239EA">
        <w:trPr>
          <w:trHeight w:val="270"/>
        </w:trPr>
        <w:tc>
          <w:tcPr>
            <w:tcW w:w="618" w:type="dxa"/>
            <w:tcBorders>
              <w:top w:val="nil"/>
              <w:left w:val="single" w:sz="8" w:space="0" w:color="auto"/>
              <w:bottom w:val="single" w:sz="4" w:space="0" w:color="auto"/>
              <w:right w:val="single" w:sz="4" w:space="0" w:color="auto"/>
            </w:tcBorders>
            <w:shd w:val="clear" w:color="auto" w:fill="auto"/>
            <w:noWrap/>
            <w:vAlign w:val="center"/>
          </w:tcPr>
          <w:p w14:paraId="4D055884"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26</w:t>
            </w:r>
          </w:p>
        </w:tc>
        <w:tc>
          <w:tcPr>
            <w:tcW w:w="1128" w:type="dxa"/>
            <w:tcBorders>
              <w:top w:val="nil"/>
              <w:left w:val="nil"/>
              <w:bottom w:val="single" w:sz="4" w:space="0" w:color="auto"/>
              <w:right w:val="single" w:sz="4" w:space="0" w:color="auto"/>
            </w:tcBorders>
            <w:shd w:val="clear" w:color="auto" w:fill="auto"/>
            <w:noWrap/>
            <w:vAlign w:val="center"/>
          </w:tcPr>
          <w:p w14:paraId="61219046"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1129011001</w:t>
            </w:r>
          </w:p>
        </w:tc>
        <w:tc>
          <w:tcPr>
            <w:tcW w:w="5195" w:type="dxa"/>
            <w:tcBorders>
              <w:top w:val="nil"/>
              <w:left w:val="nil"/>
              <w:bottom w:val="single" w:sz="4" w:space="0" w:color="auto"/>
              <w:right w:val="single" w:sz="4" w:space="0" w:color="auto"/>
            </w:tcBorders>
            <w:shd w:val="clear" w:color="auto" w:fill="auto"/>
            <w:vAlign w:val="center"/>
          </w:tcPr>
          <w:p w14:paraId="5FA8C2D7" w14:textId="77777777" w:rsidR="00E239EA" w:rsidRPr="00785C62" w:rsidRDefault="00E239EA" w:rsidP="00E239EA">
            <w:pPr>
              <w:rPr>
                <w:rFonts w:ascii="Arial" w:hAnsi="Arial" w:cs="Arial"/>
                <w:sz w:val="16"/>
                <w:szCs w:val="16"/>
              </w:rPr>
            </w:pPr>
            <w:r w:rsidRPr="00785C62">
              <w:rPr>
                <w:rFonts w:ascii="Arial" w:hAnsi="Arial" w:cs="Arial"/>
                <w:sz w:val="16"/>
                <w:szCs w:val="16"/>
              </w:rPr>
              <w:t>Ježasta pločevina (bandaža) za lesene prage (210 x 71 x 1,25 mm)</w:t>
            </w:r>
          </w:p>
        </w:tc>
        <w:tc>
          <w:tcPr>
            <w:tcW w:w="1418" w:type="dxa"/>
            <w:tcBorders>
              <w:top w:val="nil"/>
              <w:left w:val="nil"/>
              <w:bottom w:val="single" w:sz="4" w:space="0" w:color="auto"/>
              <w:right w:val="single" w:sz="4" w:space="0" w:color="auto"/>
            </w:tcBorders>
            <w:shd w:val="clear" w:color="auto" w:fill="auto"/>
            <w:vAlign w:val="center"/>
          </w:tcPr>
          <w:p w14:paraId="6847A425" w14:textId="77777777" w:rsidR="00E239EA" w:rsidRPr="00785C62" w:rsidRDefault="00E239EA" w:rsidP="00E239EA">
            <w:pPr>
              <w:jc w:val="right"/>
              <w:rPr>
                <w:rFonts w:ascii="Arial" w:hAnsi="Arial" w:cs="Arial"/>
                <w:sz w:val="16"/>
                <w:szCs w:val="16"/>
              </w:rPr>
            </w:pPr>
            <w:r w:rsidRPr="00785C62">
              <w:rPr>
                <w:rFonts w:ascii="Arial" w:hAnsi="Arial" w:cs="Arial"/>
                <w:sz w:val="16"/>
                <w:szCs w:val="16"/>
              </w:rPr>
              <w:t>SIST EN 14545</w:t>
            </w:r>
          </w:p>
        </w:tc>
        <w:tc>
          <w:tcPr>
            <w:tcW w:w="850" w:type="dxa"/>
            <w:tcBorders>
              <w:top w:val="nil"/>
              <w:left w:val="nil"/>
              <w:bottom w:val="single" w:sz="4" w:space="0" w:color="auto"/>
              <w:right w:val="single" w:sz="4" w:space="0" w:color="auto"/>
            </w:tcBorders>
            <w:shd w:val="clear" w:color="auto" w:fill="auto"/>
            <w:noWrap/>
            <w:vAlign w:val="center"/>
          </w:tcPr>
          <w:p w14:paraId="1F710AD1" w14:textId="77777777" w:rsidR="00E239EA" w:rsidRPr="00785C62" w:rsidRDefault="00E239EA" w:rsidP="00E239EA">
            <w:pPr>
              <w:jc w:val="center"/>
              <w:rPr>
                <w:rFonts w:ascii="Arial" w:hAnsi="Arial" w:cs="Arial"/>
                <w:sz w:val="16"/>
                <w:szCs w:val="16"/>
              </w:rPr>
            </w:pPr>
            <w:r w:rsidRPr="00785C62">
              <w:rPr>
                <w:rFonts w:ascii="Arial" w:hAnsi="Arial" w:cs="Arial"/>
                <w:sz w:val="16"/>
                <w:szCs w:val="16"/>
              </w:rPr>
              <w:t>kos</w:t>
            </w:r>
          </w:p>
        </w:tc>
        <w:tc>
          <w:tcPr>
            <w:tcW w:w="851" w:type="dxa"/>
            <w:tcBorders>
              <w:top w:val="nil"/>
              <w:left w:val="single" w:sz="4" w:space="0" w:color="auto"/>
              <w:bottom w:val="single" w:sz="4" w:space="0" w:color="auto"/>
              <w:right w:val="single" w:sz="4" w:space="0" w:color="auto"/>
            </w:tcBorders>
            <w:shd w:val="clear" w:color="auto" w:fill="auto"/>
            <w:noWrap/>
            <w:vAlign w:val="bottom"/>
          </w:tcPr>
          <w:p w14:paraId="4EB8B291" w14:textId="77777777" w:rsidR="00E239EA" w:rsidRPr="00785C62" w:rsidRDefault="00E239EA" w:rsidP="00E239EA">
            <w:pPr>
              <w:jc w:val="center"/>
              <w:rPr>
                <w:rFonts w:ascii="Arial" w:hAnsi="Arial" w:cs="Arial"/>
                <w:b/>
                <w:bCs/>
                <w:sz w:val="16"/>
                <w:szCs w:val="16"/>
              </w:rPr>
            </w:pPr>
            <w:r w:rsidRPr="00785C62">
              <w:rPr>
                <w:rFonts w:ascii="Arial" w:hAnsi="Arial" w:cs="Arial"/>
                <w:color w:val="000000"/>
                <w:sz w:val="16"/>
                <w:szCs w:val="16"/>
              </w:rPr>
              <w:t>1.000</w:t>
            </w:r>
          </w:p>
        </w:tc>
      </w:tr>
    </w:tbl>
    <w:p w14:paraId="5602C711" w14:textId="77777777" w:rsidR="00E239EA" w:rsidRDefault="00E239EA" w:rsidP="00E239EA">
      <w:pPr>
        <w:rPr>
          <w:rFonts w:ascii="Arial" w:eastAsia="Calibri" w:hAnsi="Arial" w:cs="Arial"/>
          <w:sz w:val="20"/>
          <w:szCs w:val="20"/>
          <w:lang w:eastAsia="en-US"/>
        </w:rPr>
      </w:pPr>
    </w:p>
    <w:p w14:paraId="439BB07E" w14:textId="4481556C" w:rsidR="00E239EA" w:rsidRDefault="00F06401" w:rsidP="0088515B">
      <w:pPr>
        <w:jc w:val="both"/>
        <w:rPr>
          <w:rFonts w:ascii="Arial" w:eastAsia="Calibri" w:hAnsi="Arial" w:cs="Arial"/>
          <w:sz w:val="20"/>
          <w:szCs w:val="20"/>
          <w:lang w:eastAsia="en-US"/>
        </w:rPr>
      </w:pPr>
      <w:r>
        <w:rPr>
          <w:rFonts w:ascii="Arial" w:eastAsia="Calibri" w:hAnsi="Arial" w:cs="Arial"/>
          <w:sz w:val="20"/>
          <w:szCs w:val="20"/>
          <w:lang w:eastAsia="en-US"/>
        </w:rPr>
        <w:t>Vrst</w:t>
      </w:r>
      <w:r w:rsidR="00813D82">
        <w:rPr>
          <w:rFonts w:ascii="Arial" w:eastAsia="Calibri" w:hAnsi="Arial" w:cs="Arial"/>
          <w:sz w:val="20"/>
          <w:szCs w:val="20"/>
          <w:lang w:eastAsia="en-US"/>
        </w:rPr>
        <w:t>o</w:t>
      </w:r>
      <w:r>
        <w:rPr>
          <w:rFonts w:ascii="Arial" w:eastAsia="Calibri" w:hAnsi="Arial" w:cs="Arial"/>
          <w:sz w:val="20"/>
          <w:szCs w:val="20"/>
          <w:lang w:eastAsia="en-US"/>
        </w:rPr>
        <w:t xml:space="preserve"> materiala </w:t>
      </w:r>
      <w:r w:rsidR="003950F8">
        <w:rPr>
          <w:rFonts w:ascii="Arial" w:eastAsia="Calibri" w:hAnsi="Arial" w:cs="Arial"/>
          <w:sz w:val="20"/>
          <w:szCs w:val="20"/>
          <w:lang w:eastAsia="en-US"/>
        </w:rPr>
        <w:t xml:space="preserve">poz. 10 </w:t>
      </w:r>
      <w:r w:rsidR="006753BB">
        <w:rPr>
          <w:rFonts w:ascii="Arial" w:eastAsia="Calibri" w:hAnsi="Arial" w:cs="Arial"/>
          <w:sz w:val="20"/>
          <w:szCs w:val="20"/>
          <w:lang w:eastAsia="en-US"/>
        </w:rPr>
        <w:t>P</w:t>
      </w:r>
      <w:r w:rsidRPr="00F06401">
        <w:rPr>
          <w:rFonts w:ascii="Arial" w:eastAsia="Calibri" w:hAnsi="Arial" w:cs="Arial"/>
          <w:sz w:val="20"/>
          <w:szCs w:val="20"/>
          <w:lang w:eastAsia="en-US"/>
        </w:rPr>
        <w:t>ritrditev toga K</w:t>
      </w:r>
      <w:r>
        <w:rPr>
          <w:rFonts w:ascii="Arial" w:eastAsia="Calibri" w:hAnsi="Arial" w:cs="Arial"/>
          <w:sz w:val="20"/>
          <w:szCs w:val="20"/>
          <w:lang w:eastAsia="en-US"/>
        </w:rPr>
        <w:t xml:space="preserve"> </w:t>
      </w:r>
      <w:r w:rsidR="0088515B" w:rsidRPr="0088515B">
        <w:rPr>
          <w:rFonts w:ascii="Arial" w:eastAsia="Calibri" w:hAnsi="Arial" w:cs="Arial"/>
          <w:sz w:val="20"/>
          <w:szCs w:val="20"/>
          <w:lang w:eastAsia="en-US"/>
        </w:rPr>
        <w:t>(vijak T M22 x 65 z matico, podložka vzmetna 24, pritrdilna ploščica K)</w:t>
      </w:r>
      <w:r w:rsidR="004007D0">
        <w:rPr>
          <w:rFonts w:ascii="Arial" w:eastAsia="Calibri" w:hAnsi="Arial" w:cs="Arial"/>
          <w:sz w:val="20"/>
          <w:szCs w:val="20"/>
          <w:lang w:eastAsia="en-US"/>
        </w:rPr>
        <w:t xml:space="preserve"> </w:t>
      </w:r>
      <w:r w:rsidR="0088515B">
        <w:rPr>
          <w:rFonts w:ascii="Arial" w:eastAsia="Calibri" w:hAnsi="Arial" w:cs="Arial"/>
          <w:sz w:val="20"/>
          <w:szCs w:val="20"/>
          <w:lang w:eastAsia="en-US"/>
        </w:rPr>
        <w:t xml:space="preserve">je potrebno dobaviti kompletno zmontirano. </w:t>
      </w:r>
    </w:p>
    <w:p w14:paraId="46CE9908" w14:textId="77777777" w:rsidR="00E239EA" w:rsidRPr="00AE0C46" w:rsidRDefault="00E239EA" w:rsidP="00E239EA">
      <w:pPr>
        <w:rPr>
          <w:rFonts w:ascii="Arial" w:eastAsia="Calibri" w:hAnsi="Arial" w:cs="Arial"/>
          <w:sz w:val="20"/>
          <w:szCs w:val="20"/>
          <w:lang w:eastAsia="en-US"/>
        </w:rPr>
      </w:pPr>
    </w:p>
    <w:p w14:paraId="7ED197C7" w14:textId="77777777" w:rsidR="00E239EA" w:rsidRPr="00AE0C46" w:rsidRDefault="00E239EA" w:rsidP="00E239EA">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Tehnične specifikacije železnice (TS–Z)</w:t>
      </w:r>
    </w:p>
    <w:p w14:paraId="49B89F42" w14:textId="15F8C445" w:rsidR="00E239EA" w:rsidRPr="00AE0C46" w:rsidRDefault="007D77F5" w:rsidP="00E239EA">
      <w:pPr>
        <w:rPr>
          <w:rFonts w:ascii="Arial" w:eastAsia="Calibri" w:hAnsi="Arial" w:cs="Arial"/>
          <w:iCs/>
          <w:sz w:val="20"/>
          <w:szCs w:val="20"/>
          <w:lang w:eastAsia="en-US"/>
        </w:rPr>
      </w:pPr>
      <w:r>
        <w:rPr>
          <w:rFonts w:ascii="Arial" w:eastAsia="Calibri" w:hAnsi="Arial" w:cs="Arial"/>
          <w:iCs/>
          <w:sz w:val="20"/>
          <w:szCs w:val="20"/>
          <w:lang w:eastAsia="en-US"/>
        </w:rPr>
        <w:t xml:space="preserve">Zgoraj navedene </w:t>
      </w:r>
      <w:r w:rsidR="00E239EA" w:rsidRPr="00AE0C46">
        <w:rPr>
          <w:rFonts w:ascii="Arial" w:eastAsia="Calibri" w:hAnsi="Arial" w:cs="Arial"/>
          <w:iCs/>
          <w:sz w:val="20"/>
          <w:szCs w:val="20"/>
          <w:lang w:eastAsia="en-US"/>
        </w:rPr>
        <w:t>Tehnične specifikacije (TS-Z)</w:t>
      </w:r>
      <w:r>
        <w:rPr>
          <w:rFonts w:ascii="Arial" w:eastAsia="Calibri" w:hAnsi="Arial" w:cs="Arial"/>
          <w:iCs/>
          <w:sz w:val="20"/>
          <w:szCs w:val="20"/>
          <w:lang w:eastAsia="en-US"/>
        </w:rPr>
        <w:t xml:space="preserve"> za posamezne materiale</w:t>
      </w:r>
      <w:r w:rsidR="00E239EA" w:rsidRPr="00AE0C46">
        <w:rPr>
          <w:rFonts w:ascii="Arial" w:eastAsia="Calibri" w:hAnsi="Arial" w:cs="Arial"/>
          <w:iCs/>
          <w:sz w:val="20"/>
          <w:szCs w:val="20"/>
          <w:lang w:eastAsia="en-US"/>
        </w:rPr>
        <w:t>, ki veljajo v sistemu Javne železniške infrastrukture (JŽI) v Republiki Sloveniji.</w:t>
      </w:r>
    </w:p>
    <w:p w14:paraId="4AC28B74" w14:textId="77777777" w:rsidR="00E239EA" w:rsidRPr="00AE0C46" w:rsidRDefault="00E239EA" w:rsidP="00E239EA">
      <w:pPr>
        <w:contextualSpacing/>
        <w:jc w:val="both"/>
        <w:rPr>
          <w:rFonts w:ascii="Arial" w:hAnsi="Arial" w:cs="Arial"/>
          <w:b/>
          <w:bCs/>
          <w:iCs/>
          <w:sz w:val="20"/>
          <w:szCs w:val="20"/>
          <w:u w:val="single"/>
        </w:rPr>
      </w:pPr>
    </w:p>
    <w:p w14:paraId="246CD13C" w14:textId="77777777" w:rsidR="00E239EA" w:rsidRPr="00AE0C46" w:rsidRDefault="00E239EA" w:rsidP="00E239EA">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Pravilnik o zgornjem ustroju železniških prog</w:t>
      </w:r>
    </w:p>
    <w:p w14:paraId="7DA3BA71" w14:textId="77777777" w:rsidR="00E239EA" w:rsidRPr="00AE0C46" w:rsidRDefault="00E239EA" w:rsidP="00E239EA">
      <w:pPr>
        <w:rPr>
          <w:rFonts w:ascii="Arial" w:eastAsia="Calibri" w:hAnsi="Arial" w:cs="Arial"/>
          <w:iCs/>
          <w:sz w:val="20"/>
          <w:szCs w:val="20"/>
          <w:lang w:eastAsia="en-US"/>
        </w:rPr>
      </w:pPr>
      <w:r w:rsidRPr="00AE0C46">
        <w:rPr>
          <w:rFonts w:ascii="Arial" w:eastAsia="Calibri" w:hAnsi="Arial" w:cs="Arial"/>
          <w:iCs/>
          <w:sz w:val="20"/>
          <w:szCs w:val="20"/>
          <w:lang w:eastAsia="en-US"/>
        </w:rPr>
        <w:t>Pravilnik o zgornjem ustroju železniških prog z vsemi dopolnitvami, ki velja v sistemu Javne železniške infrastrukture (JŽI) v Republiki Sloveniji.</w:t>
      </w:r>
    </w:p>
    <w:p w14:paraId="0D34847A" w14:textId="77777777" w:rsidR="00E239EA" w:rsidRPr="00AE0C46" w:rsidRDefault="00E239EA" w:rsidP="00E239EA">
      <w:pPr>
        <w:rPr>
          <w:rFonts w:ascii="Arial" w:eastAsia="Calibri" w:hAnsi="Arial" w:cs="Arial"/>
          <w:iCs/>
          <w:sz w:val="20"/>
          <w:szCs w:val="20"/>
          <w:lang w:eastAsia="en-US"/>
        </w:rPr>
      </w:pPr>
    </w:p>
    <w:p w14:paraId="32CB06E0" w14:textId="77777777" w:rsidR="00E239EA" w:rsidRPr="00AE0C46" w:rsidRDefault="00E239EA" w:rsidP="00E239EA">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Zakon o varnosti v železniškem prometu</w:t>
      </w:r>
    </w:p>
    <w:p w14:paraId="31D38EF3" w14:textId="77777777" w:rsidR="00E239EA" w:rsidRPr="00AE0C46" w:rsidRDefault="00E239EA" w:rsidP="00E239EA">
      <w:pPr>
        <w:rPr>
          <w:rFonts w:ascii="Arial" w:eastAsia="Calibri" w:hAnsi="Arial" w:cs="Arial"/>
          <w:iCs/>
          <w:sz w:val="20"/>
          <w:szCs w:val="20"/>
          <w:lang w:eastAsia="en-US"/>
        </w:rPr>
      </w:pPr>
      <w:r w:rsidRPr="00AE0C46">
        <w:rPr>
          <w:rFonts w:ascii="Arial" w:eastAsia="Calibri" w:hAnsi="Arial" w:cs="Arial"/>
          <w:iCs/>
          <w:sz w:val="20"/>
          <w:szCs w:val="20"/>
          <w:lang w:eastAsia="en-US"/>
        </w:rPr>
        <w:t>Zakon o varnosti v železniškem prometu z vsemi dopolnitvami, ki velja v sistemu Javne železniške infrastrukture (JŽI) v Republiki Sloveniji.</w:t>
      </w:r>
    </w:p>
    <w:p w14:paraId="1C1FD65F" w14:textId="77777777" w:rsidR="00E239EA" w:rsidRPr="00AE0C46" w:rsidRDefault="00E239EA" w:rsidP="00E239EA">
      <w:pPr>
        <w:rPr>
          <w:rFonts w:ascii="Arial" w:eastAsia="Calibri" w:hAnsi="Arial" w:cs="Arial"/>
          <w:iCs/>
          <w:sz w:val="20"/>
          <w:szCs w:val="20"/>
          <w:lang w:eastAsia="en-US"/>
        </w:rPr>
      </w:pPr>
    </w:p>
    <w:p w14:paraId="0C6FC90A" w14:textId="77777777" w:rsidR="00E239EA" w:rsidRPr="00AE0C46" w:rsidRDefault="00E239EA" w:rsidP="00E239EA">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 xml:space="preserve">Tehnične specifikacije za interoperabilnost </w:t>
      </w:r>
    </w:p>
    <w:p w14:paraId="378045E5" w14:textId="77777777" w:rsidR="00E239EA" w:rsidRPr="00AE0C46" w:rsidRDefault="00E239EA" w:rsidP="00E239EA">
      <w:pPr>
        <w:rPr>
          <w:rFonts w:ascii="Arial" w:eastAsia="Calibri" w:hAnsi="Arial" w:cs="Arial"/>
          <w:iCs/>
          <w:sz w:val="20"/>
          <w:szCs w:val="20"/>
          <w:lang w:eastAsia="en-US"/>
        </w:rPr>
      </w:pPr>
      <w:r w:rsidRPr="00AE0C46">
        <w:rPr>
          <w:rFonts w:ascii="Arial" w:eastAsia="Calibri" w:hAnsi="Arial" w:cs="Arial"/>
          <w:iCs/>
          <w:sz w:val="20"/>
          <w:szCs w:val="20"/>
          <w:lang w:eastAsia="en-US"/>
        </w:rPr>
        <w:t>UREDBA KOMISIJE (EU) o tehničnih specifikacijah za interoperabilnost v zvezi s podsistemom „infrastruktura“ železniškega sistema v Evropski uniji, z vsemi dopolnitvami.</w:t>
      </w:r>
    </w:p>
    <w:p w14:paraId="4F06440C" w14:textId="77777777" w:rsidR="00E239EA" w:rsidRPr="00AE0C46" w:rsidRDefault="00E239EA" w:rsidP="00E239EA">
      <w:pPr>
        <w:rPr>
          <w:rFonts w:ascii="Arial" w:eastAsia="Calibri" w:hAnsi="Arial" w:cs="Arial"/>
          <w:iCs/>
          <w:sz w:val="20"/>
          <w:szCs w:val="20"/>
          <w:lang w:eastAsia="en-US"/>
        </w:rPr>
      </w:pPr>
    </w:p>
    <w:p w14:paraId="3E6D62BE" w14:textId="77777777" w:rsidR="00E239EA" w:rsidRPr="00AE0C46" w:rsidRDefault="00E239EA" w:rsidP="00E239EA">
      <w:pPr>
        <w:numPr>
          <w:ilvl w:val="0"/>
          <w:numId w:val="21"/>
        </w:numPr>
        <w:contextualSpacing/>
        <w:jc w:val="both"/>
        <w:rPr>
          <w:rFonts w:ascii="Arial" w:hAnsi="Arial" w:cs="Arial"/>
          <w:b/>
          <w:bCs/>
          <w:iCs/>
          <w:sz w:val="20"/>
          <w:szCs w:val="20"/>
          <w:u w:val="single"/>
        </w:rPr>
      </w:pPr>
      <w:r w:rsidRPr="00AE0C46">
        <w:rPr>
          <w:rFonts w:ascii="Arial" w:hAnsi="Arial" w:cs="Arial"/>
          <w:b/>
          <w:bCs/>
          <w:iCs/>
          <w:sz w:val="20"/>
          <w:szCs w:val="20"/>
          <w:u w:val="single"/>
        </w:rPr>
        <w:t>Tehnična dokumentacija</w:t>
      </w:r>
    </w:p>
    <w:p w14:paraId="0571D976" w14:textId="77777777" w:rsidR="00E239EA" w:rsidRPr="00AE0C46" w:rsidRDefault="00E239EA" w:rsidP="00E239EA">
      <w:pPr>
        <w:rPr>
          <w:rFonts w:ascii="Arial" w:eastAsia="Calibri" w:hAnsi="Arial" w:cs="Arial"/>
          <w:iCs/>
          <w:sz w:val="20"/>
          <w:szCs w:val="20"/>
          <w:lang w:eastAsia="en-US"/>
        </w:rPr>
      </w:pPr>
      <w:r w:rsidRPr="00AE0C46">
        <w:rPr>
          <w:rFonts w:ascii="Arial" w:eastAsia="Calibri" w:hAnsi="Arial" w:cs="Arial"/>
          <w:iCs/>
          <w:sz w:val="20"/>
          <w:szCs w:val="20"/>
          <w:lang w:eastAsia="en-US"/>
        </w:rPr>
        <w:t>Proizvajalec mora naročniku, pred začetkom izdelave drobnotirnega materiala, poslati v potrditev vse načrte s tehničnimi rešitvami, ki so bile zahtevane v naročilu.</w:t>
      </w:r>
    </w:p>
    <w:p w14:paraId="7BB02D73" w14:textId="77777777" w:rsidR="00E239EA" w:rsidRPr="00AE0C46" w:rsidRDefault="00E239EA" w:rsidP="00E239EA">
      <w:pPr>
        <w:rPr>
          <w:rFonts w:ascii="Arial" w:eastAsia="Calibri" w:hAnsi="Arial" w:cs="Arial"/>
          <w:iCs/>
          <w:sz w:val="20"/>
          <w:szCs w:val="20"/>
          <w:lang w:eastAsia="en-US"/>
        </w:rPr>
      </w:pPr>
    </w:p>
    <w:p w14:paraId="30CC8DB6" w14:textId="77777777" w:rsidR="00E239EA" w:rsidRPr="00AE0C46" w:rsidRDefault="00E239EA" w:rsidP="00E239EA">
      <w:pPr>
        <w:rPr>
          <w:rFonts w:ascii="Arial" w:eastAsia="Calibri" w:hAnsi="Arial" w:cs="Arial"/>
          <w:iCs/>
          <w:sz w:val="20"/>
          <w:szCs w:val="20"/>
          <w:lang w:eastAsia="en-US"/>
        </w:rPr>
      </w:pPr>
      <w:r w:rsidRPr="00AE0C46">
        <w:rPr>
          <w:rFonts w:ascii="Arial" w:eastAsia="Calibri" w:hAnsi="Arial" w:cs="Arial"/>
          <w:iCs/>
          <w:sz w:val="20"/>
          <w:szCs w:val="20"/>
          <w:lang w:eastAsia="en-US"/>
        </w:rPr>
        <w:t>Proizvajalec mora naročniku ob pričetku kakovostnega pregleda predati 1 tiskan izvoda celotne dokumentacije, za proizvedene materiale, ki zajema najmanj:</w:t>
      </w:r>
    </w:p>
    <w:p w14:paraId="32655F8D" w14:textId="77777777" w:rsidR="00E239EA" w:rsidRPr="00AE0C46" w:rsidRDefault="00E239EA" w:rsidP="00E239EA">
      <w:pPr>
        <w:numPr>
          <w:ilvl w:val="0"/>
          <w:numId w:val="22"/>
        </w:numPr>
        <w:contextualSpacing/>
        <w:jc w:val="both"/>
        <w:rPr>
          <w:rFonts w:ascii="Arial" w:hAnsi="Arial" w:cs="Arial"/>
          <w:iCs/>
          <w:sz w:val="20"/>
          <w:szCs w:val="20"/>
        </w:rPr>
      </w:pPr>
      <w:r w:rsidRPr="00AE0C46">
        <w:rPr>
          <w:rFonts w:ascii="Arial" w:hAnsi="Arial" w:cs="Arial"/>
          <w:iCs/>
          <w:sz w:val="20"/>
          <w:szCs w:val="20"/>
        </w:rPr>
        <w:t>Načrte,</w:t>
      </w:r>
    </w:p>
    <w:p w14:paraId="760F754B" w14:textId="77777777" w:rsidR="00E239EA" w:rsidRPr="00AE0C46" w:rsidRDefault="00E239EA" w:rsidP="00E239EA">
      <w:pPr>
        <w:numPr>
          <w:ilvl w:val="0"/>
          <w:numId w:val="22"/>
        </w:numPr>
        <w:contextualSpacing/>
        <w:jc w:val="both"/>
        <w:rPr>
          <w:rFonts w:ascii="Arial" w:hAnsi="Arial" w:cs="Arial"/>
          <w:iCs/>
          <w:sz w:val="20"/>
          <w:szCs w:val="20"/>
        </w:rPr>
      </w:pPr>
      <w:r w:rsidRPr="00AE0C46">
        <w:rPr>
          <w:rFonts w:ascii="Arial" w:hAnsi="Arial" w:cs="Arial"/>
          <w:iCs/>
          <w:sz w:val="20"/>
          <w:szCs w:val="20"/>
        </w:rPr>
        <w:t>Certifikate za uporabljene materiale,</w:t>
      </w:r>
    </w:p>
    <w:p w14:paraId="4A13AC9D" w14:textId="77777777" w:rsidR="00E239EA" w:rsidRPr="00AE0C46" w:rsidRDefault="00E239EA" w:rsidP="00E239EA">
      <w:pPr>
        <w:numPr>
          <w:ilvl w:val="0"/>
          <w:numId w:val="22"/>
        </w:numPr>
        <w:contextualSpacing/>
        <w:jc w:val="both"/>
        <w:rPr>
          <w:rFonts w:ascii="Arial" w:hAnsi="Arial" w:cs="Arial"/>
          <w:iCs/>
          <w:sz w:val="20"/>
          <w:szCs w:val="20"/>
        </w:rPr>
      </w:pPr>
      <w:r w:rsidRPr="00AE0C46">
        <w:rPr>
          <w:rFonts w:ascii="Arial" w:hAnsi="Arial" w:cs="Arial"/>
          <w:iCs/>
          <w:sz w:val="20"/>
          <w:szCs w:val="20"/>
        </w:rPr>
        <w:t>Certifikate, meritve in poročila interne kontrole,</w:t>
      </w:r>
    </w:p>
    <w:p w14:paraId="6FD1F24D" w14:textId="77777777" w:rsidR="00E239EA" w:rsidRPr="00AE0C46" w:rsidRDefault="00E239EA" w:rsidP="00E239EA">
      <w:pPr>
        <w:numPr>
          <w:ilvl w:val="0"/>
          <w:numId w:val="22"/>
        </w:numPr>
        <w:contextualSpacing/>
        <w:jc w:val="both"/>
        <w:rPr>
          <w:rFonts w:ascii="Arial" w:hAnsi="Arial" w:cs="Arial"/>
          <w:iCs/>
          <w:sz w:val="20"/>
          <w:szCs w:val="20"/>
        </w:rPr>
      </w:pPr>
      <w:r w:rsidRPr="00AE0C46">
        <w:rPr>
          <w:rFonts w:ascii="Arial" w:hAnsi="Arial" w:cs="Arial"/>
          <w:iCs/>
          <w:sz w:val="20"/>
          <w:szCs w:val="20"/>
        </w:rPr>
        <w:t>Izjavo o skladnosti,</w:t>
      </w:r>
    </w:p>
    <w:p w14:paraId="64496A0F" w14:textId="77777777" w:rsidR="00E239EA" w:rsidRPr="00AE0C46" w:rsidRDefault="00E239EA" w:rsidP="00E239EA">
      <w:pPr>
        <w:numPr>
          <w:ilvl w:val="0"/>
          <w:numId w:val="22"/>
        </w:numPr>
        <w:contextualSpacing/>
        <w:jc w:val="both"/>
        <w:rPr>
          <w:rFonts w:ascii="Arial" w:hAnsi="Arial" w:cs="Arial"/>
          <w:iCs/>
          <w:sz w:val="20"/>
          <w:szCs w:val="20"/>
        </w:rPr>
      </w:pPr>
      <w:r w:rsidRPr="00AE0C46">
        <w:rPr>
          <w:rFonts w:ascii="Arial" w:hAnsi="Arial" w:cs="Arial"/>
          <w:iCs/>
          <w:sz w:val="20"/>
          <w:szCs w:val="20"/>
        </w:rPr>
        <w:t>Dokazila in drugo.</w:t>
      </w:r>
    </w:p>
    <w:p w14:paraId="6F76A57A" w14:textId="77777777" w:rsidR="00E239EA" w:rsidRPr="00AE0C46" w:rsidRDefault="00E239EA" w:rsidP="00E239EA">
      <w:pPr>
        <w:rPr>
          <w:rFonts w:ascii="Arial" w:eastAsia="Calibri" w:hAnsi="Arial" w:cs="Arial"/>
          <w:iCs/>
          <w:sz w:val="20"/>
          <w:szCs w:val="20"/>
          <w:lang w:eastAsia="en-US"/>
        </w:rPr>
      </w:pPr>
    </w:p>
    <w:p w14:paraId="35B725F8" w14:textId="77777777" w:rsidR="00E239EA" w:rsidRPr="00AE0C46" w:rsidRDefault="00E239EA" w:rsidP="00E239EA">
      <w:pPr>
        <w:rPr>
          <w:rFonts w:ascii="Arial" w:eastAsia="Calibri" w:hAnsi="Arial" w:cs="Arial"/>
          <w:iCs/>
          <w:sz w:val="20"/>
          <w:szCs w:val="20"/>
          <w:lang w:eastAsia="en-US"/>
        </w:rPr>
      </w:pPr>
      <w:r w:rsidRPr="00AE0C46">
        <w:rPr>
          <w:rFonts w:ascii="Arial" w:eastAsia="Calibri" w:hAnsi="Arial" w:cs="Arial"/>
          <w:iCs/>
          <w:sz w:val="20"/>
          <w:szCs w:val="20"/>
          <w:lang w:eastAsia="en-US"/>
        </w:rPr>
        <w:t>Proizvajalec, po uspešno opravljenem kakovostnem pregledu, naročniku dostavi še 1 tiskan izvod celotne dokumentacije.</w:t>
      </w:r>
    </w:p>
    <w:p w14:paraId="4E385D41" w14:textId="77777777" w:rsidR="00E239EA" w:rsidRPr="00AE0C46" w:rsidRDefault="00E239EA" w:rsidP="00E239EA">
      <w:pPr>
        <w:jc w:val="both"/>
        <w:rPr>
          <w:rStyle w:val="Krepko"/>
          <w:rFonts w:ascii="Arial" w:hAnsi="Arial" w:cs="Arial"/>
          <w:sz w:val="20"/>
          <w:szCs w:val="20"/>
        </w:rPr>
      </w:pPr>
    </w:p>
    <w:p w14:paraId="635E6F5C" w14:textId="77777777" w:rsidR="00E239EA" w:rsidRPr="00AE0C46" w:rsidRDefault="00E239EA" w:rsidP="00E239EA">
      <w:pPr>
        <w:jc w:val="both"/>
        <w:rPr>
          <w:rFonts w:ascii="Arial" w:eastAsia="Batang" w:hAnsi="Arial" w:cs="Arial"/>
          <w:noProof/>
          <w:sz w:val="20"/>
          <w:szCs w:val="20"/>
        </w:rPr>
      </w:pPr>
    </w:p>
    <w:p w14:paraId="38E31A14" w14:textId="77777777" w:rsidR="00E239EA" w:rsidRPr="00AE0C46" w:rsidRDefault="00E239EA" w:rsidP="00E239EA">
      <w:pPr>
        <w:pStyle w:val="Odstavekseznama"/>
        <w:ind w:left="360"/>
        <w:jc w:val="both"/>
        <w:rPr>
          <w:rFonts w:ascii="Arial" w:eastAsia="Batang" w:hAnsi="Arial" w:cs="Arial"/>
          <w:noProof/>
          <w:sz w:val="20"/>
        </w:rPr>
      </w:pPr>
    </w:p>
    <w:p w14:paraId="7B6C3C31" w14:textId="77777777" w:rsidR="00E239EA" w:rsidRPr="00AE0C46" w:rsidRDefault="00E239EA" w:rsidP="00E239EA">
      <w:pPr>
        <w:jc w:val="both"/>
        <w:rPr>
          <w:rFonts w:ascii="Arial" w:eastAsia="Batang" w:hAnsi="Arial" w:cs="Arial"/>
          <w:sz w:val="20"/>
          <w:szCs w:val="20"/>
          <w:lang w:eastAsia="ko-KR"/>
        </w:rPr>
      </w:pPr>
      <w:r w:rsidRPr="00AE0C46">
        <w:rPr>
          <w:rFonts w:ascii="Arial" w:hAnsi="Arial" w:cs="Arial"/>
          <w:noProof/>
          <w:sz w:val="20"/>
          <w:szCs w:val="20"/>
        </w:rPr>
        <w:t>Kraj in datum:</w:t>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t>Žig:</w:t>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r>
      <w:r w:rsidRPr="00AE0C46">
        <w:rPr>
          <w:rFonts w:ascii="Arial" w:hAnsi="Arial" w:cs="Arial"/>
          <w:noProof/>
          <w:sz w:val="20"/>
          <w:szCs w:val="20"/>
        </w:rPr>
        <w:tab/>
        <w:t>Podpis ponudnika:</w:t>
      </w:r>
    </w:p>
    <w:p w14:paraId="024E1638" w14:textId="77777777" w:rsidR="00E239EA" w:rsidRPr="00AE0C46" w:rsidRDefault="00E239EA" w:rsidP="00E239EA">
      <w:pPr>
        <w:spacing w:before="120" w:after="120"/>
        <w:rPr>
          <w:rFonts w:ascii="Arial" w:eastAsia="Batang" w:hAnsi="Arial" w:cs="Arial"/>
          <w:b/>
          <w:sz w:val="20"/>
          <w:szCs w:val="20"/>
          <w:lang w:eastAsia="ko-KR"/>
        </w:rPr>
      </w:pPr>
    </w:p>
    <w:p w14:paraId="08B723E9" w14:textId="77777777" w:rsidR="00E239EA" w:rsidRDefault="00E239EA" w:rsidP="00E239EA">
      <w:pPr>
        <w:spacing w:before="120" w:after="120"/>
        <w:rPr>
          <w:rFonts w:ascii="Arial" w:eastAsia="Batang" w:hAnsi="Arial" w:cs="Arial"/>
          <w:b/>
          <w:sz w:val="20"/>
          <w:szCs w:val="20"/>
          <w:lang w:eastAsia="ko-KR"/>
        </w:rPr>
      </w:pPr>
    </w:p>
    <w:p w14:paraId="74E952A6" w14:textId="77777777" w:rsidR="00E239EA" w:rsidRDefault="00E239EA" w:rsidP="00E239EA">
      <w:pPr>
        <w:spacing w:before="120" w:after="120"/>
        <w:rPr>
          <w:rFonts w:ascii="Arial" w:eastAsia="Batang" w:hAnsi="Arial" w:cs="Arial"/>
          <w:b/>
          <w:sz w:val="20"/>
          <w:szCs w:val="20"/>
          <w:lang w:eastAsia="ko-KR"/>
        </w:rPr>
      </w:pPr>
    </w:p>
    <w:p w14:paraId="36149332" w14:textId="77777777" w:rsidR="00E239EA" w:rsidRDefault="00E239EA" w:rsidP="00E239EA">
      <w:pPr>
        <w:spacing w:before="120" w:after="120"/>
        <w:rPr>
          <w:rFonts w:ascii="Arial" w:eastAsia="Batang" w:hAnsi="Arial" w:cs="Arial"/>
          <w:b/>
          <w:sz w:val="20"/>
          <w:szCs w:val="20"/>
          <w:lang w:eastAsia="ko-KR"/>
        </w:rPr>
      </w:pPr>
    </w:p>
    <w:p w14:paraId="4E5FBB42" w14:textId="77777777" w:rsidR="00E239EA" w:rsidRPr="00C24EEF" w:rsidRDefault="00E239EA" w:rsidP="00E239EA">
      <w:pPr>
        <w:spacing w:before="120" w:after="120"/>
        <w:rPr>
          <w:rFonts w:ascii="Arial" w:eastAsia="Batang" w:hAnsi="Arial" w:cs="Arial"/>
          <w:b/>
          <w:sz w:val="20"/>
          <w:szCs w:val="20"/>
          <w:lang w:eastAsia="ko-KR"/>
        </w:rPr>
      </w:pPr>
    </w:p>
    <w:p w14:paraId="623647A7" w14:textId="77777777" w:rsidR="00E73E44" w:rsidRDefault="00E73E44" w:rsidP="00982085">
      <w:pPr>
        <w:rPr>
          <w:rFonts w:ascii="Arial" w:hAnsi="Arial" w:cs="Arial"/>
          <w:b/>
          <w:bCs/>
          <w:iCs/>
          <w:sz w:val="20"/>
          <w:szCs w:val="20"/>
        </w:rPr>
      </w:pPr>
    </w:p>
    <w:sectPr w:rsidR="00E73E44" w:rsidSect="006C4B42">
      <w:footerReference w:type="default" r:id="rId8"/>
      <w:pgSz w:w="12240" w:h="15840"/>
      <w:pgMar w:top="1418" w:right="737" w:bottom="1134" w:left="1021" w:header="709" w:footer="312" w:gutter="0"/>
      <w:pgNumType w:start="1"/>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C8AF4F2" w16cex:dateUtc="2023-12-18T10:40:00Z"/>
  <w16cex:commentExtensible w16cex:durableId="5E0BE1C9" w16cex:dateUtc="2023-12-18T10:45:00Z"/>
  <w16cex:commentExtensible w16cex:durableId="0736E857" w16cex:dateUtc="2023-12-18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55166A" w16cid:durableId="2951FD63"/>
  <w16cid:commentId w16cid:paraId="7E85C8CB" w16cid:durableId="0C8AF4F2"/>
  <w16cid:commentId w16cid:paraId="4B408D99" w16cid:durableId="2947E671"/>
  <w16cid:commentId w16cid:paraId="730B26DB" w16cid:durableId="2951FD66"/>
  <w16cid:commentId w16cid:paraId="2EEC65B5" w16cid:durableId="29468383"/>
  <w16cid:commentId w16cid:paraId="4820671F" w16cid:durableId="295204FA"/>
  <w16cid:commentId w16cid:paraId="65DEEF0C" w16cid:durableId="295205A5"/>
  <w16cid:commentId w16cid:paraId="0489DF6F" w16cid:durableId="295205FC"/>
  <w16cid:commentId w16cid:paraId="75BCA32C" w16cid:durableId="29468386"/>
  <w16cid:commentId w16cid:paraId="5069BE18" w16cid:durableId="2951FD69"/>
  <w16cid:commentId w16cid:paraId="1D0EF119" w16cid:durableId="2919A0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0C487" w14:textId="77777777" w:rsidR="009836B5" w:rsidRDefault="009836B5">
      <w:r>
        <w:separator/>
      </w:r>
    </w:p>
  </w:endnote>
  <w:endnote w:type="continuationSeparator" w:id="0">
    <w:p w14:paraId="23727A8C" w14:textId="77777777" w:rsidR="009836B5" w:rsidRDefault="00983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OpenSymbol">
    <w:altName w:val="MS Gothic"/>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1000807"/>
      <w:docPartObj>
        <w:docPartGallery w:val="Page Numbers (Bottom of Page)"/>
        <w:docPartUnique/>
      </w:docPartObj>
    </w:sdtPr>
    <w:sdtEndPr>
      <w:rPr>
        <w:rFonts w:ascii="Arial" w:hAnsi="Arial" w:cs="Arial"/>
        <w:i/>
        <w:sz w:val="22"/>
        <w:szCs w:val="22"/>
      </w:rPr>
    </w:sdtEndPr>
    <w:sdtContent>
      <w:p w14:paraId="2EEBE180" w14:textId="1C46CB03" w:rsidR="00A32A51" w:rsidRPr="00901F0D" w:rsidRDefault="00A32A51">
        <w:pPr>
          <w:pStyle w:val="Noga"/>
          <w:jc w:val="right"/>
          <w:rPr>
            <w:rFonts w:ascii="Arial" w:hAnsi="Arial" w:cs="Arial"/>
            <w:i/>
            <w:sz w:val="22"/>
            <w:szCs w:val="22"/>
          </w:rPr>
        </w:pPr>
        <w:r w:rsidRPr="00901F0D">
          <w:rPr>
            <w:rFonts w:ascii="Arial" w:hAnsi="Arial" w:cs="Arial"/>
            <w:szCs w:val="20"/>
          </w:rPr>
          <w:fldChar w:fldCharType="begin"/>
        </w:r>
        <w:r w:rsidRPr="00901F0D">
          <w:rPr>
            <w:rFonts w:ascii="Arial" w:hAnsi="Arial" w:cs="Arial"/>
            <w:szCs w:val="20"/>
          </w:rPr>
          <w:instrText>PAGE   \* MERGEFORMAT</w:instrText>
        </w:r>
        <w:r w:rsidRPr="00901F0D">
          <w:rPr>
            <w:rFonts w:ascii="Arial" w:hAnsi="Arial" w:cs="Arial"/>
            <w:szCs w:val="20"/>
          </w:rPr>
          <w:fldChar w:fldCharType="separate"/>
        </w:r>
        <w:r w:rsidR="006B030D">
          <w:rPr>
            <w:rFonts w:ascii="Arial" w:hAnsi="Arial" w:cs="Arial"/>
            <w:noProof/>
            <w:szCs w:val="20"/>
          </w:rPr>
          <w:t>14</w:t>
        </w:r>
        <w:r w:rsidRPr="00901F0D">
          <w:rPr>
            <w:rFonts w:ascii="Arial" w:hAnsi="Arial" w:cs="Arial"/>
            <w:szCs w:val="20"/>
          </w:rPr>
          <w:fldChar w:fldCharType="end"/>
        </w:r>
      </w:p>
    </w:sdtContent>
  </w:sdt>
  <w:p w14:paraId="6AF45C58" w14:textId="77777777" w:rsidR="00A32A51" w:rsidRDefault="00A32A51" w:rsidP="00DC7E7D">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9E47B" w14:textId="77777777" w:rsidR="009836B5" w:rsidRDefault="009836B5">
      <w:r>
        <w:separator/>
      </w:r>
    </w:p>
  </w:footnote>
  <w:footnote w:type="continuationSeparator" w:id="0">
    <w:p w14:paraId="5CF38540" w14:textId="77777777" w:rsidR="009836B5" w:rsidRDefault="00983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30331F"/>
    <w:multiLevelType w:val="hybridMultilevel"/>
    <w:tmpl w:val="F072D26E"/>
    <w:lvl w:ilvl="0" w:tplc="63448B58">
      <w:start w:val="1"/>
      <w:numFmt w:val="bullet"/>
      <w:lvlText w:val=""/>
      <w:lvlJc w:val="left"/>
      <w:pPr>
        <w:ind w:left="720" w:hanging="360"/>
      </w:pPr>
      <w:rPr>
        <w:rFonts w:ascii="Symbol" w:hAnsi="Symbol"/>
      </w:rPr>
    </w:lvl>
    <w:lvl w:ilvl="1" w:tplc="1A06C582">
      <w:start w:val="1"/>
      <w:numFmt w:val="bullet"/>
      <w:lvlText w:val=""/>
      <w:lvlJc w:val="left"/>
      <w:pPr>
        <w:ind w:left="720" w:hanging="360"/>
      </w:pPr>
      <w:rPr>
        <w:rFonts w:ascii="Symbol" w:hAnsi="Symbol"/>
      </w:rPr>
    </w:lvl>
    <w:lvl w:ilvl="2" w:tplc="818EA7C0">
      <w:start w:val="1"/>
      <w:numFmt w:val="bullet"/>
      <w:lvlText w:val=""/>
      <w:lvlJc w:val="left"/>
      <w:pPr>
        <w:ind w:left="720" w:hanging="360"/>
      </w:pPr>
      <w:rPr>
        <w:rFonts w:ascii="Symbol" w:hAnsi="Symbol"/>
      </w:rPr>
    </w:lvl>
    <w:lvl w:ilvl="3" w:tplc="12301FFC">
      <w:start w:val="1"/>
      <w:numFmt w:val="bullet"/>
      <w:lvlText w:val=""/>
      <w:lvlJc w:val="left"/>
      <w:pPr>
        <w:ind w:left="720" w:hanging="360"/>
      </w:pPr>
      <w:rPr>
        <w:rFonts w:ascii="Symbol" w:hAnsi="Symbol"/>
      </w:rPr>
    </w:lvl>
    <w:lvl w:ilvl="4" w:tplc="7F42AC1A">
      <w:start w:val="1"/>
      <w:numFmt w:val="bullet"/>
      <w:lvlText w:val=""/>
      <w:lvlJc w:val="left"/>
      <w:pPr>
        <w:ind w:left="720" w:hanging="360"/>
      </w:pPr>
      <w:rPr>
        <w:rFonts w:ascii="Symbol" w:hAnsi="Symbol"/>
      </w:rPr>
    </w:lvl>
    <w:lvl w:ilvl="5" w:tplc="D352889A">
      <w:start w:val="1"/>
      <w:numFmt w:val="bullet"/>
      <w:lvlText w:val=""/>
      <w:lvlJc w:val="left"/>
      <w:pPr>
        <w:ind w:left="720" w:hanging="360"/>
      </w:pPr>
      <w:rPr>
        <w:rFonts w:ascii="Symbol" w:hAnsi="Symbol"/>
      </w:rPr>
    </w:lvl>
    <w:lvl w:ilvl="6" w:tplc="047C6DF0">
      <w:start w:val="1"/>
      <w:numFmt w:val="bullet"/>
      <w:lvlText w:val=""/>
      <w:lvlJc w:val="left"/>
      <w:pPr>
        <w:ind w:left="720" w:hanging="360"/>
      </w:pPr>
      <w:rPr>
        <w:rFonts w:ascii="Symbol" w:hAnsi="Symbol"/>
      </w:rPr>
    </w:lvl>
    <w:lvl w:ilvl="7" w:tplc="0816A54C">
      <w:start w:val="1"/>
      <w:numFmt w:val="bullet"/>
      <w:lvlText w:val=""/>
      <w:lvlJc w:val="left"/>
      <w:pPr>
        <w:ind w:left="720" w:hanging="360"/>
      </w:pPr>
      <w:rPr>
        <w:rFonts w:ascii="Symbol" w:hAnsi="Symbol"/>
      </w:rPr>
    </w:lvl>
    <w:lvl w:ilvl="8" w:tplc="C72EE528">
      <w:start w:val="1"/>
      <w:numFmt w:val="bullet"/>
      <w:lvlText w:val=""/>
      <w:lvlJc w:val="left"/>
      <w:pPr>
        <w:ind w:left="720" w:hanging="360"/>
      </w:pPr>
      <w:rPr>
        <w:rFonts w:ascii="Symbol" w:hAnsi="Symbol"/>
      </w:rPr>
    </w:lvl>
  </w:abstractNum>
  <w:abstractNum w:abstractNumId="17" w15:restartNumberingAfterBreak="0">
    <w:nsid w:val="20DE0E45"/>
    <w:multiLevelType w:val="hybridMultilevel"/>
    <w:tmpl w:val="DA7C88AC"/>
    <w:lvl w:ilvl="0" w:tplc="D458F0CC">
      <w:start w:val="1"/>
      <w:numFmt w:val="bullet"/>
      <w:lvlText w:val=""/>
      <w:lvlJc w:val="left"/>
      <w:pPr>
        <w:ind w:left="360" w:hanging="360"/>
      </w:pPr>
      <w:rPr>
        <w:rFonts w:ascii="Symbol" w:hAnsi="Symbol" w:hint="default"/>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8" w15:restartNumberingAfterBreak="0">
    <w:nsid w:val="265119E7"/>
    <w:multiLevelType w:val="hybridMultilevel"/>
    <w:tmpl w:val="A6A21CF8"/>
    <w:lvl w:ilvl="0" w:tplc="73DC3F1C">
      <w:start w:val="4"/>
      <w:numFmt w:val="bullet"/>
      <w:lvlText w:val="-"/>
      <w:lvlJc w:val="left"/>
      <w:pPr>
        <w:ind w:left="720" w:hanging="360"/>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A22BD0"/>
    <w:multiLevelType w:val="hybridMultilevel"/>
    <w:tmpl w:val="1BFAAF32"/>
    <w:lvl w:ilvl="0" w:tplc="864EFCF4">
      <w:start w:val="1"/>
      <w:numFmt w:val="bullet"/>
      <w:lvlText w:val=""/>
      <w:lvlJc w:val="left"/>
      <w:pPr>
        <w:ind w:left="720" w:hanging="360"/>
      </w:pPr>
      <w:rPr>
        <w:rFonts w:ascii="Symbol" w:hAnsi="Symbol"/>
      </w:rPr>
    </w:lvl>
    <w:lvl w:ilvl="1" w:tplc="AF386A36">
      <w:start w:val="1"/>
      <w:numFmt w:val="bullet"/>
      <w:lvlText w:val=""/>
      <w:lvlJc w:val="left"/>
      <w:pPr>
        <w:ind w:left="720" w:hanging="360"/>
      </w:pPr>
      <w:rPr>
        <w:rFonts w:ascii="Symbol" w:hAnsi="Symbol"/>
      </w:rPr>
    </w:lvl>
    <w:lvl w:ilvl="2" w:tplc="3A52C588">
      <w:start w:val="1"/>
      <w:numFmt w:val="bullet"/>
      <w:lvlText w:val=""/>
      <w:lvlJc w:val="left"/>
      <w:pPr>
        <w:ind w:left="720" w:hanging="360"/>
      </w:pPr>
      <w:rPr>
        <w:rFonts w:ascii="Symbol" w:hAnsi="Symbol"/>
      </w:rPr>
    </w:lvl>
    <w:lvl w:ilvl="3" w:tplc="7E6EB956">
      <w:start w:val="1"/>
      <w:numFmt w:val="bullet"/>
      <w:lvlText w:val=""/>
      <w:lvlJc w:val="left"/>
      <w:pPr>
        <w:ind w:left="720" w:hanging="360"/>
      </w:pPr>
      <w:rPr>
        <w:rFonts w:ascii="Symbol" w:hAnsi="Symbol"/>
      </w:rPr>
    </w:lvl>
    <w:lvl w:ilvl="4" w:tplc="AFFE4A8C">
      <w:start w:val="1"/>
      <w:numFmt w:val="bullet"/>
      <w:lvlText w:val=""/>
      <w:lvlJc w:val="left"/>
      <w:pPr>
        <w:ind w:left="720" w:hanging="360"/>
      </w:pPr>
      <w:rPr>
        <w:rFonts w:ascii="Symbol" w:hAnsi="Symbol"/>
      </w:rPr>
    </w:lvl>
    <w:lvl w:ilvl="5" w:tplc="710C6DAE">
      <w:start w:val="1"/>
      <w:numFmt w:val="bullet"/>
      <w:lvlText w:val=""/>
      <w:lvlJc w:val="left"/>
      <w:pPr>
        <w:ind w:left="720" w:hanging="360"/>
      </w:pPr>
      <w:rPr>
        <w:rFonts w:ascii="Symbol" w:hAnsi="Symbol"/>
      </w:rPr>
    </w:lvl>
    <w:lvl w:ilvl="6" w:tplc="055AAF9A">
      <w:start w:val="1"/>
      <w:numFmt w:val="bullet"/>
      <w:lvlText w:val=""/>
      <w:lvlJc w:val="left"/>
      <w:pPr>
        <w:ind w:left="720" w:hanging="360"/>
      </w:pPr>
      <w:rPr>
        <w:rFonts w:ascii="Symbol" w:hAnsi="Symbol"/>
      </w:rPr>
    </w:lvl>
    <w:lvl w:ilvl="7" w:tplc="497A2B28">
      <w:start w:val="1"/>
      <w:numFmt w:val="bullet"/>
      <w:lvlText w:val=""/>
      <w:lvlJc w:val="left"/>
      <w:pPr>
        <w:ind w:left="720" w:hanging="360"/>
      </w:pPr>
      <w:rPr>
        <w:rFonts w:ascii="Symbol" w:hAnsi="Symbol"/>
      </w:rPr>
    </w:lvl>
    <w:lvl w:ilvl="8" w:tplc="EE164350">
      <w:start w:val="1"/>
      <w:numFmt w:val="bullet"/>
      <w:lvlText w:val=""/>
      <w:lvlJc w:val="left"/>
      <w:pPr>
        <w:ind w:left="720" w:hanging="360"/>
      </w:pPr>
      <w:rPr>
        <w:rFonts w:ascii="Symbol" w:hAnsi="Symbol"/>
      </w:rPr>
    </w:lvl>
  </w:abstractNum>
  <w:abstractNum w:abstractNumId="22"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7"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4344AFB"/>
    <w:multiLevelType w:val="hybridMultilevel"/>
    <w:tmpl w:val="6AC22A30"/>
    <w:lvl w:ilvl="0" w:tplc="016CF498">
      <w:start w:val="1"/>
      <w:numFmt w:val="bullet"/>
      <w:lvlText w:val=""/>
      <w:lvlJc w:val="left"/>
      <w:pPr>
        <w:ind w:left="720" w:hanging="360"/>
      </w:pPr>
      <w:rPr>
        <w:rFonts w:ascii="Symbol" w:hAnsi="Symbol"/>
      </w:rPr>
    </w:lvl>
    <w:lvl w:ilvl="1" w:tplc="F8743C3C">
      <w:start w:val="1"/>
      <w:numFmt w:val="bullet"/>
      <w:lvlText w:val=""/>
      <w:lvlJc w:val="left"/>
      <w:pPr>
        <w:ind w:left="720" w:hanging="360"/>
      </w:pPr>
      <w:rPr>
        <w:rFonts w:ascii="Symbol" w:hAnsi="Symbol"/>
      </w:rPr>
    </w:lvl>
    <w:lvl w:ilvl="2" w:tplc="2E8ABD0C">
      <w:start w:val="1"/>
      <w:numFmt w:val="bullet"/>
      <w:lvlText w:val=""/>
      <w:lvlJc w:val="left"/>
      <w:pPr>
        <w:ind w:left="720" w:hanging="360"/>
      </w:pPr>
      <w:rPr>
        <w:rFonts w:ascii="Symbol" w:hAnsi="Symbol"/>
      </w:rPr>
    </w:lvl>
    <w:lvl w:ilvl="3" w:tplc="02BC5520">
      <w:start w:val="1"/>
      <w:numFmt w:val="bullet"/>
      <w:lvlText w:val=""/>
      <w:lvlJc w:val="left"/>
      <w:pPr>
        <w:ind w:left="720" w:hanging="360"/>
      </w:pPr>
      <w:rPr>
        <w:rFonts w:ascii="Symbol" w:hAnsi="Symbol"/>
      </w:rPr>
    </w:lvl>
    <w:lvl w:ilvl="4" w:tplc="088E73DE">
      <w:start w:val="1"/>
      <w:numFmt w:val="bullet"/>
      <w:lvlText w:val=""/>
      <w:lvlJc w:val="left"/>
      <w:pPr>
        <w:ind w:left="720" w:hanging="360"/>
      </w:pPr>
      <w:rPr>
        <w:rFonts w:ascii="Symbol" w:hAnsi="Symbol"/>
      </w:rPr>
    </w:lvl>
    <w:lvl w:ilvl="5" w:tplc="93CA30FC">
      <w:start w:val="1"/>
      <w:numFmt w:val="bullet"/>
      <w:lvlText w:val=""/>
      <w:lvlJc w:val="left"/>
      <w:pPr>
        <w:ind w:left="720" w:hanging="360"/>
      </w:pPr>
      <w:rPr>
        <w:rFonts w:ascii="Symbol" w:hAnsi="Symbol"/>
      </w:rPr>
    </w:lvl>
    <w:lvl w:ilvl="6" w:tplc="B50AAF92">
      <w:start w:val="1"/>
      <w:numFmt w:val="bullet"/>
      <w:lvlText w:val=""/>
      <w:lvlJc w:val="left"/>
      <w:pPr>
        <w:ind w:left="720" w:hanging="360"/>
      </w:pPr>
      <w:rPr>
        <w:rFonts w:ascii="Symbol" w:hAnsi="Symbol"/>
      </w:rPr>
    </w:lvl>
    <w:lvl w:ilvl="7" w:tplc="0876E026">
      <w:start w:val="1"/>
      <w:numFmt w:val="bullet"/>
      <w:lvlText w:val=""/>
      <w:lvlJc w:val="left"/>
      <w:pPr>
        <w:ind w:left="720" w:hanging="360"/>
      </w:pPr>
      <w:rPr>
        <w:rFonts w:ascii="Symbol" w:hAnsi="Symbol"/>
      </w:rPr>
    </w:lvl>
    <w:lvl w:ilvl="8" w:tplc="CD607EAC">
      <w:start w:val="1"/>
      <w:numFmt w:val="bullet"/>
      <w:lvlText w:val=""/>
      <w:lvlJc w:val="left"/>
      <w:pPr>
        <w:ind w:left="720" w:hanging="360"/>
      </w:pPr>
      <w:rPr>
        <w:rFonts w:ascii="Symbol" w:hAnsi="Symbol"/>
      </w:rPr>
    </w:lvl>
  </w:abstractNum>
  <w:abstractNum w:abstractNumId="29"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0"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33"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DD3FC0"/>
    <w:multiLevelType w:val="hybridMultilevel"/>
    <w:tmpl w:val="F67445B8"/>
    <w:lvl w:ilvl="0" w:tplc="266E9E2E">
      <w:start w:val="3"/>
      <w:numFmt w:val="bullet"/>
      <w:lvlText w:val="-"/>
      <w:lvlJc w:val="left"/>
      <w:pPr>
        <w:ind w:left="927" w:hanging="360"/>
      </w:pPr>
      <w:rPr>
        <w:rFonts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5"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7"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9"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4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5"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24"/>
  </w:num>
  <w:num w:numId="3">
    <w:abstractNumId w:val="0"/>
  </w:num>
  <w:num w:numId="4">
    <w:abstractNumId w:val="4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4"/>
  </w:num>
  <w:num w:numId="8">
    <w:abstractNumId w:val="14"/>
  </w:num>
  <w:num w:numId="9">
    <w:abstractNumId w:val="46"/>
  </w:num>
  <w:num w:numId="10">
    <w:abstractNumId w:val="35"/>
  </w:num>
  <w:num w:numId="11">
    <w:abstractNumId w:val="11"/>
  </w:num>
  <w:num w:numId="12">
    <w:abstractNumId w:val="15"/>
  </w:num>
  <w:num w:numId="13">
    <w:abstractNumId w:val="12"/>
  </w:num>
  <w:num w:numId="14">
    <w:abstractNumId w:val="41"/>
  </w:num>
  <w:num w:numId="15">
    <w:abstractNumId w:val="45"/>
  </w:num>
  <w:num w:numId="16">
    <w:abstractNumId w:val="39"/>
  </w:num>
  <w:num w:numId="17">
    <w:abstractNumId w:val="33"/>
  </w:num>
  <w:num w:numId="18">
    <w:abstractNumId w:val="25"/>
  </w:num>
  <w:num w:numId="19">
    <w:abstractNumId w:val="9"/>
  </w:num>
  <w:num w:numId="20">
    <w:abstractNumId w:val="30"/>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31"/>
  </w:num>
  <w:num w:numId="24">
    <w:abstractNumId w:val="10"/>
  </w:num>
  <w:num w:numId="25">
    <w:abstractNumId w:val="29"/>
  </w:num>
  <w:num w:numId="26">
    <w:abstractNumId w:val="38"/>
  </w:num>
  <w:num w:numId="27">
    <w:abstractNumId w:val="20"/>
  </w:num>
  <w:num w:numId="2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3"/>
  </w:num>
  <w:num w:numId="31">
    <w:abstractNumId w:val="37"/>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42"/>
  </w:num>
  <w:num w:numId="35">
    <w:abstractNumId w:val="43"/>
  </w:num>
  <w:num w:numId="36">
    <w:abstractNumId w:val="34"/>
  </w:num>
  <w:num w:numId="37">
    <w:abstractNumId w:val="17"/>
  </w:num>
  <w:num w:numId="38">
    <w:abstractNumId w:val="18"/>
  </w:num>
  <w:num w:numId="39">
    <w:abstractNumId w:val="16"/>
  </w:num>
  <w:num w:numId="40">
    <w:abstractNumId w:val="28"/>
  </w:num>
  <w:num w:numId="41">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1273"/>
    <w:rsid w:val="00002AA5"/>
    <w:rsid w:val="0000344E"/>
    <w:rsid w:val="00003C2B"/>
    <w:rsid w:val="0000438E"/>
    <w:rsid w:val="00004CD5"/>
    <w:rsid w:val="000052F0"/>
    <w:rsid w:val="00006860"/>
    <w:rsid w:val="00006961"/>
    <w:rsid w:val="00006E02"/>
    <w:rsid w:val="00006E7F"/>
    <w:rsid w:val="0000794B"/>
    <w:rsid w:val="00010D01"/>
    <w:rsid w:val="00010D4B"/>
    <w:rsid w:val="000112A3"/>
    <w:rsid w:val="000118F5"/>
    <w:rsid w:val="00011CE1"/>
    <w:rsid w:val="0001249A"/>
    <w:rsid w:val="000138B3"/>
    <w:rsid w:val="00013AB4"/>
    <w:rsid w:val="00013F89"/>
    <w:rsid w:val="00014798"/>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74"/>
    <w:rsid w:val="000225EF"/>
    <w:rsid w:val="00022672"/>
    <w:rsid w:val="00022FA0"/>
    <w:rsid w:val="00023A26"/>
    <w:rsid w:val="00023B6B"/>
    <w:rsid w:val="00024A4D"/>
    <w:rsid w:val="00024FC2"/>
    <w:rsid w:val="00025085"/>
    <w:rsid w:val="000264FF"/>
    <w:rsid w:val="00026CFD"/>
    <w:rsid w:val="00027A33"/>
    <w:rsid w:val="00031EB0"/>
    <w:rsid w:val="00032240"/>
    <w:rsid w:val="000342DD"/>
    <w:rsid w:val="0003498E"/>
    <w:rsid w:val="00035EAC"/>
    <w:rsid w:val="00036694"/>
    <w:rsid w:val="00037C9E"/>
    <w:rsid w:val="00040495"/>
    <w:rsid w:val="00040B24"/>
    <w:rsid w:val="00040C56"/>
    <w:rsid w:val="00040EFB"/>
    <w:rsid w:val="00041030"/>
    <w:rsid w:val="00041FB3"/>
    <w:rsid w:val="00042E00"/>
    <w:rsid w:val="00043E53"/>
    <w:rsid w:val="00043F11"/>
    <w:rsid w:val="00044268"/>
    <w:rsid w:val="0004453C"/>
    <w:rsid w:val="0004467F"/>
    <w:rsid w:val="00044B60"/>
    <w:rsid w:val="00044DC3"/>
    <w:rsid w:val="00045577"/>
    <w:rsid w:val="000459A8"/>
    <w:rsid w:val="00045A52"/>
    <w:rsid w:val="00045DCA"/>
    <w:rsid w:val="00045F5E"/>
    <w:rsid w:val="00046294"/>
    <w:rsid w:val="00047267"/>
    <w:rsid w:val="00047552"/>
    <w:rsid w:val="000477D0"/>
    <w:rsid w:val="0005090A"/>
    <w:rsid w:val="000512E9"/>
    <w:rsid w:val="000513DA"/>
    <w:rsid w:val="000516B8"/>
    <w:rsid w:val="00051852"/>
    <w:rsid w:val="00053D75"/>
    <w:rsid w:val="00054278"/>
    <w:rsid w:val="00057079"/>
    <w:rsid w:val="000572BF"/>
    <w:rsid w:val="000573B1"/>
    <w:rsid w:val="00057865"/>
    <w:rsid w:val="00061D62"/>
    <w:rsid w:val="000623F4"/>
    <w:rsid w:val="00063677"/>
    <w:rsid w:val="0006425C"/>
    <w:rsid w:val="0006427E"/>
    <w:rsid w:val="0006508C"/>
    <w:rsid w:val="000661ED"/>
    <w:rsid w:val="00067AE7"/>
    <w:rsid w:val="0007082B"/>
    <w:rsid w:val="00071C4D"/>
    <w:rsid w:val="00072743"/>
    <w:rsid w:val="000732AC"/>
    <w:rsid w:val="0007350D"/>
    <w:rsid w:val="00073AE3"/>
    <w:rsid w:val="00074024"/>
    <w:rsid w:val="00074259"/>
    <w:rsid w:val="00074576"/>
    <w:rsid w:val="00075CF4"/>
    <w:rsid w:val="000760EF"/>
    <w:rsid w:val="00076C42"/>
    <w:rsid w:val="00077E6D"/>
    <w:rsid w:val="00080349"/>
    <w:rsid w:val="00081375"/>
    <w:rsid w:val="000817BA"/>
    <w:rsid w:val="00083B61"/>
    <w:rsid w:val="00084BC5"/>
    <w:rsid w:val="00085280"/>
    <w:rsid w:val="00086906"/>
    <w:rsid w:val="00087EE7"/>
    <w:rsid w:val="00090442"/>
    <w:rsid w:val="00090B6E"/>
    <w:rsid w:val="00090D89"/>
    <w:rsid w:val="00091491"/>
    <w:rsid w:val="00091913"/>
    <w:rsid w:val="0009201B"/>
    <w:rsid w:val="00092109"/>
    <w:rsid w:val="00093197"/>
    <w:rsid w:val="000931DB"/>
    <w:rsid w:val="000934B0"/>
    <w:rsid w:val="0009544A"/>
    <w:rsid w:val="000959F9"/>
    <w:rsid w:val="00097158"/>
    <w:rsid w:val="000972EB"/>
    <w:rsid w:val="000A0109"/>
    <w:rsid w:val="000A02E8"/>
    <w:rsid w:val="000A168F"/>
    <w:rsid w:val="000A16F8"/>
    <w:rsid w:val="000A171E"/>
    <w:rsid w:val="000A201E"/>
    <w:rsid w:val="000A22C8"/>
    <w:rsid w:val="000A2834"/>
    <w:rsid w:val="000A2CAC"/>
    <w:rsid w:val="000A333A"/>
    <w:rsid w:val="000A3776"/>
    <w:rsid w:val="000A4177"/>
    <w:rsid w:val="000A4E74"/>
    <w:rsid w:val="000A50B4"/>
    <w:rsid w:val="000A62AC"/>
    <w:rsid w:val="000A6557"/>
    <w:rsid w:val="000A7022"/>
    <w:rsid w:val="000A71FF"/>
    <w:rsid w:val="000A7A4D"/>
    <w:rsid w:val="000B088C"/>
    <w:rsid w:val="000B0E4D"/>
    <w:rsid w:val="000B0FD9"/>
    <w:rsid w:val="000B147B"/>
    <w:rsid w:val="000B198F"/>
    <w:rsid w:val="000B20FD"/>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2727"/>
    <w:rsid w:val="000D33A0"/>
    <w:rsid w:val="000D3464"/>
    <w:rsid w:val="000D3497"/>
    <w:rsid w:val="000D3658"/>
    <w:rsid w:val="000D402F"/>
    <w:rsid w:val="000D4A66"/>
    <w:rsid w:val="000D573B"/>
    <w:rsid w:val="000D639B"/>
    <w:rsid w:val="000E032E"/>
    <w:rsid w:val="000E105A"/>
    <w:rsid w:val="000E1B8B"/>
    <w:rsid w:val="000E243C"/>
    <w:rsid w:val="000E34BC"/>
    <w:rsid w:val="000E3AC5"/>
    <w:rsid w:val="000E5437"/>
    <w:rsid w:val="000E56E1"/>
    <w:rsid w:val="000E5D0D"/>
    <w:rsid w:val="000E5EB6"/>
    <w:rsid w:val="000E6997"/>
    <w:rsid w:val="000E69A9"/>
    <w:rsid w:val="000E74B2"/>
    <w:rsid w:val="000E76A0"/>
    <w:rsid w:val="000E7912"/>
    <w:rsid w:val="000E7E0D"/>
    <w:rsid w:val="000F13CB"/>
    <w:rsid w:val="000F25C3"/>
    <w:rsid w:val="000F314C"/>
    <w:rsid w:val="000F6B75"/>
    <w:rsid w:val="000F7177"/>
    <w:rsid w:val="000F7355"/>
    <w:rsid w:val="001001B8"/>
    <w:rsid w:val="00100E0F"/>
    <w:rsid w:val="00101093"/>
    <w:rsid w:val="001017E3"/>
    <w:rsid w:val="00101A28"/>
    <w:rsid w:val="00101AC1"/>
    <w:rsid w:val="001022DB"/>
    <w:rsid w:val="001024B5"/>
    <w:rsid w:val="0010322B"/>
    <w:rsid w:val="001032B8"/>
    <w:rsid w:val="0010337B"/>
    <w:rsid w:val="00104C5F"/>
    <w:rsid w:val="00105A21"/>
    <w:rsid w:val="00105E92"/>
    <w:rsid w:val="00107044"/>
    <w:rsid w:val="0010711D"/>
    <w:rsid w:val="00107B54"/>
    <w:rsid w:val="00110146"/>
    <w:rsid w:val="00110495"/>
    <w:rsid w:val="00110E1F"/>
    <w:rsid w:val="00112126"/>
    <w:rsid w:val="00112FDA"/>
    <w:rsid w:val="0011405C"/>
    <w:rsid w:val="001143AC"/>
    <w:rsid w:val="00115140"/>
    <w:rsid w:val="0011551B"/>
    <w:rsid w:val="001157E0"/>
    <w:rsid w:val="00116BF6"/>
    <w:rsid w:val="001174A5"/>
    <w:rsid w:val="00117A96"/>
    <w:rsid w:val="00117CF2"/>
    <w:rsid w:val="00117E6B"/>
    <w:rsid w:val="0012091D"/>
    <w:rsid w:val="00120B28"/>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643"/>
    <w:rsid w:val="001378BB"/>
    <w:rsid w:val="00137E3A"/>
    <w:rsid w:val="00140113"/>
    <w:rsid w:val="00140456"/>
    <w:rsid w:val="00140F96"/>
    <w:rsid w:val="00141578"/>
    <w:rsid w:val="00141EB8"/>
    <w:rsid w:val="00142E79"/>
    <w:rsid w:val="0014374D"/>
    <w:rsid w:val="00144059"/>
    <w:rsid w:val="0014470A"/>
    <w:rsid w:val="001455CA"/>
    <w:rsid w:val="00145780"/>
    <w:rsid w:val="001458CB"/>
    <w:rsid w:val="00145DED"/>
    <w:rsid w:val="001470F7"/>
    <w:rsid w:val="00147B89"/>
    <w:rsid w:val="0015001E"/>
    <w:rsid w:val="0015014F"/>
    <w:rsid w:val="00150432"/>
    <w:rsid w:val="00150471"/>
    <w:rsid w:val="001519E5"/>
    <w:rsid w:val="00151DF1"/>
    <w:rsid w:val="001525C2"/>
    <w:rsid w:val="00153324"/>
    <w:rsid w:val="00153526"/>
    <w:rsid w:val="001536E0"/>
    <w:rsid w:val="00153909"/>
    <w:rsid w:val="00153B49"/>
    <w:rsid w:val="00154A06"/>
    <w:rsid w:val="00154C2A"/>
    <w:rsid w:val="00154C4D"/>
    <w:rsid w:val="00154E8A"/>
    <w:rsid w:val="00156091"/>
    <w:rsid w:val="00156ACE"/>
    <w:rsid w:val="0015733F"/>
    <w:rsid w:val="001604D6"/>
    <w:rsid w:val="00161696"/>
    <w:rsid w:val="00161CA6"/>
    <w:rsid w:val="001626AE"/>
    <w:rsid w:val="00163755"/>
    <w:rsid w:val="00163C75"/>
    <w:rsid w:val="00163CA7"/>
    <w:rsid w:val="0016450F"/>
    <w:rsid w:val="001645B1"/>
    <w:rsid w:val="00164603"/>
    <w:rsid w:val="00165213"/>
    <w:rsid w:val="00165FDE"/>
    <w:rsid w:val="001663C1"/>
    <w:rsid w:val="0016652E"/>
    <w:rsid w:val="0016788B"/>
    <w:rsid w:val="00167BC9"/>
    <w:rsid w:val="00167C9B"/>
    <w:rsid w:val="0017066A"/>
    <w:rsid w:val="00170733"/>
    <w:rsid w:val="001709AA"/>
    <w:rsid w:val="00172105"/>
    <w:rsid w:val="0017252D"/>
    <w:rsid w:val="00172A38"/>
    <w:rsid w:val="00173080"/>
    <w:rsid w:val="001739BD"/>
    <w:rsid w:val="00173DB6"/>
    <w:rsid w:val="00173F3C"/>
    <w:rsid w:val="00174773"/>
    <w:rsid w:val="0017488F"/>
    <w:rsid w:val="00174AAC"/>
    <w:rsid w:val="00174C13"/>
    <w:rsid w:val="00175A89"/>
    <w:rsid w:val="00177534"/>
    <w:rsid w:val="00177BFA"/>
    <w:rsid w:val="00180D8F"/>
    <w:rsid w:val="00180E70"/>
    <w:rsid w:val="00181082"/>
    <w:rsid w:val="00181327"/>
    <w:rsid w:val="00181625"/>
    <w:rsid w:val="001816CA"/>
    <w:rsid w:val="0018175E"/>
    <w:rsid w:val="001819E1"/>
    <w:rsid w:val="00182196"/>
    <w:rsid w:val="0018419D"/>
    <w:rsid w:val="00184244"/>
    <w:rsid w:val="001842C6"/>
    <w:rsid w:val="001842E3"/>
    <w:rsid w:val="00184460"/>
    <w:rsid w:val="00185392"/>
    <w:rsid w:val="001854F1"/>
    <w:rsid w:val="00186B80"/>
    <w:rsid w:val="001876FF"/>
    <w:rsid w:val="0019012C"/>
    <w:rsid w:val="001901A8"/>
    <w:rsid w:val="001914B9"/>
    <w:rsid w:val="0019247F"/>
    <w:rsid w:val="00192913"/>
    <w:rsid w:val="001935DF"/>
    <w:rsid w:val="00193963"/>
    <w:rsid w:val="00193FDE"/>
    <w:rsid w:val="00194A8C"/>
    <w:rsid w:val="001955C7"/>
    <w:rsid w:val="001958AC"/>
    <w:rsid w:val="00196B2C"/>
    <w:rsid w:val="00197001"/>
    <w:rsid w:val="00197DF6"/>
    <w:rsid w:val="001A04D7"/>
    <w:rsid w:val="001A057C"/>
    <w:rsid w:val="001A0D9E"/>
    <w:rsid w:val="001A19F1"/>
    <w:rsid w:val="001A2B5C"/>
    <w:rsid w:val="001A2BA6"/>
    <w:rsid w:val="001A2C8F"/>
    <w:rsid w:val="001A2E04"/>
    <w:rsid w:val="001A5CA0"/>
    <w:rsid w:val="001A5E59"/>
    <w:rsid w:val="001A633F"/>
    <w:rsid w:val="001A6884"/>
    <w:rsid w:val="001A6E29"/>
    <w:rsid w:val="001A7293"/>
    <w:rsid w:val="001A75E8"/>
    <w:rsid w:val="001A7824"/>
    <w:rsid w:val="001B05C5"/>
    <w:rsid w:val="001B0E8A"/>
    <w:rsid w:val="001B145E"/>
    <w:rsid w:val="001B1695"/>
    <w:rsid w:val="001B2B31"/>
    <w:rsid w:val="001B2CC3"/>
    <w:rsid w:val="001B3216"/>
    <w:rsid w:val="001B33FC"/>
    <w:rsid w:val="001B38EF"/>
    <w:rsid w:val="001B3AED"/>
    <w:rsid w:val="001B45F8"/>
    <w:rsid w:val="001B65D8"/>
    <w:rsid w:val="001C08E5"/>
    <w:rsid w:val="001C092D"/>
    <w:rsid w:val="001C0AEE"/>
    <w:rsid w:val="001C0CBF"/>
    <w:rsid w:val="001C1045"/>
    <w:rsid w:val="001C2480"/>
    <w:rsid w:val="001C3567"/>
    <w:rsid w:val="001C3AC3"/>
    <w:rsid w:val="001C42F2"/>
    <w:rsid w:val="001C4456"/>
    <w:rsid w:val="001C459B"/>
    <w:rsid w:val="001C5357"/>
    <w:rsid w:val="001C63AA"/>
    <w:rsid w:val="001C6B3C"/>
    <w:rsid w:val="001C7149"/>
    <w:rsid w:val="001C7C5A"/>
    <w:rsid w:val="001C7EB3"/>
    <w:rsid w:val="001D02C3"/>
    <w:rsid w:val="001D061C"/>
    <w:rsid w:val="001D2444"/>
    <w:rsid w:val="001D2604"/>
    <w:rsid w:val="001D339D"/>
    <w:rsid w:val="001D4228"/>
    <w:rsid w:val="001D44D2"/>
    <w:rsid w:val="001D575F"/>
    <w:rsid w:val="001D6621"/>
    <w:rsid w:val="001D6713"/>
    <w:rsid w:val="001D7585"/>
    <w:rsid w:val="001D77A1"/>
    <w:rsid w:val="001E001B"/>
    <w:rsid w:val="001E017B"/>
    <w:rsid w:val="001E0621"/>
    <w:rsid w:val="001E074A"/>
    <w:rsid w:val="001E0902"/>
    <w:rsid w:val="001E1353"/>
    <w:rsid w:val="001E18E2"/>
    <w:rsid w:val="001E1D6E"/>
    <w:rsid w:val="001E253D"/>
    <w:rsid w:val="001E3507"/>
    <w:rsid w:val="001E3E87"/>
    <w:rsid w:val="001E486E"/>
    <w:rsid w:val="001E4E00"/>
    <w:rsid w:val="001E521D"/>
    <w:rsid w:val="001E6849"/>
    <w:rsid w:val="001E6CF9"/>
    <w:rsid w:val="001E78A7"/>
    <w:rsid w:val="001E7ABC"/>
    <w:rsid w:val="001F1294"/>
    <w:rsid w:val="001F296C"/>
    <w:rsid w:val="001F2DB3"/>
    <w:rsid w:val="001F30FE"/>
    <w:rsid w:val="001F32B3"/>
    <w:rsid w:val="001F37F4"/>
    <w:rsid w:val="001F43E2"/>
    <w:rsid w:val="001F4728"/>
    <w:rsid w:val="001F4998"/>
    <w:rsid w:val="001F5640"/>
    <w:rsid w:val="001F5FE5"/>
    <w:rsid w:val="001F725F"/>
    <w:rsid w:val="001F7BA7"/>
    <w:rsid w:val="0020095C"/>
    <w:rsid w:val="00200B17"/>
    <w:rsid w:val="002019FD"/>
    <w:rsid w:val="00201A97"/>
    <w:rsid w:val="00201D13"/>
    <w:rsid w:val="0020260C"/>
    <w:rsid w:val="00202B88"/>
    <w:rsid w:val="00205153"/>
    <w:rsid w:val="002055AA"/>
    <w:rsid w:val="00205780"/>
    <w:rsid w:val="00207523"/>
    <w:rsid w:val="0020760C"/>
    <w:rsid w:val="00207711"/>
    <w:rsid w:val="00207855"/>
    <w:rsid w:val="00211BAD"/>
    <w:rsid w:val="00211F29"/>
    <w:rsid w:val="00211FEA"/>
    <w:rsid w:val="002122BA"/>
    <w:rsid w:val="002134D6"/>
    <w:rsid w:val="002135C7"/>
    <w:rsid w:val="00214462"/>
    <w:rsid w:val="00214AA1"/>
    <w:rsid w:val="00215039"/>
    <w:rsid w:val="00215198"/>
    <w:rsid w:val="002155A9"/>
    <w:rsid w:val="002158E5"/>
    <w:rsid w:val="00216208"/>
    <w:rsid w:val="00217188"/>
    <w:rsid w:val="0022037F"/>
    <w:rsid w:val="0022074A"/>
    <w:rsid w:val="00220C4C"/>
    <w:rsid w:val="00220F29"/>
    <w:rsid w:val="00221070"/>
    <w:rsid w:val="002212DF"/>
    <w:rsid w:val="00221C47"/>
    <w:rsid w:val="00221D7D"/>
    <w:rsid w:val="002225B5"/>
    <w:rsid w:val="002228E8"/>
    <w:rsid w:val="00222ABF"/>
    <w:rsid w:val="002235FB"/>
    <w:rsid w:val="00223A28"/>
    <w:rsid w:val="00223B96"/>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75"/>
    <w:rsid w:val="002362C0"/>
    <w:rsid w:val="002363D7"/>
    <w:rsid w:val="002365CA"/>
    <w:rsid w:val="00237CDD"/>
    <w:rsid w:val="00240580"/>
    <w:rsid w:val="00240BFE"/>
    <w:rsid w:val="002413DB"/>
    <w:rsid w:val="00241BE6"/>
    <w:rsid w:val="002421E5"/>
    <w:rsid w:val="0024241B"/>
    <w:rsid w:val="002427D0"/>
    <w:rsid w:val="0024374D"/>
    <w:rsid w:val="00244434"/>
    <w:rsid w:val="00244633"/>
    <w:rsid w:val="002448C8"/>
    <w:rsid w:val="00244FB3"/>
    <w:rsid w:val="00245EDA"/>
    <w:rsid w:val="0024606F"/>
    <w:rsid w:val="00246F57"/>
    <w:rsid w:val="002471E0"/>
    <w:rsid w:val="0024752A"/>
    <w:rsid w:val="00250402"/>
    <w:rsid w:val="00251226"/>
    <w:rsid w:val="00252FC4"/>
    <w:rsid w:val="00253B1E"/>
    <w:rsid w:val="00254132"/>
    <w:rsid w:val="00254DA0"/>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1AD7"/>
    <w:rsid w:val="00272063"/>
    <w:rsid w:val="00272408"/>
    <w:rsid w:val="00272F24"/>
    <w:rsid w:val="0027320A"/>
    <w:rsid w:val="002733B3"/>
    <w:rsid w:val="00273732"/>
    <w:rsid w:val="0027428B"/>
    <w:rsid w:val="002746CF"/>
    <w:rsid w:val="00274A75"/>
    <w:rsid w:val="00275999"/>
    <w:rsid w:val="00275B3E"/>
    <w:rsid w:val="00275E0B"/>
    <w:rsid w:val="002763A9"/>
    <w:rsid w:val="00276628"/>
    <w:rsid w:val="00276F35"/>
    <w:rsid w:val="00277032"/>
    <w:rsid w:val="00277E08"/>
    <w:rsid w:val="00280314"/>
    <w:rsid w:val="00280D3F"/>
    <w:rsid w:val="002817F5"/>
    <w:rsid w:val="00281B8A"/>
    <w:rsid w:val="002822DD"/>
    <w:rsid w:val="002826F5"/>
    <w:rsid w:val="00282A15"/>
    <w:rsid w:val="00282CD9"/>
    <w:rsid w:val="00282EE7"/>
    <w:rsid w:val="00283A6E"/>
    <w:rsid w:val="00283C7D"/>
    <w:rsid w:val="002842A5"/>
    <w:rsid w:val="002847BA"/>
    <w:rsid w:val="002848EF"/>
    <w:rsid w:val="002854A1"/>
    <w:rsid w:val="00285618"/>
    <w:rsid w:val="00290070"/>
    <w:rsid w:val="00290775"/>
    <w:rsid w:val="0029135C"/>
    <w:rsid w:val="002919B1"/>
    <w:rsid w:val="00292CAB"/>
    <w:rsid w:val="00294587"/>
    <w:rsid w:val="00294841"/>
    <w:rsid w:val="00294C82"/>
    <w:rsid w:val="00294CC5"/>
    <w:rsid w:val="00294DEF"/>
    <w:rsid w:val="00294EBC"/>
    <w:rsid w:val="00295889"/>
    <w:rsid w:val="002959C3"/>
    <w:rsid w:val="00296384"/>
    <w:rsid w:val="002974CF"/>
    <w:rsid w:val="002A05B2"/>
    <w:rsid w:val="002A14C7"/>
    <w:rsid w:val="002A187C"/>
    <w:rsid w:val="002A1943"/>
    <w:rsid w:val="002A239F"/>
    <w:rsid w:val="002A3867"/>
    <w:rsid w:val="002A3B61"/>
    <w:rsid w:val="002A3DB9"/>
    <w:rsid w:val="002A3EAC"/>
    <w:rsid w:val="002A3FF7"/>
    <w:rsid w:val="002A4BD6"/>
    <w:rsid w:val="002A4D71"/>
    <w:rsid w:val="002A5BD5"/>
    <w:rsid w:val="002A685A"/>
    <w:rsid w:val="002A6D7B"/>
    <w:rsid w:val="002A7710"/>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261"/>
    <w:rsid w:val="002B656B"/>
    <w:rsid w:val="002B6984"/>
    <w:rsid w:val="002B6FC2"/>
    <w:rsid w:val="002C2415"/>
    <w:rsid w:val="002C3220"/>
    <w:rsid w:val="002C337D"/>
    <w:rsid w:val="002C3776"/>
    <w:rsid w:val="002C3D74"/>
    <w:rsid w:val="002C3F2D"/>
    <w:rsid w:val="002C4B4C"/>
    <w:rsid w:val="002C5D40"/>
    <w:rsid w:val="002C628A"/>
    <w:rsid w:val="002D07AE"/>
    <w:rsid w:val="002D0AC1"/>
    <w:rsid w:val="002D0D77"/>
    <w:rsid w:val="002D0E2F"/>
    <w:rsid w:val="002D1B07"/>
    <w:rsid w:val="002D1D68"/>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E0718"/>
    <w:rsid w:val="002E0CCF"/>
    <w:rsid w:val="002E0FF6"/>
    <w:rsid w:val="002E195F"/>
    <w:rsid w:val="002E379C"/>
    <w:rsid w:val="002E534C"/>
    <w:rsid w:val="002E53F4"/>
    <w:rsid w:val="002E5CAE"/>
    <w:rsid w:val="002E5E71"/>
    <w:rsid w:val="002E766E"/>
    <w:rsid w:val="002E7810"/>
    <w:rsid w:val="002E7E5F"/>
    <w:rsid w:val="002F06E7"/>
    <w:rsid w:val="002F078C"/>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9D0"/>
    <w:rsid w:val="00303D8F"/>
    <w:rsid w:val="00303E6F"/>
    <w:rsid w:val="0030445E"/>
    <w:rsid w:val="00304743"/>
    <w:rsid w:val="00306212"/>
    <w:rsid w:val="0030652B"/>
    <w:rsid w:val="00306EA6"/>
    <w:rsid w:val="00307435"/>
    <w:rsid w:val="00307A2D"/>
    <w:rsid w:val="00310355"/>
    <w:rsid w:val="003107EF"/>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1A0"/>
    <w:rsid w:val="00322D27"/>
    <w:rsid w:val="00322E77"/>
    <w:rsid w:val="003230DF"/>
    <w:rsid w:val="003243A5"/>
    <w:rsid w:val="00324AA9"/>
    <w:rsid w:val="0032576A"/>
    <w:rsid w:val="00326126"/>
    <w:rsid w:val="003261FA"/>
    <w:rsid w:val="00326741"/>
    <w:rsid w:val="00326A74"/>
    <w:rsid w:val="00330314"/>
    <w:rsid w:val="0033031A"/>
    <w:rsid w:val="003307E8"/>
    <w:rsid w:val="003314C7"/>
    <w:rsid w:val="00332765"/>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6CA"/>
    <w:rsid w:val="00353587"/>
    <w:rsid w:val="00353BB5"/>
    <w:rsid w:val="00353F8C"/>
    <w:rsid w:val="00354481"/>
    <w:rsid w:val="003545C0"/>
    <w:rsid w:val="00354ED5"/>
    <w:rsid w:val="00355811"/>
    <w:rsid w:val="003559FD"/>
    <w:rsid w:val="00355F98"/>
    <w:rsid w:val="00355FDD"/>
    <w:rsid w:val="00356B3B"/>
    <w:rsid w:val="00357D1F"/>
    <w:rsid w:val="003600E3"/>
    <w:rsid w:val="00362626"/>
    <w:rsid w:val="00364133"/>
    <w:rsid w:val="003651C3"/>
    <w:rsid w:val="003657D0"/>
    <w:rsid w:val="003660AB"/>
    <w:rsid w:val="00366397"/>
    <w:rsid w:val="00366D8B"/>
    <w:rsid w:val="00367440"/>
    <w:rsid w:val="00367497"/>
    <w:rsid w:val="00367714"/>
    <w:rsid w:val="00367B95"/>
    <w:rsid w:val="003710CA"/>
    <w:rsid w:val="00372473"/>
    <w:rsid w:val="003732AC"/>
    <w:rsid w:val="00373D42"/>
    <w:rsid w:val="00373FED"/>
    <w:rsid w:val="003742D6"/>
    <w:rsid w:val="00374A35"/>
    <w:rsid w:val="00374E1F"/>
    <w:rsid w:val="00374F99"/>
    <w:rsid w:val="00375B91"/>
    <w:rsid w:val="00376D8B"/>
    <w:rsid w:val="003772FF"/>
    <w:rsid w:val="00380C19"/>
    <w:rsid w:val="00381FDA"/>
    <w:rsid w:val="003821CE"/>
    <w:rsid w:val="00382513"/>
    <w:rsid w:val="00382A22"/>
    <w:rsid w:val="003834D1"/>
    <w:rsid w:val="00383DBE"/>
    <w:rsid w:val="00384110"/>
    <w:rsid w:val="00384331"/>
    <w:rsid w:val="0038490F"/>
    <w:rsid w:val="00384E1D"/>
    <w:rsid w:val="003854E9"/>
    <w:rsid w:val="00385930"/>
    <w:rsid w:val="00386F94"/>
    <w:rsid w:val="00387DDF"/>
    <w:rsid w:val="003906BA"/>
    <w:rsid w:val="003909A4"/>
    <w:rsid w:val="00390D94"/>
    <w:rsid w:val="00391007"/>
    <w:rsid w:val="003912AD"/>
    <w:rsid w:val="003920D9"/>
    <w:rsid w:val="00392C07"/>
    <w:rsid w:val="0039343A"/>
    <w:rsid w:val="0039385C"/>
    <w:rsid w:val="00393948"/>
    <w:rsid w:val="003950F8"/>
    <w:rsid w:val="00395164"/>
    <w:rsid w:val="003967AB"/>
    <w:rsid w:val="0039704F"/>
    <w:rsid w:val="003970C1"/>
    <w:rsid w:val="00397E34"/>
    <w:rsid w:val="003A0645"/>
    <w:rsid w:val="003A0995"/>
    <w:rsid w:val="003A0AE2"/>
    <w:rsid w:val="003A104E"/>
    <w:rsid w:val="003A1E39"/>
    <w:rsid w:val="003A21A1"/>
    <w:rsid w:val="003A27F6"/>
    <w:rsid w:val="003A3CC7"/>
    <w:rsid w:val="003A5BE3"/>
    <w:rsid w:val="003A6C25"/>
    <w:rsid w:val="003A728E"/>
    <w:rsid w:val="003A75D8"/>
    <w:rsid w:val="003A7CA2"/>
    <w:rsid w:val="003B0BB9"/>
    <w:rsid w:val="003B0FF7"/>
    <w:rsid w:val="003B1AD2"/>
    <w:rsid w:val="003B1C4B"/>
    <w:rsid w:val="003B1E6E"/>
    <w:rsid w:val="003B22AF"/>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08A"/>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48AE"/>
    <w:rsid w:val="003E5346"/>
    <w:rsid w:val="003E5F99"/>
    <w:rsid w:val="003E6687"/>
    <w:rsid w:val="003E67DD"/>
    <w:rsid w:val="003E76A5"/>
    <w:rsid w:val="003E7D6C"/>
    <w:rsid w:val="003E7F4F"/>
    <w:rsid w:val="003F06B5"/>
    <w:rsid w:val="003F0BA8"/>
    <w:rsid w:val="003F0D23"/>
    <w:rsid w:val="003F1696"/>
    <w:rsid w:val="003F1A9F"/>
    <w:rsid w:val="003F31B9"/>
    <w:rsid w:val="003F3241"/>
    <w:rsid w:val="003F3461"/>
    <w:rsid w:val="003F3F04"/>
    <w:rsid w:val="003F4679"/>
    <w:rsid w:val="003F4C25"/>
    <w:rsid w:val="003F572B"/>
    <w:rsid w:val="003F6695"/>
    <w:rsid w:val="003F6C4B"/>
    <w:rsid w:val="003F7153"/>
    <w:rsid w:val="003F77BB"/>
    <w:rsid w:val="003F7B30"/>
    <w:rsid w:val="003F7DC8"/>
    <w:rsid w:val="004006F4"/>
    <w:rsid w:val="004007D0"/>
    <w:rsid w:val="00400886"/>
    <w:rsid w:val="00400900"/>
    <w:rsid w:val="00400EAA"/>
    <w:rsid w:val="00400FF0"/>
    <w:rsid w:val="004012B1"/>
    <w:rsid w:val="0040135D"/>
    <w:rsid w:val="00401938"/>
    <w:rsid w:val="00401BB2"/>
    <w:rsid w:val="00402B89"/>
    <w:rsid w:val="00402BE0"/>
    <w:rsid w:val="00403674"/>
    <w:rsid w:val="00403D10"/>
    <w:rsid w:val="004043A4"/>
    <w:rsid w:val="0040465F"/>
    <w:rsid w:val="004051FD"/>
    <w:rsid w:val="00405650"/>
    <w:rsid w:val="004057A2"/>
    <w:rsid w:val="00405BBF"/>
    <w:rsid w:val="00405E9D"/>
    <w:rsid w:val="004069E0"/>
    <w:rsid w:val="004069E7"/>
    <w:rsid w:val="00406E7F"/>
    <w:rsid w:val="0040789F"/>
    <w:rsid w:val="0040796F"/>
    <w:rsid w:val="00410225"/>
    <w:rsid w:val="004109E8"/>
    <w:rsid w:val="00410E38"/>
    <w:rsid w:val="00410F36"/>
    <w:rsid w:val="00411784"/>
    <w:rsid w:val="00411EFE"/>
    <w:rsid w:val="004138DC"/>
    <w:rsid w:val="00413A66"/>
    <w:rsid w:val="00413E96"/>
    <w:rsid w:val="00414382"/>
    <w:rsid w:val="0041467F"/>
    <w:rsid w:val="004155EF"/>
    <w:rsid w:val="00415727"/>
    <w:rsid w:val="00415C47"/>
    <w:rsid w:val="00415EC5"/>
    <w:rsid w:val="0041738B"/>
    <w:rsid w:val="00417C90"/>
    <w:rsid w:val="00417E6F"/>
    <w:rsid w:val="004200BD"/>
    <w:rsid w:val="00420B8D"/>
    <w:rsid w:val="00420E50"/>
    <w:rsid w:val="0042109D"/>
    <w:rsid w:val="00421E29"/>
    <w:rsid w:val="004229DE"/>
    <w:rsid w:val="00422E0A"/>
    <w:rsid w:val="004235E6"/>
    <w:rsid w:val="004239BD"/>
    <w:rsid w:val="00423B92"/>
    <w:rsid w:val="00423BA2"/>
    <w:rsid w:val="00423E13"/>
    <w:rsid w:val="00425101"/>
    <w:rsid w:val="004253CD"/>
    <w:rsid w:val="00425589"/>
    <w:rsid w:val="004260DD"/>
    <w:rsid w:val="00426A08"/>
    <w:rsid w:val="00427EEE"/>
    <w:rsid w:val="00430968"/>
    <w:rsid w:val="00431281"/>
    <w:rsid w:val="0043134C"/>
    <w:rsid w:val="004317B7"/>
    <w:rsid w:val="00431A5D"/>
    <w:rsid w:val="00431B14"/>
    <w:rsid w:val="00431C92"/>
    <w:rsid w:val="00431CA3"/>
    <w:rsid w:val="00433284"/>
    <w:rsid w:val="0043365D"/>
    <w:rsid w:val="004353D5"/>
    <w:rsid w:val="00435636"/>
    <w:rsid w:val="00436D73"/>
    <w:rsid w:val="0043751F"/>
    <w:rsid w:val="00437880"/>
    <w:rsid w:val="00437F58"/>
    <w:rsid w:val="00440017"/>
    <w:rsid w:val="00440108"/>
    <w:rsid w:val="00441A0C"/>
    <w:rsid w:val="0044281D"/>
    <w:rsid w:val="004434FD"/>
    <w:rsid w:val="00443AAC"/>
    <w:rsid w:val="00443AEE"/>
    <w:rsid w:val="00443DBF"/>
    <w:rsid w:val="00443E22"/>
    <w:rsid w:val="004440B6"/>
    <w:rsid w:val="0044459D"/>
    <w:rsid w:val="00444C20"/>
    <w:rsid w:val="00445487"/>
    <w:rsid w:val="004466A1"/>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0DA8"/>
    <w:rsid w:val="00460DAF"/>
    <w:rsid w:val="00461903"/>
    <w:rsid w:val="004619B6"/>
    <w:rsid w:val="00461C83"/>
    <w:rsid w:val="004629C4"/>
    <w:rsid w:val="00463097"/>
    <w:rsid w:val="004632DC"/>
    <w:rsid w:val="004632F9"/>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5687"/>
    <w:rsid w:val="004763A1"/>
    <w:rsid w:val="00476481"/>
    <w:rsid w:val="004764E4"/>
    <w:rsid w:val="004778DC"/>
    <w:rsid w:val="00477A24"/>
    <w:rsid w:val="00477B08"/>
    <w:rsid w:val="00477CD1"/>
    <w:rsid w:val="004802DF"/>
    <w:rsid w:val="00480545"/>
    <w:rsid w:val="004809BC"/>
    <w:rsid w:val="00480AD4"/>
    <w:rsid w:val="0048126E"/>
    <w:rsid w:val="00481B22"/>
    <w:rsid w:val="0048335A"/>
    <w:rsid w:val="00484160"/>
    <w:rsid w:val="00484482"/>
    <w:rsid w:val="00485CA0"/>
    <w:rsid w:val="004878C4"/>
    <w:rsid w:val="00490166"/>
    <w:rsid w:val="0049031D"/>
    <w:rsid w:val="0049068C"/>
    <w:rsid w:val="00490C5F"/>
    <w:rsid w:val="00491CAC"/>
    <w:rsid w:val="00492044"/>
    <w:rsid w:val="00492689"/>
    <w:rsid w:val="00492821"/>
    <w:rsid w:val="00492C81"/>
    <w:rsid w:val="00494080"/>
    <w:rsid w:val="00495385"/>
    <w:rsid w:val="004953C4"/>
    <w:rsid w:val="0049592E"/>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212"/>
    <w:rsid w:val="004A6838"/>
    <w:rsid w:val="004A791E"/>
    <w:rsid w:val="004B1787"/>
    <w:rsid w:val="004B1DB1"/>
    <w:rsid w:val="004B27BD"/>
    <w:rsid w:val="004B31D1"/>
    <w:rsid w:val="004B369F"/>
    <w:rsid w:val="004B387C"/>
    <w:rsid w:val="004B461E"/>
    <w:rsid w:val="004B5602"/>
    <w:rsid w:val="004B717E"/>
    <w:rsid w:val="004B7A07"/>
    <w:rsid w:val="004C056D"/>
    <w:rsid w:val="004C2104"/>
    <w:rsid w:val="004C24EA"/>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3D56"/>
    <w:rsid w:val="004D4CC3"/>
    <w:rsid w:val="004D4ECA"/>
    <w:rsid w:val="004D5647"/>
    <w:rsid w:val="004D598C"/>
    <w:rsid w:val="004D6132"/>
    <w:rsid w:val="004D6437"/>
    <w:rsid w:val="004D72DC"/>
    <w:rsid w:val="004D75A6"/>
    <w:rsid w:val="004E0026"/>
    <w:rsid w:val="004E272B"/>
    <w:rsid w:val="004E2C43"/>
    <w:rsid w:val="004E2CE0"/>
    <w:rsid w:val="004E356F"/>
    <w:rsid w:val="004E3897"/>
    <w:rsid w:val="004E4A12"/>
    <w:rsid w:val="004E4E32"/>
    <w:rsid w:val="004E4FFC"/>
    <w:rsid w:val="004E5371"/>
    <w:rsid w:val="004E5560"/>
    <w:rsid w:val="004E5732"/>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066D"/>
    <w:rsid w:val="00501778"/>
    <w:rsid w:val="00501E1D"/>
    <w:rsid w:val="005023CD"/>
    <w:rsid w:val="00503310"/>
    <w:rsid w:val="005036CD"/>
    <w:rsid w:val="005041CD"/>
    <w:rsid w:val="00505181"/>
    <w:rsid w:val="00505292"/>
    <w:rsid w:val="0050530C"/>
    <w:rsid w:val="005058A8"/>
    <w:rsid w:val="00505B1F"/>
    <w:rsid w:val="00506931"/>
    <w:rsid w:val="0050762F"/>
    <w:rsid w:val="0050788A"/>
    <w:rsid w:val="00507CAC"/>
    <w:rsid w:val="00507D35"/>
    <w:rsid w:val="00507F61"/>
    <w:rsid w:val="00510931"/>
    <w:rsid w:val="0051144E"/>
    <w:rsid w:val="00512135"/>
    <w:rsid w:val="00513504"/>
    <w:rsid w:val="005137E5"/>
    <w:rsid w:val="0051387D"/>
    <w:rsid w:val="00514247"/>
    <w:rsid w:val="00515070"/>
    <w:rsid w:val="00515783"/>
    <w:rsid w:val="00516442"/>
    <w:rsid w:val="005171FF"/>
    <w:rsid w:val="0051771F"/>
    <w:rsid w:val="0052004A"/>
    <w:rsid w:val="005202F1"/>
    <w:rsid w:val="00520681"/>
    <w:rsid w:val="00520FCA"/>
    <w:rsid w:val="005220FA"/>
    <w:rsid w:val="00522209"/>
    <w:rsid w:val="005222A3"/>
    <w:rsid w:val="005233B4"/>
    <w:rsid w:val="0052382A"/>
    <w:rsid w:val="005243E5"/>
    <w:rsid w:val="005258B2"/>
    <w:rsid w:val="00525AAF"/>
    <w:rsid w:val="00526EBB"/>
    <w:rsid w:val="00527493"/>
    <w:rsid w:val="0052777B"/>
    <w:rsid w:val="00527793"/>
    <w:rsid w:val="005278FE"/>
    <w:rsid w:val="00527F69"/>
    <w:rsid w:val="0053014E"/>
    <w:rsid w:val="0053029A"/>
    <w:rsid w:val="00530F96"/>
    <w:rsid w:val="005313ED"/>
    <w:rsid w:val="0053170C"/>
    <w:rsid w:val="005318A8"/>
    <w:rsid w:val="00532280"/>
    <w:rsid w:val="00532813"/>
    <w:rsid w:val="0053306C"/>
    <w:rsid w:val="00533653"/>
    <w:rsid w:val="00533D21"/>
    <w:rsid w:val="00533D74"/>
    <w:rsid w:val="00534020"/>
    <w:rsid w:val="00534042"/>
    <w:rsid w:val="005341FC"/>
    <w:rsid w:val="00534214"/>
    <w:rsid w:val="005346DF"/>
    <w:rsid w:val="00535359"/>
    <w:rsid w:val="00535F1E"/>
    <w:rsid w:val="005363D5"/>
    <w:rsid w:val="00536E17"/>
    <w:rsid w:val="005373F8"/>
    <w:rsid w:val="005379D9"/>
    <w:rsid w:val="00537D50"/>
    <w:rsid w:val="00537D7D"/>
    <w:rsid w:val="00537DD3"/>
    <w:rsid w:val="00540426"/>
    <w:rsid w:val="0054101F"/>
    <w:rsid w:val="005421CA"/>
    <w:rsid w:val="00542472"/>
    <w:rsid w:val="00542A42"/>
    <w:rsid w:val="00544052"/>
    <w:rsid w:val="00545F4C"/>
    <w:rsid w:val="00546B85"/>
    <w:rsid w:val="00547BB1"/>
    <w:rsid w:val="0055027F"/>
    <w:rsid w:val="00550CB6"/>
    <w:rsid w:val="00551058"/>
    <w:rsid w:val="00551FB4"/>
    <w:rsid w:val="00552D97"/>
    <w:rsid w:val="00552DC1"/>
    <w:rsid w:val="00552DF0"/>
    <w:rsid w:val="00552E14"/>
    <w:rsid w:val="00553079"/>
    <w:rsid w:val="00553308"/>
    <w:rsid w:val="00553D99"/>
    <w:rsid w:val="0055414D"/>
    <w:rsid w:val="005544DD"/>
    <w:rsid w:val="0055460C"/>
    <w:rsid w:val="0055478D"/>
    <w:rsid w:val="0055577F"/>
    <w:rsid w:val="005560BF"/>
    <w:rsid w:val="005565FE"/>
    <w:rsid w:val="00557FD8"/>
    <w:rsid w:val="005616C6"/>
    <w:rsid w:val="0056198A"/>
    <w:rsid w:val="00562A59"/>
    <w:rsid w:val="00562E25"/>
    <w:rsid w:val="00563663"/>
    <w:rsid w:val="005636A2"/>
    <w:rsid w:val="00563942"/>
    <w:rsid w:val="00564547"/>
    <w:rsid w:val="005645A6"/>
    <w:rsid w:val="00565276"/>
    <w:rsid w:val="00565BAE"/>
    <w:rsid w:val="00565EAE"/>
    <w:rsid w:val="00566BB8"/>
    <w:rsid w:val="00566DFE"/>
    <w:rsid w:val="00567781"/>
    <w:rsid w:val="00567999"/>
    <w:rsid w:val="00570065"/>
    <w:rsid w:val="0057163F"/>
    <w:rsid w:val="00574A7D"/>
    <w:rsid w:val="00574B0B"/>
    <w:rsid w:val="00575746"/>
    <w:rsid w:val="00575BC2"/>
    <w:rsid w:val="00575C03"/>
    <w:rsid w:val="005760B3"/>
    <w:rsid w:val="005762A2"/>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2C40"/>
    <w:rsid w:val="005839FB"/>
    <w:rsid w:val="00583A50"/>
    <w:rsid w:val="0058456B"/>
    <w:rsid w:val="00585220"/>
    <w:rsid w:val="0058585A"/>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9793A"/>
    <w:rsid w:val="005A06F9"/>
    <w:rsid w:val="005A0B7F"/>
    <w:rsid w:val="005A1235"/>
    <w:rsid w:val="005A1475"/>
    <w:rsid w:val="005A15E5"/>
    <w:rsid w:val="005A3E81"/>
    <w:rsid w:val="005A556A"/>
    <w:rsid w:val="005A5D67"/>
    <w:rsid w:val="005A63B1"/>
    <w:rsid w:val="005A693C"/>
    <w:rsid w:val="005A7821"/>
    <w:rsid w:val="005B0021"/>
    <w:rsid w:val="005B0148"/>
    <w:rsid w:val="005B0307"/>
    <w:rsid w:val="005B0895"/>
    <w:rsid w:val="005B0F76"/>
    <w:rsid w:val="005B1108"/>
    <w:rsid w:val="005B162F"/>
    <w:rsid w:val="005B2DF6"/>
    <w:rsid w:val="005B4B52"/>
    <w:rsid w:val="005B4C4E"/>
    <w:rsid w:val="005B5064"/>
    <w:rsid w:val="005C079A"/>
    <w:rsid w:val="005C1182"/>
    <w:rsid w:val="005C12AB"/>
    <w:rsid w:val="005C1E5C"/>
    <w:rsid w:val="005C256D"/>
    <w:rsid w:val="005C25FC"/>
    <w:rsid w:val="005C2666"/>
    <w:rsid w:val="005C3005"/>
    <w:rsid w:val="005C32B9"/>
    <w:rsid w:val="005C3A6D"/>
    <w:rsid w:val="005C3E36"/>
    <w:rsid w:val="005C4FAB"/>
    <w:rsid w:val="005C5CF6"/>
    <w:rsid w:val="005C6334"/>
    <w:rsid w:val="005D083F"/>
    <w:rsid w:val="005D186E"/>
    <w:rsid w:val="005D1B06"/>
    <w:rsid w:val="005D32CE"/>
    <w:rsid w:val="005D3DB9"/>
    <w:rsid w:val="005D40C6"/>
    <w:rsid w:val="005D41E9"/>
    <w:rsid w:val="005D4BCF"/>
    <w:rsid w:val="005D4D7D"/>
    <w:rsid w:val="005D6A41"/>
    <w:rsid w:val="005D6CE1"/>
    <w:rsid w:val="005D72D3"/>
    <w:rsid w:val="005D771A"/>
    <w:rsid w:val="005D7E23"/>
    <w:rsid w:val="005E04F9"/>
    <w:rsid w:val="005E08CF"/>
    <w:rsid w:val="005E20D2"/>
    <w:rsid w:val="005E252D"/>
    <w:rsid w:val="005E3675"/>
    <w:rsid w:val="005E3A75"/>
    <w:rsid w:val="005E3FF0"/>
    <w:rsid w:val="005E4132"/>
    <w:rsid w:val="005E41A0"/>
    <w:rsid w:val="005E4CA3"/>
    <w:rsid w:val="005E5B00"/>
    <w:rsid w:val="005E62EC"/>
    <w:rsid w:val="005E6627"/>
    <w:rsid w:val="005E677D"/>
    <w:rsid w:val="005E7025"/>
    <w:rsid w:val="005F07B4"/>
    <w:rsid w:val="005F0F14"/>
    <w:rsid w:val="005F0F9C"/>
    <w:rsid w:val="005F10A7"/>
    <w:rsid w:val="005F11DA"/>
    <w:rsid w:val="005F124B"/>
    <w:rsid w:val="005F12F7"/>
    <w:rsid w:val="005F15EE"/>
    <w:rsid w:val="005F1B38"/>
    <w:rsid w:val="005F1F73"/>
    <w:rsid w:val="005F2777"/>
    <w:rsid w:val="005F2B47"/>
    <w:rsid w:val="005F2D5C"/>
    <w:rsid w:val="005F30ED"/>
    <w:rsid w:val="005F3412"/>
    <w:rsid w:val="005F3777"/>
    <w:rsid w:val="005F43A5"/>
    <w:rsid w:val="005F46D8"/>
    <w:rsid w:val="005F4F3B"/>
    <w:rsid w:val="005F4F96"/>
    <w:rsid w:val="005F537C"/>
    <w:rsid w:val="005F55D4"/>
    <w:rsid w:val="005F66E9"/>
    <w:rsid w:val="005F6BB3"/>
    <w:rsid w:val="005F736E"/>
    <w:rsid w:val="005F7849"/>
    <w:rsid w:val="00600B87"/>
    <w:rsid w:val="006027F5"/>
    <w:rsid w:val="00603590"/>
    <w:rsid w:val="00605130"/>
    <w:rsid w:val="00605E7C"/>
    <w:rsid w:val="00605FE8"/>
    <w:rsid w:val="0060609A"/>
    <w:rsid w:val="00610DC5"/>
    <w:rsid w:val="00610DFF"/>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3F58"/>
    <w:rsid w:val="006240E7"/>
    <w:rsid w:val="0062460A"/>
    <w:rsid w:val="00624A6E"/>
    <w:rsid w:val="00625359"/>
    <w:rsid w:val="006255B7"/>
    <w:rsid w:val="00626211"/>
    <w:rsid w:val="0062740B"/>
    <w:rsid w:val="0062746D"/>
    <w:rsid w:val="0063043C"/>
    <w:rsid w:val="0063079A"/>
    <w:rsid w:val="00630BA0"/>
    <w:rsid w:val="00630E77"/>
    <w:rsid w:val="00630FB2"/>
    <w:rsid w:val="00631241"/>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BD3"/>
    <w:rsid w:val="00635CE0"/>
    <w:rsid w:val="0063630B"/>
    <w:rsid w:val="0063636B"/>
    <w:rsid w:val="006363BC"/>
    <w:rsid w:val="006363CC"/>
    <w:rsid w:val="00637602"/>
    <w:rsid w:val="0064058C"/>
    <w:rsid w:val="0064067F"/>
    <w:rsid w:val="00640E4D"/>
    <w:rsid w:val="00640F5F"/>
    <w:rsid w:val="006414A3"/>
    <w:rsid w:val="006419BF"/>
    <w:rsid w:val="006428BE"/>
    <w:rsid w:val="00642D2D"/>
    <w:rsid w:val="0064357B"/>
    <w:rsid w:val="006449AE"/>
    <w:rsid w:val="0064516D"/>
    <w:rsid w:val="0064603E"/>
    <w:rsid w:val="00646322"/>
    <w:rsid w:val="0064745C"/>
    <w:rsid w:val="006509CA"/>
    <w:rsid w:val="00650D14"/>
    <w:rsid w:val="00651BB1"/>
    <w:rsid w:val="00652058"/>
    <w:rsid w:val="00652CC5"/>
    <w:rsid w:val="00653306"/>
    <w:rsid w:val="00653B89"/>
    <w:rsid w:val="0065505F"/>
    <w:rsid w:val="00655287"/>
    <w:rsid w:val="00656258"/>
    <w:rsid w:val="006568C4"/>
    <w:rsid w:val="00660687"/>
    <w:rsid w:val="006607E9"/>
    <w:rsid w:val="00660E1A"/>
    <w:rsid w:val="00661B02"/>
    <w:rsid w:val="00662FD5"/>
    <w:rsid w:val="00663E50"/>
    <w:rsid w:val="006641D5"/>
    <w:rsid w:val="00664EB0"/>
    <w:rsid w:val="006656CA"/>
    <w:rsid w:val="00666839"/>
    <w:rsid w:val="00667579"/>
    <w:rsid w:val="006677E2"/>
    <w:rsid w:val="00670236"/>
    <w:rsid w:val="006713A0"/>
    <w:rsid w:val="006714A0"/>
    <w:rsid w:val="0067283F"/>
    <w:rsid w:val="00674AC6"/>
    <w:rsid w:val="006753BB"/>
    <w:rsid w:val="006764CA"/>
    <w:rsid w:val="00677D8C"/>
    <w:rsid w:val="006810A0"/>
    <w:rsid w:val="00681B3D"/>
    <w:rsid w:val="00681B7F"/>
    <w:rsid w:val="00681F41"/>
    <w:rsid w:val="006822BC"/>
    <w:rsid w:val="00682992"/>
    <w:rsid w:val="00683AF9"/>
    <w:rsid w:val="00684E07"/>
    <w:rsid w:val="0068550E"/>
    <w:rsid w:val="0068580C"/>
    <w:rsid w:val="006864A3"/>
    <w:rsid w:val="006868FC"/>
    <w:rsid w:val="0069090E"/>
    <w:rsid w:val="00693D81"/>
    <w:rsid w:val="00693F70"/>
    <w:rsid w:val="00694774"/>
    <w:rsid w:val="00694B6A"/>
    <w:rsid w:val="00695DC3"/>
    <w:rsid w:val="00695DD2"/>
    <w:rsid w:val="006968D6"/>
    <w:rsid w:val="00696B58"/>
    <w:rsid w:val="0069722E"/>
    <w:rsid w:val="00697A9F"/>
    <w:rsid w:val="006A16CE"/>
    <w:rsid w:val="006A19CC"/>
    <w:rsid w:val="006A1CCF"/>
    <w:rsid w:val="006A1EE5"/>
    <w:rsid w:val="006A23AF"/>
    <w:rsid w:val="006A257A"/>
    <w:rsid w:val="006A2654"/>
    <w:rsid w:val="006A29DF"/>
    <w:rsid w:val="006A4AD9"/>
    <w:rsid w:val="006A4E95"/>
    <w:rsid w:val="006A586D"/>
    <w:rsid w:val="006A58A4"/>
    <w:rsid w:val="006B030D"/>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876"/>
    <w:rsid w:val="006C0914"/>
    <w:rsid w:val="006C0E51"/>
    <w:rsid w:val="006C0FD5"/>
    <w:rsid w:val="006C2D5B"/>
    <w:rsid w:val="006C2FD7"/>
    <w:rsid w:val="006C36F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788"/>
    <w:rsid w:val="006D3E79"/>
    <w:rsid w:val="006D3EA9"/>
    <w:rsid w:val="006D4315"/>
    <w:rsid w:val="006D4A0D"/>
    <w:rsid w:val="006D4B1E"/>
    <w:rsid w:val="006D4D9B"/>
    <w:rsid w:val="006D50BF"/>
    <w:rsid w:val="006D5AFC"/>
    <w:rsid w:val="006D5CCB"/>
    <w:rsid w:val="006D5FC3"/>
    <w:rsid w:val="006D6089"/>
    <w:rsid w:val="006D61E2"/>
    <w:rsid w:val="006D639B"/>
    <w:rsid w:val="006D63F1"/>
    <w:rsid w:val="006D6CE4"/>
    <w:rsid w:val="006D7040"/>
    <w:rsid w:val="006D79D5"/>
    <w:rsid w:val="006E017D"/>
    <w:rsid w:val="006E025F"/>
    <w:rsid w:val="006E0940"/>
    <w:rsid w:val="006E0CF2"/>
    <w:rsid w:val="006E0EA5"/>
    <w:rsid w:val="006E126C"/>
    <w:rsid w:val="006E2256"/>
    <w:rsid w:val="006E32AE"/>
    <w:rsid w:val="006E334C"/>
    <w:rsid w:val="006E6AB4"/>
    <w:rsid w:val="006E750A"/>
    <w:rsid w:val="006E7932"/>
    <w:rsid w:val="006E7A70"/>
    <w:rsid w:val="006F1C8A"/>
    <w:rsid w:val="006F2080"/>
    <w:rsid w:val="006F292E"/>
    <w:rsid w:val="006F36DB"/>
    <w:rsid w:val="006F36EE"/>
    <w:rsid w:val="006F4251"/>
    <w:rsid w:val="006F4280"/>
    <w:rsid w:val="006F442B"/>
    <w:rsid w:val="006F489B"/>
    <w:rsid w:val="006F4D2D"/>
    <w:rsid w:val="006F501D"/>
    <w:rsid w:val="006F56CF"/>
    <w:rsid w:val="006F5934"/>
    <w:rsid w:val="006F5B64"/>
    <w:rsid w:val="006F7341"/>
    <w:rsid w:val="00700125"/>
    <w:rsid w:val="00700E45"/>
    <w:rsid w:val="00701737"/>
    <w:rsid w:val="00701BA7"/>
    <w:rsid w:val="00702189"/>
    <w:rsid w:val="0070299D"/>
    <w:rsid w:val="00702A4A"/>
    <w:rsid w:val="00703098"/>
    <w:rsid w:val="00703AF1"/>
    <w:rsid w:val="00703DB5"/>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3EA"/>
    <w:rsid w:val="00714535"/>
    <w:rsid w:val="0071513D"/>
    <w:rsid w:val="007152A2"/>
    <w:rsid w:val="0071552F"/>
    <w:rsid w:val="00715B4A"/>
    <w:rsid w:val="00715EE9"/>
    <w:rsid w:val="00716808"/>
    <w:rsid w:val="00716917"/>
    <w:rsid w:val="0071783B"/>
    <w:rsid w:val="007204C0"/>
    <w:rsid w:val="00721312"/>
    <w:rsid w:val="00721586"/>
    <w:rsid w:val="00721592"/>
    <w:rsid w:val="00721699"/>
    <w:rsid w:val="00721C55"/>
    <w:rsid w:val="00721E7E"/>
    <w:rsid w:val="00722172"/>
    <w:rsid w:val="00722307"/>
    <w:rsid w:val="00722959"/>
    <w:rsid w:val="0072362D"/>
    <w:rsid w:val="00723C4F"/>
    <w:rsid w:val="0072459E"/>
    <w:rsid w:val="00725471"/>
    <w:rsid w:val="007257D3"/>
    <w:rsid w:val="00725A7C"/>
    <w:rsid w:val="00725B85"/>
    <w:rsid w:val="00726C06"/>
    <w:rsid w:val="007270E7"/>
    <w:rsid w:val="00727E49"/>
    <w:rsid w:val="00727EED"/>
    <w:rsid w:val="00730149"/>
    <w:rsid w:val="00730616"/>
    <w:rsid w:val="00730CE9"/>
    <w:rsid w:val="007314E2"/>
    <w:rsid w:val="0073177C"/>
    <w:rsid w:val="00731BF1"/>
    <w:rsid w:val="0073358F"/>
    <w:rsid w:val="00733A27"/>
    <w:rsid w:val="00733F61"/>
    <w:rsid w:val="00734E5F"/>
    <w:rsid w:val="007352F7"/>
    <w:rsid w:val="00735AA1"/>
    <w:rsid w:val="00736725"/>
    <w:rsid w:val="0074051B"/>
    <w:rsid w:val="00740905"/>
    <w:rsid w:val="00740BA3"/>
    <w:rsid w:val="00741806"/>
    <w:rsid w:val="00741F2C"/>
    <w:rsid w:val="00743206"/>
    <w:rsid w:val="007442FC"/>
    <w:rsid w:val="00744C6E"/>
    <w:rsid w:val="0074579C"/>
    <w:rsid w:val="00745C19"/>
    <w:rsid w:val="00745C84"/>
    <w:rsid w:val="00745E15"/>
    <w:rsid w:val="00746158"/>
    <w:rsid w:val="00746689"/>
    <w:rsid w:val="00746ABA"/>
    <w:rsid w:val="0074708B"/>
    <w:rsid w:val="00747A5D"/>
    <w:rsid w:val="0075012F"/>
    <w:rsid w:val="00750477"/>
    <w:rsid w:val="00750B4C"/>
    <w:rsid w:val="00750C52"/>
    <w:rsid w:val="007511B5"/>
    <w:rsid w:val="00751B27"/>
    <w:rsid w:val="00752137"/>
    <w:rsid w:val="007527F5"/>
    <w:rsid w:val="00752EFB"/>
    <w:rsid w:val="0075604B"/>
    <w:rsid w:val="00756382"/>
    <w:rsid w:val="007567A8"/>
    <w:rsid w:val="00756931"/>
    <w:rsid w:val="007570E7"/>
    <w:rsid w:val="00757528"/>
    <w:rsid w:val="00760896"/>
    <w:rsid w:val="00761179"/>
    <w:rsid w:val="00761740"/>
    <w:rsid w:val="0076180D"/>
    <w:rsid w:val="007621D6"/>
    <w:rsid w:val="007631EE"/>
    <w:rsid w:val="00763230"/>
    <w:rsid w:val="00763387"/>
    <w:rsid w:val="0076400A"/>
    <w:rsid w:val="00764586"/>
    <w:rsid w:val="00764951"/>
    <w:rsid w:val="00764A0F"/>
    <w:rsid w:val="00764F3F"/>
    <w:rsid w:val="007657CF"/>
    <w:rsid w:val="00765CDB"/>
    <w:rsid w:val="0076755E"/>
    <w:rsid w:val="007679D4"/>
    <w:rsid w:val="00767CC4"/>
    <w:rsid w:val="00770110"/>
    <w:rsid w:val="0077012C"/>
    <w:rsid w:val="00770870"/>
    <w:rsid w:val="00770C2E"/>
    <w:rsid w:val="007713EC"/>
    <w:rsid w:val="007718A8"/>
    <w:rsid w:val="007729AA"/>
    <w:rsid w:val="00773133"/>
    <w:rsid w:val="00773398"/>
    <w:rsid w:val="007738A2"/>
    <w:rsid w:val="00774373"/>
    <w:rsid w:val="00774686"/>
    <w:rsid w:val="00774C95"/>
    <w:rsid w:val="00776F25"/>
    <w:rsid w:val="0077791C"/>
    <w:rsid w:val="0078097C"/>
    <w:rsid w:val="00781207"/>
    <w:rsid w:val="00781451"/>
    <w:rsid w:val="0078204C"/>
    <w:rsid w:val="00782F63"/>
    <w:rsid w:val="0078323B"/>
    <w:rsid w:val="007848A3"/>
    <w:rsid w:val="00784FFB"/>
    <w:rsid w:val="0078550C"/>
    <w:rsid w:val="00785BD8"/>
    <w:rsid w:val="00785C62"/>
    <w:rsid w:val="00785C66"/>
    <w:rsid w:val="00785FC2"/>
    <w:rsid w:val="00786A36"/>
    <w:rsid w:val="00786D5C"/>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289B"/>
    <w:rsid w:val="007A2C00"/>
    <w:rsid w:val="007A3076"/>
    <w:rsid w:val="007A3095"/>
    <w:rsid w:val="007A31B5"/>
    <w:rsid w:val="007A3C01"/>
    <w:rsid w:val="007A3D1A"/>
    <w:rsid w:val="007A4CB1"/>
    <w:rsid w:val="007A4F3B"/>
    <w:rsid w:val="007A54DE"/>
    <w:rsid w:val="007A5CD2"/>
    <w:rsid w:val="007A6311"/>
    <w:rsid w:val="007A6318"/>
    <w:rsid w:val="007A7155"/>
    <w:rsid w:val="007A7473"/>
    <w:rsid w:val="007A7D38"/>
    <w:rsid w:val="007B0743"/>
    <w:rsid w:val="007B2424"/>
    <w:rsid w:val="007B2697"/>
    <w:rsid w:val="007B2DDB"/>
    <w:rsid w:val="007B347B"/>
    <w:rsid w:val="007B37C4"/>
    <w:rsid w:val="007B3CB0"/>
    <w:rsid w:val="007B44CC"/>
    <w:rsid w:val="007B558F"/>
    <w:rsid w:val="007B6183"/>
    <w:rsid w:val="007B7053"/>
    <w:rsid w:val="007B7B75"/>
    <w:rsid w:val="007B7C5A"/>
    <w:rsid w:val="007B7E9B"/>
    <w:rsid w:val="007C01E1"/>
    <w:rsid w:val="007C063F"/>
    <w:rsid w:val="007C0E9C"/>
    <w:rsid w:val="007C0F7F"/>
    <w:rsid w:val="007C15F5"/>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B1B"/>
    <w:rsid w:val="007D71CC"/>
    <w:rsid w:val="007D77F5"/>
    <w:rsid w:val="007E0F16"/>
    <w:rsid w:val="007E124A"/>
    <w:rsid w:val="007E19CE"/>
    <w:rsid w:val="007E2BD0"/>
    <w:rsid w:val="007E39E1"/>
    <w:rsid w:val="007E3F89"/>
    <w:rsid w:val="007E4CB3"/>
    <w:rsid w:val="007E5FC3"/>
    <w:rsid w:val="007E5FF1"/>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3822"/>
    <w:rsid w:val="00803DE8"/>
    <w:rsid w:val="00803F17"/>
    <w:rsid w:val="00803F8A"/>
    <w:rsid w:val="00804B6E"/>
    <w:rsid w:val="00804C5E"/>
    <w:rsid w:val="0080558E"/>
    <w:rsid w:val="008069F8"/>
    <w:rsid w:val="008079B9"/>
    <w:rsid w:val="00807F7A"/>
    <w:rsid w:val="00810922"/>
    <w:rsid w:val="0081139A"/>
    <w:rsid w:val="008114B8"/>
    <w:rsid w:val="008116B6"/>
    <w:rsid w:val="00811ADF"/>
    <w:rsid w:val="00811E26"/>
    <w:rsid w:val="00811E3A"/>
    <w:rsid w:val="0081278D"/>
    <w:rsid w:val="00813D82"/>
    <w:rsid w:val="008153B0"/>
    <w:rsid w:val="008157CB"/>
    <w:rsid w:val="008161BC"/>
    <w:rsid w:val="008163B4"/>
    <w:rsid w:val="00820582"/>
    <w:rsid w:val="00821201"/>
    <w:rsid w:val="008212F4"/>
    <w:rsid w:val="00822307"/>
    <w:rsid w:val="0082349D"/>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36605"/>
    <w:rsid w:val="00840A27"/>
    <w:rsid w:val="0084141F"/>
    <w:rsid w:val="00841E46"/>
    <w:rsid w:val="008420EE"/>
    <w:rsid w:val="00843C1B"/>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324"/>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896"/>
    <w:rsid w:val="00877B81"/>
    <w:rsid w:val="008804A6"/>
    <w:rsid w:val="00880661"/>
    <w:rsid w:val="00880904"/>
    <w:rsid w:val="008814D6"/>
    <w:rsid w:val="00881A67"/>
    <w:rsid w:val="00881F2A"/>
    <w:rsid w:val="008822CA"/>
    <w:rsid w:val="00882601"/>
    <w:rsid w:val="008829F7"/>
    <w:rsid w:val="00884156"/>
    <w:rsid w:val="00884F46"/>
    <w:rsid w:val="0088515B"/>
    <w:rsid w:val="00885364"/>
    <w:rsid w:val="008858D9"/>
    <w:rsid w:val="00886862"/>
    <w:rsid w:val="0088758D"/>
    <w:rsid w:val="0088762C"/>
    <w:rsid w:val="008910DE"/>
    <w:rsid w:val="008911DF"/>
    <w:rsid w:val="0089196A"/>
    <w:rsid w:val="008920D5"/>
    <w:rsid w:val="00892CBF"/>
    <w:rsid w:val="00892E1C"/>
    <w:rsid w:val="0089347D"/>
    <w:rsid w:val="00893A2A"/>
    <w:rsid w:val="00893C4D"/>
    <w:rsid w:val="00894257"/>
    <w:rsid w:val="008950C9"/>
    <w:rsid w:val="00895148"/>
    <w:rsid w:val="008957A8"/>
    <w:rsid w:val="00897E23"/>
    <w:rsid w:val="008A0327"/>
    <w:rsid w:val="008A03CD"/>
    <w:rsid w:val="008A12FD"/>
    <w:rsid w:val="008A1F23"/>
    <w:rsid w:val="008A2B80"/>
    <w:rsid w:val="008A3773"/>
    <w:rsid w:val="008A3FC8"/>
    <w:rsid w:val="008A56BB"/>
    <w:rsid w:val="008A5BBF"/>
    <w:rsid w:val="008A635E"/>
    <w:rsid w:val="008A773C"/>
    <w:rsid w:val="008A77EB"/>
    <w:rsid w:val="008A7A4C"/>
    <w:rsid w:val="008A7AEA"/>
    <w:rsid w:val="008B03BB"/>
    <w:rsid w:val="008B041D"/>
    <w:rsid w:val="008B0BFA"/>
    <w:rsid w:val="008B12FC"/>
    <w:rsid w:val="008B1773"/>
    <w:rsid w:val="008B39B5"/>
    <w:rsid w:val="008B3F12"/>
    <w:rsid w:val="008B5817"/>
    <w:rsid w:val="008B6008"/>
    <w:rsid w:val="008C0491"/>
    <w:rsid w:val="008C06C6"/>
    <w:rsid w:val="008C18AB"/>
    <w:rsid w:val="008C293C"/>
    <w:rsid w:val="008C2D2E"/>
    <w:rsid w:val="008C32E8"/>
    <w:rsid w:val="008C3E8F"/>
    <w:rsid w:val="008C3F93"/>
    <w:rsid w:val="008C42AA"/>
    <w:rsid w:val="008C512C"/>
    <w:rsid w:val="008C615D"/>
    <w:rsid w:val="008C688B"/>
    <w:rsid w:val="008C6AFC"/>
    <w:rsid w:val="008C7F37"/>
    <w:rsid w:val="008D1676"/>
    <w:rsid w:val="008D286D"/>
    <w:rsid w:val="008D47B2"/>
    <w:rsid w:val="008D5F34"/>
    <w:rsid w:val="008D6623"/>
    <w:rsid w:val="008D72D1"/>
    <w:rsid w:val="008D735C"/>
    <w:rsid w:val="008D7C17"/>
    <w:rsid w:val="008E1201"/>
    <w:rsid w:val="008E23C8"/>
    <w:rsid w:val="008E2BB1"/>
    <w:rsid w:val="008E2BD3"/>
    <w:rsid w:val="008E388F"/>
    <w:rsid w:val="008E405A"/>
    <w:rsid w:val="008E4381"/>
    <w:rsid w:val="008E4E3D"/>
    <w:rsid w:val="008E545A"/>
    <w:rsid w:val="008E6BCD"/>
    <w:rsid w:val="008E768C"/>
    <w:rsid w:val="008E77A8"/>
    <w:rsid w:val="008E78B6"/>
    <w:rsid w:val="008F01F9"/>
    <w:rsid w:val="008F0993"/>
    <w:rsid w:val="008F0BA3"/>
    <w:rsid w:val="008F0FC2"/>
    <w:rsid w:val="008F1310"/>
    <w:rsid w:val="008F166B"/>
    <w:rsid w:val="008F18FA"/>
    <w:rsid w:val="008F1C2A"/>
    <w:rsid w:val="008F2DCC"/>
    <w:rsid w:val="008F4004"/>
    <w:rsid w:val="008F42DE"/>
    <w:rsid w:val="008F4B7C"/>
    <w:rsid w:val="008F6714"/>
    <w:rsid w:val="008F6ED1"/>
    <w:rsid w:val="008F748D"/>
    <w:rsid w:val="008F79C4"/>
    <w:rsid w:val="009005CB"/>
    <w:rsid w:val="00901657"/>
    <w:rsid w:val="00901F0D"/>
    <w:rsid w:val="00902FE2"/>
    <w:rsid w:val="00903627"/>
    <w:rsid w:val="00903958"/>
    <w:rsid w:val="00904116"/>
    <w:rsid w:val="0090426F"/>
    <w:rsid w:val="00904545"/>
    <w:rsid w:val="00904C82"/>
    <w:rsid w:val="00905495"/>
    <w:rsid w:val="00905763"/>
    <w:rsid w:val="00905FD6"/>
    <w:rsid w:val="009063DC"/>
    <w:rsid w:val="009065D3"/>
    <w:rsid w:val="009107EE"/>
    <w:rsid w:val="00911B47"/>
    <w:rsid w:val="00911CDC"/>
    <w:rsid w:val="0091209B"/>
    <w:rsid w:val="0091266D"/>
    <w:rsid w:val="00912E5A"/>
    <w:rsid w:val="00912F52"/>
    <w:rsid w:val="00913C78"/>
    <w:rsid w:val="00913E59"/>
    <w:rsid w:val="00913FE8"/>
    <w:rsid w:val="00914135"/>
    <w:rsid w:val="009147B8"/>
    <w:rsid w:val="00914D50"/>
    <w:rsid w:val="00915791"/>
    <w:rsid w:val="009162C5"/>
    <w:rsid w:val="0091760C"/>
    <w:rsid w:val="00917B73"/>
    <w:rsid w:val="00917E05"/>
    <w:rsid w:val="00920B62"/>
    <w:rsid w:val="009216E4"/>
    <w:rsid w:val="00921C5C"/>
    <w:rsid w:val="00923233"/>
    <w:rsid w:val="00923309"/>
    <w:rsid w:val="009254F4"/>
    <w:rsid w:val="0092561C"/>
    <w:rsid w:val="00925BA6"/>
    <w:rsid w:val="00926DC6"/>
    <w:rsid w:val="009279FC"/>
    <w:rsid w:val="00930393"/>
    <w:rsid w:val="00930565"/>
    <w:rsid w:val="00930A4A"/>
    <w:rsid w:val="00930EDF"/>
    <w:rsid w:val="00930F05"/>
    <w:rsid w:val="0093220F"/>
    <w:rsid w:val="00932FA3"/>
    <w:rsid w:val="00933959"/>
    <w:rsid w:val="00933D0B"/>
    <w:rsid w:val="009343E9"/>
    <w:rsid w:val="00934D5D"/>
    <w:rsid w:val="009350AA"/>
    <w:rsid w:val="0093592A"/>
    <w:rsid w:val="00935B49"/>
    <w:rsid w:val="00936170"/>
    <w:rsid w:val="00937186"/>
    <w:rsid w:val="00937A21"/>
    <w:rsid w:val="00937D0F"/>
    <w:rsid w:val="00940770"/>
    <w:rsid w:val="00940B70"/>
    <w:rsid w:val="0094186A"/>
    <w:rsid w:val="009419B5"/>
    <w:rsid w:val="00941BBB"/>
    <w:rsid w:val="00942417"/>
    <w:rsid w:val="00942C39"/>
    <w:rsid w:val="009432E2"/>
    <w:rsid w:val="00944A75"/>
    <w:rsid w:val="00945A62"/>
    <w:rsid w:val="0094603D"/>
    <w:rsid w:val="009460F1"/>
    <w:rsid w:val="009500C7"/>
    <w:rsid w:val="00950B8A"/>
    <w:rsid w:val="009512DF"/>
    <w:rsid w:val="00951B8C"/>
    <w:rsid w:val="00952D82"/>
    <w:rsid w:val="00953131"/>
    <w:rsid w:val="00953D8E"/>
    <w:rsid w:val="00954CDC"/>
    <w:rsid w:val="00955122"/>
    <w:rsid w:val="0095522E"/>
    <w:rsid w:val="00955999"/>
    <w:rsid w:val="00956352"/>
    <w:rsid w:val="00956794"/>
    <w:rsid w:val="00960B4A"/>
    <w:rsid w:val="00960E80"/>
    <w:rsid w:val="0096154B"/>
    <w:rsid w:val="00962138"/>
    <w:rsid w:val="0096353B"/>
    <w:rsid w:val="0096540E"/>
    <w:rsid w:val="00966361"/>
    <w:rsid w:val="0096694E"/>
    <w:rsid w:val="00966AA2"/>
    <w:rsid w:val="00966BEE"/>
    <w:rsid w:val="00971077"/>
    <w:rsid w:val="009711F0"/>
    <w:rsid w:val="00971EE9"/>
    <w:rsid w:val="00973864"/>
    <w:rsid w:val="009747F7"/>
    <w:rsid w:val="00974E06"/>
    <w:rsid w:val="00975056"/>
    <w:rsid w:val="0097510F"/>
    <w:rsid w:val="00976445"/>
    <w:rsid w:val="00976BB2"/>
    <w:rsid w:val="009771CC"/>
    <w:rsid w:val="00977BB2"/>
    <w:rsid w:val="00980176"/>
    <w:rsid w:val="00980503"/>
    <w:rsid w:val="00980783"/>
    <w:rsid w:val="00980915"/>
    <w:rsid w:val="00980A0B"/>
    <w:rsid w:val="00980AE8"/>
    <w:rsid w:val="0098185A"/>
    <w:rsid w:val="00981E23"/>
    <w:rsid w:val="00982085"/>
    <w:rsid w:val="009836B5"/>
    <w:rsid w:val="00983E46"/>
    <w:rsid w:val="00984282"/>
    <w:rsid w:val="00984E54"/>
    <w:rsid w:val="00984FE2"/>
    <w:rsid w:val="00985785"/>
    <w:rsid w:val="009863BB"/>
    <w:rsid w:val="00986BC3"/>
    <w:rsid w:val="00987516"/>
    <w:rsid w:val="0099039D"/>
    <w:rsid w:val="00991C3B"/>
    <w:rsid w:val="00992022"/>
    <w:rsid w:val="00992E34"/>
    <w:rsid w:val="009934F1"/>
    <w:rsid w:val="00993F01"/>
    <w:rsid w:val="00993F6D"/>
    <w:rsid w:val="009945CC"/>
    <w:rsid w:val="00994C8D"/>
    <w:rsid w:val="00995305"/>
    <w:rsid w:val="009975B9"/>
    <w:rsid w:val="00997DA7"/>
    <w:rsid w:val="009A0361"/>
    <w:rsid w:val="009A05D3"/>
    <w:rsid w:val="009A0BE8"/>
    <w:rsid w:val="009A1305"/>
    <w:rsid w:val="009A1F0F"/>
    <w:rsid w:val="009A2047"/>
    <w:rsid w:val="009A2060"/>
    <w:rsid w:val="009A2DC5"/>
    <w:rsid w:val="009A5275"/>
    <w:rsid w:val="009A567E"/>
    <w:rsid w:val="009A66F6"/>
    <w:rsid w:val="009A67C2"/>
    <w:rsid w:val="009A733E"/>
    <w:rsid w:val="009A75AE"/>
    <w:rsid w:val="009A7CD3"/>
    <w:rsid w:val="009B06C7"/>
    <w:rsid w:val="009B098B"/>
    <w:rsid w:val="009B1DCE"/>
    <w:rsid w:val="009B27A8"/>
    <w:rsid w:val="009B3546"/>
    <w:rsid w:val="009B38EA"/>
    <w:rsid w:val="009B42C8"/>
    <w:rsid w:val="009B46B4"/>
    <w:rsid w:val="009B485B"/>
    <w:rsid w:val="009B4ABC"/>
    <w:rsid w:val="009B4EA8"/>
    <w:rsid w:val="009B70DF"/>
    <w:rsid w:val="009B7215"/>
    <w:rsid w:val="009B747C"/>
    <w:rsid w:val="009B7E25"/>
    <w:rsid w:val="009B7F6C"/>
    <w:rsid w:val="009B7F90"/>
    <w:rsid w:val="009C14E2"/>
    <w:rsid w:val="009C160C"/>
    <w:rsid w:val="009C184B"/>
    <w:rsid w:val="009C1876"/>
    <w:rsid w:val="009C1891"/>
    <w:rsid w:val="009C1FB4"/>
    <w:rsid w:val="009C2716"/>
    <w:rsid w:val="009C299B"/>
    <w:rsid w:val="009C320A"/>
    <w:rsid w:val="009C32A3"/>
    <w:rsid w:val="009C34EC"/>
    <w:rsid w:val="009C38B5"/>
    <w:rsid w:val="009C3BF5"/>
    <w:rsid w:val="009C3F4E"/>
    <w:rsid w:val="009C49E4"/>
    <w:rsid w:val="009C4D44"/>
    <w:rsid w:val="009C4EA5"/>
    <w:rsid w:val="009C539F"/>
    <w:rsid w:val="009C6517"/>
    <w:rsid w:val="009C6BB4"/>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6260"/>
    <w:rsid w:val="009E7573"/>
    <w:rsid w:val="009E7729"/>
    <w:rsid w:val="009E79BA"/>
    <w:rsid w:val="009E7A8F"/>
    <w:rsid w:val="009F01F5"/>
    <w:rsid w:val="009F06A3"/>
    <w:rsid w:val="009F0EC8"/>
    <w:rsid w:val="009F0F6A"/>
    <w:rsid w:val="009F1003"/>
    <w:rsid w:val="009F1291"/>
    <w:rsid w:val="009F1892"/>
    <w:rsid w:val="009F2417"/>
    <w:rsid w:val="009F254A"/>
    <w:rsid w:val="009F27E4"/>
    <w:rsid w:val="009F3386"/>
    <w:rsid w:val="009F3517"/>
    <w:rsid w:val="009F3750"/>
    <w:rsid w:val="009F3DEA"/>
    <w:rsid w:val="009F4C64"/>
    <w:rsid w:val="009F4FB6"/>
    <w:rsid w:val="009F563D"/>
    <w:rsid w:val="009F588B"/>
    <w:rsid w:val="009F6BCB"/>
    <w:rsid w:val="009F6DFC"/>
    <w:rsid w:val="009F7736"/>
    <w:rsid w:val="009F7903"/>
    <w:rsid w:val="00A001F6"/>
    <w:rsid w:val="00A0187D"/>
    <w:rsid w:val="00A018F2"/>
    <w:rsid w:val="00A01D25"/>
    <w:rsid w:val="00A02BD4"/>
    <w:rsid w:val="00A04858"/>
    <w:rsid w:val="00A049F7"/>
    <w:rsid w:val="00A057AE"/>
    <w:rsid w:val="00A0697A"/>
    <w:rsid w:val="00A07207"/>
    <w:rsid w:val="00A0774D"/>
    <w:rsid w:val="00A0779E"/>
    <w:rsid w:val="00A07844"/>
    <w:rsid w:val="00A07B82"/>
    <w:rsid w:val="00A07E30"/>
    <w:rsid w:val="00A11E47"/>
    <w:rsid w:val="00A138A8"/>
    <w:rsid w:val="00A1422B"/>
    <w:rsid w:val="00A14274"/>
    <w:rsid w:val="00A163A5"/>
    <w:rsid w:val="00A16C20"/>
    <w:rsid w:val="00A16CAF"/>
    <w:rsid w:val="00A17740"/>
    <w:rsid w:val="00A17744"/>
    <w:rsid w:val="00A20245"/>
    <w:rsid w:val="00A2024A"/>
    <w:rsid w:val="00A20C36"/>
    <w:rsid w:val="00A218A0"/>
    <w:rsid w:val="00A21B9F"/>
    <w:rsid w:val="00A22BC2"/>
    <w:rsid w:val="00A243B8"/>
    <w:rsid w:val="00A24923"/>
    <w:rsid w:val="00A251A9"/>
    <w:rsid w:val="00A2526F"/>
    <w:rsid w:val="00A25EA0"/>
    <w:rsid w:val="00A264A0"/>
    <w:rsid w:val="00A2673F"/>
    <w:rsid w:val="00A26BF5"/>
    <w:rsid w:val="00A271E9"/>
    <w:rsid w:val="00A27D2A"/>
    <w:rsid w:val="00A30452"/>
    <w:rsid w:val="00A30981"/>
    <w:rsid w:val="00A30C38"/>
    <w:rsid w:val="00A3198A"/>
    <w:rsid w:val="00A3230B"/>
    <w:rsid w:val="00A32A51"/>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54A"/>
    <w:rsid w:val="00A4695A"/>
    <w:rsid w:val="00A46BBB"/>
    <w:rsid w:val="00A46EE5"/>
    <w:rsid w:val="00A473B5"/>
    <w:rsid w:val="00A4768D"/>
    <w:rsid w:val="00A4781D"/>
    <w:rsid w:val="00A47F30"/>
    <w:rsid w:val="00A50A61"/>
    <w:rsid w:val="00A50D7F"/>
    <w:rsid w:val="00A5226B"/>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04AB"/>
    <w:rsid w:val="00A61558"/>
    <w:rsid w:val="00A615DB"/>
    <w:rsid w:val="00A61D07"/>
    <w:rsid w:val="00A62F86"/>
    <w:rsid w:val="00A63885"/>
    <w:rsid w:val="00A64056"/>
    <w:rsid w:val="00A64E8B"/>
    <w:rsid w:val="00A65EBB"/>
    <w:rsid w:val="00A667A1"/>
    <w:rsid w:val="00A66D03"/>
    <w:rsid w:val="00A66E46"/>
    <w:rsid w:val="00A66F0F"/>
    <w:rsid w:val="00A67055"/>
    <w:rsid w:val="00A67065"/>
    <w:rsid w:val="00A67098"/>
    <w:rsid w:val="00A6742E"/>
    <w:rsid w:val="00A67CB2"/>
    <w:rsid w:val="00A701EE"/>
    <w:rsid w:val="00A707E1"/>
    <w:rsid w:val="00A712C4"/>
    <w:rsid w:val="00A71919"/>
    <w:rsid w:val="00A71C92"/>
    <w:rsid w:val="00A73213"/>
    <w:rsid w:val="00A735DE"/>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62"/>
    <w:rsid w:val="00A869AC"/>
    <w:rsid w:val="00A87B51"/>
    <w:rsid w:val="00A9024B"/>
    <w:rsid w:val="00A90A39"/>
    <w:rsid w:val="00A90D35"/>
    <w:rsid w:val="00A91189"/>
    <w:rsid w:val="00A91266"/>
    <w:rsid w:val="00A915DC"/>
    <w:rsid w:val="00A92185"/>
    <w:rsid w:val="00A92954"/>
    <w:rsid w:val="00A92B84"/>
    <w:rsid w:val="00A94371"/>
    <w:rsid w:val="00A94E8F"/>
    <w:rsid w:val="00A959CE"/>
    <w:rsid w:val="00A95F66"/>
    <w:rsid w:val="00A9628A"/>
    <w:rsid w:val="00A96731"/>
    <w:rsid w:val="00A96E83"/>
    <w:rsid w:val="00A97A51"/>
    <w:rsid w:val="00AA013D"/>
    <w:rsid w:val="00AA074D"/>
    <w:rsid w:val="00AA107D"/>
    <w:rsid w:val="00AA1581"/>
    <w:rsid w:val="00AA1609"/>
    <w:rsid w:val="00AA2427"/>
    <w:rsid w:val="00AA2C45"/>
    <w:rsid w:val="00AA300E"/>
    <w:rsid w:val="00AA34BE"/>
    <w:rsid w:val="00AA34FF"/>
    <w:rsid w:val="00AA370A"/>
    <w:rsid w:val="00AA3BFD"/>
    <w:rsid w:val="00AA3DC2"/>
    <w:rsid w:val="00AA3FE9"/>
    <w:rsid w:val="00AA4411"/>
    <w:rsid w:val="00AA4B66"/>
    <w:rsid w:val="00AA615F"/>
    <w:rsid w:val="00AA7789"/>
    <w:rsid w:val="00AA7861"/>
    <w:rsid w:val="00AB0468"/>
    <w:rsid w:val="00AB0A9A"/>
    <w:rsid w:val="00AB1B10"/>
    <w:rsid w:val="00AB1FE8"/>
    <w:rsid w:val="00AB2691"/>
    <w:rsid w:val="00AB2746"/>
    <w:rsid w:val="00AB2BEE"/>
    <w:rsid w:val="00AB2CE3"/>
    <w:rsid w:val="00AB2D50"/>
    <w:rsid w:val="00AB3646"/>
    <w:rsid w:val="00AB3724"/>
    <w:rsid w:val="00AB47A4"/>
    <w:rsid w:val="00AB4AF6"/>
    <w:rsid w:val="00AB58EB"/>
    <w:rsid w:val="00AB654D"/>
    <w:rsid w:val="00AB6691"/>
    <w:rsid w:val="00AB66C1"/>
    <w:rsid w:val="00AB6F4B"/>
    <w:rsid w:val="00AB7D4E"/>
    <w:rsid w:val="00AC1595"/>
    <w:rsid w:val="00AC1DB7"/>
    <w:rsid w:val="00AC200C"/>
    <w:rsid w:val="00AC2332"/>
    <w:rsid w:val="00AC4152"/>
    <w:rsid w:val="00AC4488"/>
    <w:rsid w:val="00AC4BDC"/>
    <w:rsid w:val="00AC55D2"/>
    <w:rsid w:val="00AC7215"/>
    <w:rsid w:val="00AC7F48"/>
    <w:rsid w:val="00AD03BF"/>
    <w:rsid w:val="00AD0987"/>
    <w:rsid w:val="00AD1B17"/>
    <w:rsid w:val="00AD1D7F"/>
    <w:rsid w:val="00AD1D8A"/>
    <w:rsid w:val="00AD1EA7"/>
    <w:rsid w:val="00AD218F"/>
    <w:rsid w:val="00AD24B0"/>
    <w:rsid w:val="00AD3154"/>
    <w:rsid w:val="00AD341D"/>
    <w:rsid w:val="00AD3E16"/>
    <w:rsid w:val="00AD459F"/>
    <w:rsid w:val="00AD46F7"/>
    <w:rsid w:val="00AD4E75"/>
    <w:rsid w:val="00AD51E9"/>
    <w:rsid w:val="00AD6279"/>
    <w:rsid w:val="00AD62F5"/>
    <w:rsid w:val="00AD6E4B"/>
    <w:rsid w:val="00AD7199"/>
    <w:rsid w:val="00AD78E6"/>
    <w:rsid w:val="00AE0C88"/>
    <w:rsid w:val="00AE16DC"/>
    <w:rsid w:val="00AE18C6"/>
    <w:rsid w:val="00AE2416"/>
    <w:rsid w:val="00AE2806"/>
    <w:rsid w:val="00AE2F06"/>
    <w:rsid w:val="00AE319D"/>
    <w:rsid w:val="00AE38A1"/>
    <w:rsid w:val="00AE3BEB"/>
    <w:rsid w:val="00AE4A78"/>
    <w:rsid w:val="00AE6064"/>
    <w:rsid w:val="00AE723B"/>
    <w:rsid w:val="00AE7A31"/>
    <w:rsid w:val="00AE7B83"/>
    <w:rsid w:val="00AF077C"/>
    <w:rsid w:val="00AF2054"/>
    <w:rsid w:val="00AF2063"/>
    <w:rsid w:val="00AF2B55"/>
    <w:rsid w:val="00AF30EC"/>
    <w:rsid w:val="00AF39BB"/>
    <w:rsid w:val="00AF4120"/>
    <w:rsid w:val="00AF4508"/>
    <w:rsid w:val="00AF4937"/>
    <w:rsid w:val="00AF4AE4"/>
    <w:rsid w:val="00AF5928"/>
    <w:rsid w:val="00AF5DC4"/>
    <w:rsid w:val="00AF6529"/>
    <w:rsid w:val="00AF65A9"/>
    <w:rsid w:val="00AF6708"/>
    <w:rsid w:val="00AF6BA4"/>
    <w:rsid w:val="00AF6C3E"/>
    <w:rsid w:val="00AF7372"/>
    <w:rsid w:val="00AF7ACD"/>
    <w:rsid w:val="00AF7C97"/>
    <w:rsid w:val="00B015F0"/>
    <w:rsid w:val="00B01C95"/>
    <w:rsid w:val="00B01FA0"/>
    <w:rsid w:val="00B02292"/>
    <w:rsid w:val="00B033E6"/>
    <w:rsid w:val="00B045EC"/>
    <w:rsid w:val="00B0481D"/>
    <w:rsid w:val="00B04913"/>
    <w:rsid w:val="00B0581F"/>
    <w:rsid w:val="00B07D86"/>
    <w:rsid w:val="00B10215"/>
    <w:rsid w:val="00B10852"/>
    <w:rsid w:val="00B10B6B"/>
    <w:rsid w:val="00B111FE"/>
    <w:rsid w:val="00B119F3"/>
    <w:rsid w:val="00B11B00"/>
    <w:rsid w:val="00B11CD7"/>
    <w:rsid w:val="00B11D9C"/>
    <w:rsid w:val="00B12F1A"/>
    <w:rsid w:val="00B13018"/>
    <w:rsid w:val="00B13761"/>
    <w:rsid w:val="00B1383F"/>
    <w:rsid w:val="00B13F29"/>
    <w:rsid w:val="00B147B7"/>
    <w:rsid w:val="00B15204"/>
    <w:rsid w:val="00B16F01"/>
    <w:rsid w:val="00B17632"/>
    <w:rsid w:val="00B17964"/>
    <w:rsid w:val="00B17B2D"/>
    <w:rsid w:val="00B17C26"/>
    <w:rsid w:val="00B205C3"/>
    <w:rsid w:val="00B20BD1"/>
    <w:rsid w:val="00B21AF3"/>
    <w:rsid w:val="00B23493"/>
    <w:rsid w:val="00B23599"/>
    <w:rsid w:val="00B238CF"/>
    <w:rsid w:val="00B25802"/>
    <w:rsid w:val="00B2659E"/>
    <w:rsid w:val="00B27054"/>
    <w:rsid w:val="00B3021F"/>
    <w:rsid w:val="00B3082E"/>
    <w:rsid w:val="00B3233F"/>
    <w:rsid w:val="00B325EE"/>
    <w:rsid w:val="00B327F0"/>
    <w:rsid w:val="00B32CC5"/>
    <w:rsid w:val="00B32CE6"/>
    <w:rsid w:val="00B332A0"/>
    <w:rsid w:val="00B33609"/>
    <w:rsid w:val="00B3405D"/>
    <w:rsid w:val="00B349F9"/>
    <w:rsid w:val="00B34AED"/>
    <w:rsid w:val="00B350CD"/>
    <w:rsid w:val="00B36097"/>
    <w:rsid w:val="00B379AC"/>
    <w:rsid w:val="00B405F3"/>
    <w:rsid w:val="00B406BC"/>
    <w:rsid w:val="00B40ADA"/>
    <w:rsid w:val="00B40C97"/>
    <w:rsid w:val="00B40E2F"/>
    <w:rsid w:val="00B41108"/>
    <w:rsid w:val="00B418D5"/>
    <w:rsid w:val="00B41A9C"/>
    <w:rsid w:val="00B41E43"/>
    <w:rsid w:val="00B43BCC"/>
    <w:rsid w:val="00B43C2A"/>
    <w:rsid w:val="00B445D7"/>
    <w:rsid w:val="00B445E9"/>
    <w:rsid w:val="00B44690"/>
    <w:rsid w:val="00B45156"/>
    <w:rsid w:val="00B4777F"/>
    <w:rsid w:val="00B477C5"/>
    <w:rsid w:val="00B5002C"/>
    <w:rsid w:val="00B50AEC"/>
    <w:rsid w:val="00B513C5"/>
    <w:rsid w:val="00B51544"/>
    <w:rsid w:val="00B5371A"/>
    <w:rsid w:val="00B544DD"/>
    <w:rsid w:val="00B55249"/>
    <w:rsid w:val="00B552E7"/>
    <w:rsid w:val="00B553CF"/>
    <w:rsid w:val="00B55A70"/>
    <w:rsid w:val="00B55E92"/>
    <w:rsid w:val="00B577C5"/>
    <w:rsid w:val="00B57D12"/>
    <w:rsid w:val="00B60BA0"/>
    <w:rsid w:val="00B60E9B"/>
    <w:rsid w:val="00B60F19"/>
    <w:rsid w:val="00B616C4"/>
    <w:rsid w:val="00B616CF"/>
    <w:rsid w:val="00B61A90"/>
    <w:rsid w:val="00B624D6"/>
    <w:rsid w:val="00B628EC"/>
    <w:rsid w:val="00B6464D"/>
    <w:rsid w:val="00B65974"/>
    <w:rsid w:val="00B65CB5"/>
    <w:rsid w:val="00B65D44"/>
    <w:rsid w:val="00B65E29"/>
    <w:rsid w:val="00B67076"/>
    <w:rsid w:val="00B67C8D"/>
    <w:rsid w:val="00B7077F"/>
    <w:rsid w:val="00B71826"/>
    <w:rsid w:val="00B71FB2"/>
    <w:rsid w:val="00B720B7"/>
    <w:rsid w:val="00B72355"/>
    <w:rsid w:val="00B72DBD"/>
    <w:rsid w:val="00B7347C"/>
    <w:rsid w:val="00B73925"/>
    <w:rsid w:val="00B7393A"/>
    <w:rsid w:val="00B73E47"/>
    <w:rsid w:val="00B747A9"/>
    <w:rsid w:val="00B748E4"/>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6E9F"/>
    <w:rsid w:val="00B87833"/>
    <w:rsid w:val="00B879B0"/>
    <w:rsid w:val="00B9016E"/>
    <w:rsid w:val="00B9099D"/>
    <w:rsid w:val="00B90BC6"/>
    <w:rsid w:val="00B90DBF"/>
    <w:rsid w:val="00B9229A"/>
    <w:rsid w:val="00B92541"/>
    <w:rsid w:val="00B92F5E"/>
    <w:rsid w:val="00B935B4"/>
    <w:rsid w:val="00B93870"/>
    <w:rsid w:val="00B93D17"/>
    <w:rsid w:val="00B93ED5"/>
    <w:rsid w:val="00B94AF1"/>
    <w:rsid w:val="00B9536F"/>
    <w:rsid w:val="00B96243"/>
    <w:rsid w:val="00B96CFF"/>
    <w:rsid w:val="00B974F9"/>
    <w:rsid w:val="00B975AF"/>
    <w:rsid w:val="00BA0508"/>
    <w:rsid w:val="00BA05BA"/>
    <w:rsid w:val="00BA09EF"/>
    <w:rsid w:val="00BA0A7C"/>
    <w:rsid w:val="00BA1B6B"/>
    <w:rsid w:val="00BA24D1"/>
    <w:rsid w:val="00BA2A9E"/>
    <w:rsid w:val="00BA2ADA"/>
    <w:rsid w:val="00BA312A"/>
    <w:rsid w:val="00BA35CA"/>
    <w:rsid w:val="00BA3D6F"/>
    <w:rsid w:val="00BA4410"/>
    <w:rsid w:val="00BA47EA"/>
    <w:rsid w:val="00BA4FB0"/>
    <w:rsid w:val="00BA53F6"/>
    <w:rsid w:val="00BA5709"/>
    <w:rsid w:val="00BA58B8"/>
    <w:rsid w:val="00BA6690"/>
    <w:rsid w:val="00BA75DA"/>
    <w:rsid w:val="00BA7896"/>
    <w:rsid w:val="00BB044D"/>
    <w:rsid w:val="00BB1054"/>
    <w:rsid w:val="00BB2726"/>
    <w:rsid w:val="00BB2ECA"/>
    <w:rsid w:val="00BB3A4C"/>
    <w:rsid w:val="00BB43A9"/>
    <w:rsid w:val="00BB4AEB"/>
    <w:rsid w:val="00BB51A7"/>
    <w:rsid w:val="00BB6312"/>
    <w:rsid w:val="00BB6B78"/>
    <w:rsid w:val="00BB6F93"/>
    <w:rsid w:val="00BB7B92"/>
    <w:rsid w:val="00BC0247"/>
    <w:rsid w:val="00BC02E5"/>
    <w:rsid w:val="00BC07E8"/>
    <w:rsid w:val="00BC1AC2"/>
    <w:rsid w:val="00BC1D36"/>
    <w:rsid w:val="00BC1D9F"/>
    <w:rsid w:val="00BC249F"/>
    <w:rsid w:val="00BC2E76"/>
    <w:rsid w:val="00BC3618"/>
    <w:rsid w:val="00BC368F"/>
    <w:rsid w:val="00BC36B3"/>
    <w:rsid w:val="00BC3E3F"/>
    <w:rsid w:val="00BC4BB6"/>
    <w:rsid w:val="00BC4C1E"/>
    <w:rsid w:val="00BC4D0B"/>
    <w:rsid w:val="00BC540E"/>
    <w:rsid w:val="00BC6135"/>
    <w:rsid w:val="00BC644D"/>
    <w:rsid w:val="00BC692D"/>
    <w:rsid w:val="00BC7BA0"/>
    <w:rsid w:val="00BD0BE6"/>
    <w:rsid w:val="00BD0D78"/>
    <w:rsid w:val="00BD1211"/>
    <w:rsid w:val="00BD2287"/>
    <w:rsid w:val="00BD2A87"/>
    <w:rsid w:val="00BD32C9"/>
    <w:rsid w:val="00BD571D"/>
    <w:rsid w:val="00BD5845"/>
    <w:rsid w:val="00BD5BCF"/>
    <w:rsid w:val="00BD5CA1"/>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AC2"/>
    <w:rsid w:val="00BE7D48"/>
    <w:rsid w:val="00BF0979"/>
    <w:rsid w:val="00BF0D45"/>
    <w:rsid w:val="00BF11C1"/>
    <w:rsid w:val="00BF1367"/>
    <w:rsid w:val="00BF14D5"/>
    <w:rsid w:val="00BF274E"/>
    <w:rsid w:val="00BF3671"/>
    <w:rsid w:val="00BF37B7"/>
    <w:rsid w:val="00BF46B5"/>
    <w:rsid w:val="00BF48CF"/>
    <w:rsid w:val="00BF499A"/>
    <w:rsid w:val="00BF55F8"/>
    <w:rsid w:val="00BF5B07"/>
    <w:rsid w:val="00BF631B"/>
    <w:rsid w:val="00BF6374"/>
    <w:rsid w:val="00C0147C"/>
    <w:rsid w:val="00C01B0B"/>
    <w:rsid w:val="00C01F81"/>
    <w:rsid w:val="00C0243B"/>
    <w:rsid w:val="00C02C56"/>
    <w:rsid w:val="00C02D7F"/>
    <w:rsid w:val="00C02E46"/>
    <w:rsid w:val="00C031A9"/>
    <w:rsid w:val="00C0391A"/>
    <w:rsid w:val="00C03EA8"/>
    <w:rsid w:val="00C03F96"/>
    <w:rsid w:val="00C049E8"/>
    <w:rsid w:val="00C056C8"/>
    <w:rsid w:val="00C0709A"/>
    <w:rsid w:val="00C07EC7"/>
    <w:rsid w:val="00C07EF1"/>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0D1"/>
    <w:rsid w:val="00C21BB9"/>
    <w:rsid w:val="00C222F4"/>
    <w:rsid w:val="00C228C4"/>
    <w:rsid w:val="00C23231"/>
    <w:rsid w:val="00C2484F"/>
    <w:rsid w:val="00C24B42"/>
    <w:rsid w:val="00C24EEF"/>
    <w:rsid w:val="00C25646"/>
    <w:rsid w:val="00C259A2"/>
    <w:rsid w:val="00C25D40"/>
    <w:rsid w:val="00C2734A"/>
    <w:rsid w:val="00C30223"/>
    <w:rsid w:val="00C30E84"/>
    <w:rsid w:val="00C30F42"/>
    <w:rsid w:val="00C31D96"/>
    <w:rsid w:val="00C329F0"/>
    <w:rsid w:val="00C33980"/>
    <w:rsid w:val="00C33AE0"/>
    <w:rsid w:val="00C33B23"/>
    <w:rsid w:val="00C33E8C"/>
    <w:rsid w:val="00C34048"/>
    <w:rsid w:val="00C346E7"/>
    <w:rsid w:val="00C3581F"/>
    <w:rsid w:val="00C35A54"/>
    <w:rsid w:val="00C36DDE"/>
    <w:rsid w:val="00C40626"/>
    <w:rsid w:val="00C40A4B"/>
    <w:rsid w:val="00C40B5A"/>
    <w:rsid w:val="00C41061"/>
    <w:rsid w:val="00C411B8"/>
    <w:rsid w:val="00C41230"/>
    <w:rsid w:val="00C41853"/>
    <w:rsid w:val="00C42322"/>
    <w:rsid w:val="00C42BD1"/>
    <w:rsid w:val="00C432EB"/>
    <w:rsid w:val="00C437C2"/>
    <w:rsid w:val="00C441A3"/>
    <w:rsid w:val="00C442A2"/>
    <w:rsid w:val="00C44315"/>
    <w:rsid w:val="00C4456D"/>
    <w:rsid w:val="00C460BA"/>
    <w:rsid w:val="00C46540"/>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576D1"/>
    <w:rsid w:val="00C618BC"/>
    <w:rsid w:val="00C61AB7"/>
    <w:rsid w:val="00C6210A"/>
    <w:rsid w:val="00C629A7"/>
    <w:rsid w:val="00C63819"/>
    <w:rsid w:val="00C63FFD"/>
    <w:rsid w:val="00C64AC1"/>
    <w:rsid w:val="00C64EE2"/>
    <w:rsid w:val="00C65679"/>
    <w:rsid w:val="00C65846"/>
    <w:rsid w:val="00C65A25"/>
    <w:rsid w:val="00C6691C"/>
    <w:rsid w:val="00C67BD7"/>
    <w:rsid w:val="00C67F45"/>
    <w:rsid w:val="00C710CA"/>
    <w:rsid w:val="00C7127F"/>
    <w:rsid w:val="00C71492"/>
    <w:rsid w:val="00C715EC"/>
    <w:rsid w:val="00C721E9"/>
    <w:rsid w:val="00C72C5F"/>
    <w:rsid w:val="00C72D3B"/>
    <w:rsid w:val="00C74138"/>
    <w:rsid w:val="00C743A9"/>
    <w:rsid w:val="00C7502A"/>
    <w:rsid w:val="00C7556D"/>
    <w:rsid w:val="00C771DA"/>
    <w:rsid w:val="00C772F6"/>
    <w:rsid w:val="00C77AC0"/>
    <w:rsid w:val="00C77BCD"/>
    <w:rsid w:val="00C807F9"/>
    <w:rsid w:val="00C8179A"/>
    <w:rsid w:val="00C823C2"/>
    <w:rsid w:val="00C82BB9"/>
    <w:rsid w:val="00C833E3"/>
    <w:rsid w:val="00C8371D"/>
    <w:rsid w:val="00C83A7D"/>
    <w:rsid w:val="00C848BC"/>
    <w:rsid w:val="00C85187"/>
    <w:rsid w:val="00C8573A"/>
    <w:rsid w:val="00C86084"/>
    <w:rsid w:val="00C861A5"/>
    <w:rsid w:val="00C869DD"/>
    <w:rsid w:val="00C9056C"/>
    <w:rsid w:val="00C9063D"/>
    <w:rsid w:val="00C9317F"/>
    <w:rsid w:val="00C93DE4"/>
    <w:rsid w:val="00C940D6"/>
    <w:rsid w:val="00C94222"/>
    <w:rsid w:val="00C9424A"/>
    <w:rsid w:val="00C94A1C"/>
    <w:rsid w:val="00C95555"/>
    <w:rsid w:val="00C95DD9"/>
    <w:rsid w:val="00C95F8E"/>
    <w:rsid w:val="00CA02CE"/>
    <w:rsid w:val="00CA035D"/>
    <w:rsid w:val="00CA19BB"/>
    <w:rsid w:val="00CA2152"/>
    <w:rsid w:val="00CA222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098D"/>
    <w:rsid w:val="00CB1305"/>
    <w:rsid w:val="00CB1592"/>
    <w:rsid w:val="00CB1B9D"/>
    <w:rsid w:val="00CB2603"/>
    <w:rsid w:val="00CB2D7C"/>
    <w:rsid w:val="00CB3EC7"/>
    <w:rsid w:val="00CB5987"/>
    <w:rsid w:val="00CB5C75"/>
    <w:rsid w:val="00CB6304"/>
    <w:rsid w:val="00CB71DF"/>
    <w:rsid w:val="00CB7B58"/>
    <w:rsid w:val="00CB7F0C"/>
    <w:rsid w:val="00CC1349"/>
    <w:rsid w:val="00CC1E7A"/>
    <w:rsid w:val="00CC2468"/>
    <w:rsid w:val="00CC3573"/>
    <w:rsid w:val="00CC370A"/>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1574"/>
    <w:rsid w:val="00CD2D26"/>
    <w:rsid w:val="00CD34A6"/>
    <w:rsid w:val="00CD36F4"/>
    <w:rsid w:val="00CD3729"/>
    <w:rsid w:val="00CD43D1"/>
    <w:rsid w:val="00CD44A0"/>
    <w:rsid w:val="00CD4A9B"/>
    <w:rsid w:val="00CD4B9B"/>
    <w:rsid w:val="00CD4D3C"/>
    <w:rsid w:val="00CD5620"/>
    <w:rsid w:val="00CD57A1"/>
    <w:rsid w:val="00CD5F14"/>
    <w:rsid w:val="00CD6223"/>
    <w:rsid w:val="00CD79BD"/>
    <w:rsid w:val="00CD79E2"/>
    <w:rsid w:val="00CD7E9D"/>
    <w:rsid w:val="00CE1646"/>
    <w:rsid w:val="00CE2E80"/>
    <w:rsid w:val="00CE316F"/>
    <w:rsid w:val="00CE3A0B"/>
    <w:rsid w:val="00CE5598"/>
    <w:rsid w:val="00CE5BEF"/>
    <w:rsid w:val="00CE6B79"/>
    <w:rsid w:val="00CE6E24"/>
    <w:rsid w:val="00CE7597"/>
    <w:rsid w:val="00CE7727"/>
    <w:rsid w:val="00CE7E3E"/>
    <w:rsid w:val="00CE7F0D"/>
    <w:rsid w:val="00CE7FA2"/>
    <w:rsid w:val="00CF0E2F"/>
    <w:rsid w:val="00CF18F4"/>
    <w:rsid w:val="00CF1EF0"/>
    <w:rsid w:val="00CF2628"/>
    <w:rsid w:val="00CF2F10"/>
    <w:rsid w:val="00CF319F"/>
    <w:rsid w:val="00CF3264"/>
    <w:rsid w:val="00CF3E4F"/>
    <w:rsid w:val="00CF4DC8"/>
    <w:rsid w:val="00CF4F75"/>
    <w:rsid w:val="00CF5185"/>
    <w:rsid w:val="00CF53E6"/>
    <w:rsid w:val="00CF69A8"/>
    <w:rsid w:val="00D00024"/>
    <w:rsid w:val="00D02675"/>
    <w:rsid w:val="00D027F3"/>
    <w:rsid w:val="00D02F12"/>
    <w:rsid w:val="00D045EC"/>
    <w:rsid w:val="00D0505C"/>
    <w:rsid w:val="00D05E1A"/>
    <w:rsid w:val="00D05F3B"/>
    <w:rsid w:val="00D075BE"/>
    <w:rsid w:val="00D078D4"/>
    <w:rsid w:val="00D1072D"/>
    <w:rsid w:val="00D107E6"/>
    <w:rsid w:val="00D10B20"/>
    <w:rsid w:val="00D10B88"/>
    <w:rsid w:val="00D10FFA"/>
    <w:rsid w:val="00D119D5"/>
    <w:rsid w:val="00D12A85"/>
    <w:rsid w:val="00D13814"/>
    <w:rsid w:val="00D139B7"/>
    <w:rsid w:val="00D13ABF"/>
    <w:rsid w:val="00D13E6E"/>
    <w:rsid w:val="00D141F9"/>
    <w:rsid w:val="00D14308"/>
    <w:rsid w:val="00D15955"/>
    <w:rsid w:val="00D16089"/>
    <w:rsid w:val="00D16408"/>
    <w:rsid w:val="00D167D3"/>
    <w:rsid w:val="00D16A01"/>
    <w:rsid w:val="00D175FC"/>
    <w:rsid w:val="00D17B64"/>
    <w:rsid w:val="00D17C40"/>
    <w:rsid w:val="00D205C8"/>
    <w:rsid w:val="00D2114E"/>
    <w:rsid w:val="00D2201E"/>
    <w:rsid w:val="00D22ABA"/>
    <w:rsid w:val="00D22F20"/>
    <w:rsid w:val="00D23612"/>
    <w:rsid w:val="00D236A9"/>
    <w:rsid w:val="00D239CB"/>
    <w:rsid w:val="00D24BD6"/>
    <w:rsid w:val="00D250CD"/>
    <w:rsid w:val="00D2518C"/>
    <w:rsid w:val="00D25F46"/>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4A1A"/>
    <w:rsid w:val="00D3693E"/>
    <w:rsid w:val="00D36D07"/>
    <w:rsid w:val="00D36E76"/>
    <w:rsid w:val="00D3704E"/>
    <w:rsid w:val="00D37510"/>
    <w:rsid w:val="00D37839"/>
    <w:rsid w:val="00D37914"/>
    <w:rsid w:val="00D37A09"/>
    <w:rsid w:val="00D37EFB"/>
    <w:rsid w:val="00D410FC"/>
    <w:rsid w:val="00D4114D"/>
    <w:rsid w:val="00D41BCB"/>
    <w:rsid w:val="00D41DD3"/>
    <w:rsid w:val="00D42787"/>
    <w:rsid w:val="00D42A80"/>
    <w:rsid w:val="00D42E52"/>
    <w:rsid w:val="00D43984"/>
    <w:rsid w:val="00D43ADC"/>
    <w:rsid w:val="00D43D01"/>
    <w:rsid w:val="00D45463"/>
    <w:rsid w:val="00D45620"/>
    <w:rsid w:val="00D456FB"/>
    <w:rsid w:val="00D4577A"/>
    <w:rsid w:val="00D460AC"/>
    <w:rsid w:val="00D4658E"/>
    <w:rsid w:val="00D465FE"/>
    <w:rsid w:val="00D4676F"/>
    <w:rsid w:val="00D46D8A"/>
    <w:rsid w:val="00D46E5A"/>
    <w:rsid w:val="00D46F89"/>
    <w:rsid w:val="00D472BC"/>
    <w:rsid w:val="00D473C4"/>
    <w:rsid w:val="00D47998"/>
    <w:rsid w:val="00D50121"/>
    <w:rsid w:val="00D5146A"/>
    <w:rsid w:val="00D52438"/>
    <w:rsid w:val="00D52CB1"/>
    <w:rsid w:val="00D52D8D"/>
    <w:rsid w:val="00D52ED4"/>
    <w:rsid w:val="00D5317A"/>
    <w:rsid w:val="00D53210"/>
    <w:rsid w:val="00D537D6"/>
    <w:rsid w:val="00D5396B"/>
    <w:rsid w:val="00D53BA2"/>
    <w:rsid w:val="00D548C5"/>
    <w:rsid w:val="00D54E70"/>
    <w:rsid w:val="00D551FA"/>
    <w:rsid w:val="00D56452"/>
    <w:rsid w:val="00D567B2"/>
    <w:rsid w:val="00D56872"/>
    <w:rsid w:val="00D56A34"/>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16D2"/>
    <w:rsid w:val="00D7185B"/>
    <w:rsid w:val="00D7270E"/>
    <w:rsid w:val="00D7297A"/>
    <w:rsid w:val="00D733FF"/>
    <w:rsid w:val="00D73513"/>
    <w:rsid w:val="00D735C3"/>
    <w:rsid w:val="00D73D93"/>
    <w:rsid w:val="00D740B7"/>
    <w:rsid w:val="00D741F4"/>
    <w:rsid w:val="00D74633"/>
    <w:rsid w:val="00D7516A"/>
    <w:rsid w:val="00D751A1"/>
    <w:rsid w:val="00D75507"/>
    <w:rsid w:val="00D758AA"/>
    <w:rsid w:val="00D75D24"/>
    <w:rsid w:val="00D761C6"/>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014"/>
    <w:rsid w:val="00D855E3"/>
    <w:rsid w:val="00D85AA6"/>
    <w:rsid w:val="00D85B06"/>
    <w:rsid w:val="00D86756"/>
    <w:rsid w:val="00D86902"/>
    <w:rsid w:val="00D87BF2"/>
    <w:rsid w:val="00D87C37"/>
    <w:rsid w:val="00D87EBA"/>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79A"/>
    <w:rsid w:val="00DA37AE"/>
    <w:rsid w:val="00DA3CBC"/>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6ECC"/>
    <w:rsid w:val="00DB71AE"/>
    <w:rsid w:val="00DB7375"/>
    <w:rsid w:val="00DB7501"/>
    <w:rsid w:val="00DB7832"/>
    <w:rsid w:val="00DC152A"/>
    <w:rsid w:val="00DC2301"/>
    <w:rsid w:val="00DC264E"/>
    <w:rsid w:val="00DC281A"/>
    <w:rsid w:val="00DC2BC0"/>
    <w:rsid w:val="00DC35C1"/>
    <w:rsid w:val="00DC3679"/>
    <w:rsid w:val="00DC39BB"/>
    <w:rsid w:val="00DC3B56"/>
    <w:rsid w:val="00DC45C2"/>
    <w:rsid w:val="00DC496E"/>
    <w:rsid w:val="00DC51BF"/>
    <w:rsid w:val="00DC57F3"/>
    <w:rsid w:val="00DC5B6E"/>
    <w:rsid w:val="00DC5D4B"/>
    <w:rsid w:val="00DC5E4D"/>
    <w:rsid w:val="00DC69D9"/>
    <w:rsid w:val="00DC6B6D"/>
    <w:rsid w:val="00DC79CA"/>
    <w:rsid w:val="00DC7E7D"/>
    <w:rsid w:val="00DD042C"/>
    <w:rsid w:val="00DD1CDE"/>
    <w:rsid w:val="00DD2009"/>
    <w:rsid w:val="00DD2212"/>
    <w:rsid w:val="00DD3504"/>
    <w:rsid w:val="00DD3E77"/>
    <w:rsid w:val="00DD4255"/>
    <w:rsid w:val="00DD694A"/>
    <w:rsid w:val="00DD79E2"/>
    <w:rsid w:val="00DE007D"/>
    <w:rsid w:val="00DE040A"/>
    <w:rsid w:val="00DE0AD5"/>
    <w:rsid w:val="00DE1040"/>
    <w:rsid w:val="00DE1F16"/>
    <w:rsid w:val="00DE2A06"/>
    <w:rsid w:val="00DE2CAF"/>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14B"/>
    <w:rsid w:val="00DF3548"/>
    <w:rsid w:val="00DF3B1E"/>
    <w:rsid w:val="00DF45C0"/>
    <w:rsid w:val="00DF4A76"/>
    <w:rsid w:val="00DF4E2D"/>
    <w:rsid w:val="00DF573C"/>
    <w:rsid w:val="00DF580B"/>
    <w:rsid w:val="00DF68DF"/>
    <w:rsid w:val="00DF69FD"/>
    <w:rsid w:val="00DF71A6"/>
    <w:rsid w:val="00DF73A9"/>
    <w:rsid w:val="00DF7DDD"/>
    <w:rsid w:val="00E00A8B"/>
    <w:rsid w:val="00E0137C"/>
    <w:rsid w:val="00E02279"/>
    <w:rsid w:val="00E02317"/>
    <w:rsid w:val="00E0254D"/>
    <w:rsid w:val="00E030D0"/>
    <w:rsid w:val="00E036C5"/>
    <w:rsid w:val="00E03D1C"/>
    <w:rsid w:val="00E03D68"/>
    <w:rsid w:val="00E0457A"/>
    <w:rsid w:val="00E0484A"/>
    <w:rsid w:val="00E04EC8"/>
    <w:rsid w:val="00E04F76"/>
    <w:rsid w:val="00E07268"/>
    <w:rsid w:val="00E128EE"/>
    <w:rsid w:val="00E13014"/>
    <w:rsid w:val="00E13178"/>
    <w:rsid w:val="00E13674"/>
    <w:rsid w:val="00E144FC"/>
    <w:rsid w:val="00E146F9"/>
    <w:rsid w:val="00E1576A"/>
    <w:rsid w:val="00E170B3"/>
    <w:rsid w:val="00E176C7"/>
    <w:rsid w:val="00E201D0"/>
    <w:rsid w:val="00E20A21"/>
    <w:rsid w:val="00E20AF4"/>
    <w:rsid w:val="00E20B7B"/>
    <w:rsid w:val="00E20F9D"/>
    <w:rsid w:val="00E21C95"/>
    <w:rsid w:val="00E22D01"/>
    <w:rsid w:val="00E239EA"/>
    <w:rsid w:val="00E23AA2"/>
    <w:rsid w:val="00E244C3"/>
    <w:rsid w:val="00E25967"/>
    <w:rsid w:val="00E2614A"/>
    <w:rsid w:val="00E303AB"/>
    <w:rsid w:val="00E304B1"/>
    <w:rsid w:val="00E304C7"/>
    <w:rsid w:val="00E307CB"/>
    <w:rsid w:val="00E3135D"/>
    <w:rsid w:val="00E313C1"/>
    <w:rsid w:val="00E3239D"/>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DFC"/>
    <w:rsid w:val="00E439EB"/>
    <w:rsid w:val="00E44030"/>
    <w:rsid w:val="00E44209"/>
    <w:rsid w:val="00E44793"/>
    <w:rsid w:val="00E449FF"/>
    <w:rsid w:val="00E4527A"/>
    <w:rsid w:val="00E477CD"/>
    <w:rsid w:val="00E47DED"/>
    <w:rsid w:val="00E5082E"/>
    <w:rsid w:val="00E50FA5"/>
    <w:rsid w:val="00E51DED"/>
    <w:rsid w:val="00E5229A"/>
    <w:rsid w:val="00E52536"/>
    <w:rsid w:val="00E52606"/>
    <w:rsid w:val="00E52AD2"/>
    <w:rsid w:val="00E533CA"/>
    <w:rsid w:val="00E537F7"/>
    <w:rsid w:val="00E55545"/>
    <w:rsid w:val="00E55B4C"/>
    <w:rsid w:val="00E5615D"/>
    <w:rsid w:val="00E57571"/>
    <w:rsid w:val="00E6185F"/>
    <w:rsid w:val="00E61B32"/>
    <w:rsid w:val="00E622B2"/>
    <w:rsid w:val="00E62BDE"/>
    <w:rsid w:val="00E62E9F"/>
    <w:rsid w:val="00E6305A"/>
    <w:rsid w:val="00E633FC"/>
    <w:rsid w:val="00E63607"/>
    <w:rsid w:val="00E639BE"/>
    <w:rsid w:val="00E63F6E"/>
    <w:rsid w:val="00E641B7"/>
    <w:rsid w:val="00E65009"/>
    <w:rsid w:val="00E6503A"/>
    <w:rsid w:val="00E65EA2"/>
    <w:rsid w:val="00E662AE"/>
    <w:rsid w:val="00E66918"/>
    <w:rsid w:val="00E66AD0"/>
    <w:rsid w:val="00E66B94"/>
    <w:rsid w:val="00E6741D"/>
    <w:rsid w:val="00E6778E"/>
    <w:rsid w:val="00E67FDF"/>
    <w:rsid w:val="00E72501"/>
    <w:rsid w:val="00E726E7"/>
    <w:rsid w:val="00E72AC1"/>
    <w:rsid w:val="00E72F19"/>
    <w:rsid w:val="00E73E44"/>
    <w:rsid w:val="00E744B5"/>
    <w:rsid w:val="00E746DA"/>
    <w:rsid w:val="00E75402"/>
    <w:rsid w:val="00E7591C"/>
    <w:rsid w:val="00E75AD8"/>
    <w:rsid w:val="00E769A9"/>
    <w:rsid w:val="00E77441"/>
    <w:rsid w:val="00E77514"/>
    <w:rsid w:val="00E77848"/>
    <w:rsid w:val="00E77DD1"/>
    <w:rsid w:val="00E815A9"/>
    <w:rsid w:val="00E81D22"/>
    <w:rsid w:val="00E82804"/>
    <w:rsid w:val="00E8299F"/>
    <w:rsid w:val="00E82B8E"/>
    <w:rsid w:val="00E83835"/>
    <w:rsid w:val="00E84143"/>
    <w:rsid w:val="00E844DA"/>
    <w:rsid w:val="00E845F6"/>
    <w:rsid w:val="00E84671"/>
    <w:rsid w:val="00E8479F"/>
    <w:rsid w:val="00E854B5"/>
    <w:rsid w:val="00E8562D"/>
    <w:rsid w:val="00E85716"/>
    <w:rsid w:val="00E86590"/>
    <w:rsid w:val="00E87762"/>
    <w:rsid w:val="00E87B7A"/>
    <w:rsid w:val="00E90C05"/>
    <w:rsid w:val="00E90FAB"/>
    <w:rsid w:val="00E914B5"/>
    <w:rsid w:val="00E91A91"/>
    <w:rsid w:val="00E93E43"/>
    <w:rsid w:val="00E9453B"/>
    <w:rsid w:val="00E945AF"/>
    <w:rsid w:val="00E96971"/>
    <w:rsid w:val="00E975FF"/>
    <w:rsid w:val="00E9773E"/>
    <w:rsid w:val="00E977A1"/>
    <w:rsid w:val="00E97A6B"/>
    <w:rsid w:val="00EA05DA"/>
    <w:rsid w:val="00EA15C2"/>
    <w:rsid w:val="00EA3312"/>
    <w:rsid w:val="00EA3A26"/>
    <w:rsid w:val="00EA4C0B"/>
    <w:rsid w:val="00EA515F"/>
    <w:rsid w:val="00EA547D"/>
    <w:rsid w:val="00EA589E"/>
    <w:rsid w:val="00EA5DAF"/>
    <w:rsid w:val="00EA7A01"/>
    <w:rsid w:val="00EB0281"/>
    <w:rsid w:val="00EB0B36"/>
    <w:rsid w:val="00EB0C29"/>
    <w:rsid w:val="00EB108B"/>
    <w:rsid w:val="00EB327E"/>
    <w:rsid w:val="00EB3879"/>
    <w:rsid w:val="00EB4D3F"/>
    <w:rsid w:val="00EB4E6B"/>
    <w:rsid w:val="00EB5511"/>
    <w:rsid w:val="00EB5EAC"/>
    <w:rsid w:val="00EB60E3"/>
    <w:rsid w:val="00EB68C4"/>
    <w:rsid w:val="00EB6E3E"/>
    <w:rsid w:val="00EB7749"/>
    <w:rsid w:val="00EC00B3"/>
    <w:rsid w:val="00EC0537"/>
    <w:rsid w:val="00EC099C"/>
    <w:rsid w:val="00EC0A53"/>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2AD0"/>
    <w:rsid w:val="00ED35E8"/>
    <w:rsid w:val="00ED430A"/>
    <w:rsid w:val="00ED4AC0"/>
    <w:rsid w:val="00ED4E5D"/>
    <w:rsid w:val="00ED501A"/>
    <w:rsid w:val="00ED52A9"/>
    <w:rsid w:val="00ED58EF"/>
    <w:rsid w:val="00ED5DD2"/>
    <w:rsid w:val="00ED5E6F"/>
    <w:rsid w:val="00ED6946"/>
    <w:rsid w:val="00ED694D"/>
    <w:rsid w:val="00ED7D08"/>
    <w:rsid w:val="00EE00EC"/>
    <w:rsid w:val="00EE09BE"/>
    <w:rsid w:val="00EE0F43"/>
    <w:rsid w:val="00EE13A5"/>
    <w:rsid w:val="00EE15FB"/>
    <w:rsid w:val="00EE160C"/>
    <w:rsid w:val="00EE2526"/>
    <w:rsid w:val="00EE2E09"/>
    <w:rsid w:val="00EE2EE1"/>
    <w:rsid w:val="00EE301D"/>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9E8"/>
    <w:rsid w:val="00EF3BA3"/>
    <w:rsid w:val="00EF43C7"/>
    <w:rsid w:val="00EF579C"/>
    <w:rsid w:val="00EF5AAA"/>
    <w:rsid w:val="00EF5EE1"/>
    <w:rsid w:val="00EF6100"/>
    <w:rsid w:val="00EF6874"/>
    <w:rsid w:val="00EF6FDA"/>
    <w:rsid w:val="00EF7FD0"/>
    <w:rsid w:val="00F00185"/>
    <w:rsid w:val="00F01679"/>
    <w:rsid w:val="00F02027"/>
    <w:rsid w:val="00F02CCD"/>
    <w:rsid w:val="00F02DB5"/>
    <w:rsid w:val="00F0336B"/>
    <w:rsid w:val="00F03773"/>
    <w:rsid w:val="00F044B4"/>
    <w:rsid w:val="00F04707"/>
    <w:rsid w:val="00F04C71"/>
    <w:rsid w:val="00F04DA9"/>
    <w:rsid w:val="00F054F0"/>
    <w:rsid w:val="00F05B90"/>
    <w:rsid w:val="00F05F41"/>
    <w:rsid w:val="00F05FDC"/>
    <w:rsid w:val="00F06401"/>
    <w:rsid w:val="00F10F14"/>
    <w:rsid w:val="00F12C45"/>
    <w:rsid w:val="00F13846"/>
    <w:rsid w:val="00F149F8"/>
    <w:rsid w:val="00F14C5D"/>
    <w:rsid w:val="00F16A34"/>
    <w:rsid w:val="00F16E5C"/>
    <w:rsid w:val="00F16FBF"/>
    <w:rsid w:val="00F173BE"/>
    <w:rsid w:val="00F20014"/>
    <w:rsid w:val="00F202B9"/>
    <w:rsid w:val="00F20860"/>
    <w:rsid w:val="00F21093"/>
    <w:rsid w:val="00F21581"/>
    <w:rsid w:val="00F227B7"/>
    <w:rsid w:val="00F2358A"/>
    <w:rsid w:val="00F23A6B"/>
    <w:rsid w:val="00F24BD2"/>
    <w:rsid w:val="00F25BD9"/>
    <w:rsid w:val="00F2675C"/>
    <w:rsid w:val="00F302B8"/>
    <w:rsid w:val="00F304D0"/>
    <w:rsid w:val="00F30F9D"/>
    <w:rsid w:val="00F31157"/>
    <w:rsid w:val="00F31371"/>
    <w:rsid w:val="00F316A6"/>
    <w:rsid w:val="00F31A1F"/>
    <w:rsid w:val="00F31B1E"/>
    <w:rsid w:val="00F321B8"/>
    <w:rsid w:val="00F32418"/>
    <w:rsid w:val="00F32528"/>
    <w:rsid w:val="00F32EEC"/>
    <w:rsid w:val="00F339CC"/>
    <w:rsid w:val="00F34347"/>
    <w:rsid w:val="00F34A94"/>
    <w:rsid w:val="00F358D2"/>
    <w:rsid w:val="00F40083"/>
    <w:rsid w:val="00F40F43"/>
    <w:rsid w:val="00F41C86"/>
    <w:rsid w:val="00F41CB7"/>
    <w:rsid w:val="00F42216"/>
    <w:rsid w:val="00F425A3"/>
    <w:rsid w:val="00F42772"/>
    <w:rsid w:val="00F4296C"/>
    <w:rsid w:val="00F43399"/>
    <w:rsid w:val="00F44A7F"/>
    <w:rsid w:val="00F4583E"/>
    <w:rsid w:val="00F468C9"/>
    <w:rsid w:val="00F47885"/>
    <w:rsid w:val="00F50137"/>
    <w:rsid w:val="00F50B7D"/>
    <w:rsid w:val="00F51C4B"/>
    <w:rsid w:val="00F52561"/>
    <w:rsid w:val="00F52862"/>
    <w:rsid w:val="00F52E73"/>
    <w:rsid w:val="00F530F2"/>
    <w:rsid w:val="00F53504"/>
    <w:rsid w:val="00F5502E"/>
    <w:rsid w:val="00F55165"/>
    <w:rsid w:val="00F55F8E"/>
    <w:rsid w:val="00F56112"/>
    <w:rsid w:val="00F56B25"/>
    <w:rsid w:val="00F56E3E"/>
    <w:rsid w:val="00F57198"/>
    <w:rsid w:val="00F60378"/>
    <w:rsid w:val="00F6260A"/>
    <w:rsid w:val="00F637BF"/>
    <w:rsid w:val="00F6576E"/>
    <w:rsid w:val="00F65E88"/>
    <w:rsid w:val="00F65F44"/>
    <w:rsid w:val="00F66829"/>
    <w:rsid w:val="00F66AA2"/>
    <w:rsid w:val="00F66B8A"/>
    <w:rsid w:val="00F66EB0"/>
    <w:rsid w:val="00F67AD8"/>
    <w:rsid w:val="00F704C0"/>
    <w:rsid w:val="00F7059D"/>
    <w:rsid w:val="00F7070F"/>
    <w:rsid w:val="00F72044"/>
    <w:rsid w:val="00F720EC"/>
    <w:rsid w:val="00F73364"/>
    <w:rsid w:val="00F736CB"/>
    <w:rsid w:val="00F738DD"/>
    <w:rsid w:val="00F7445E"/>
    <w:rsid w:val="00F752F5"/>
    <w:rsid w:val="00F75E75"/>
    <w:rsid w:val="00F76005"/>
    <w:rsid w:val="00F764F9"/>
    <w:rsid w:val="00F77615"/>
    <w:rsid w:val="00F77B95"/>
    <w:rsid w:val="00F77CDB"/>
    <w:rsid w:val="00F808F2"/>
    <w:rsid w:val="00F8155E"/>
    <w:rsid w:val="00F8191F"/>
    <w:rsid w:val="00F81C1D"/>
    <w:rsid w:val="00F81D2E"/>
    <w:rsid w:val="00F81E3A"/>
    <w:rsid w:val="00F82136"/>
    <w:rsid w:val="00F82262"/>
    <w:rsid w:val="00F823AF"/>
    <w:rsid w:val="00F83145"/>
    <w:rsid w:val="00F83BCD"/>
    <w:rsid w:val="00F84345"/>
    <w:rsid w:val="00F865DA"/>
    <w:rsid w:val="00F867AB"/>
    <w:rsid w:val="00F8714D"/>
    <w:rsid w:val="00F90518"/>
    <w:rsid w:val="00F925E2"/>
    <w:rsid w:val="00F92613"/>
    <w:rsid w:val="00F93545"/>
    <w:rsid w:val="00F93B8D"/>
    <w:rsid w:val="00F945D6"/>
    <w:rsid w:val="00F94E47"/>
    <w:rsid w:val="00F95300"/>
    <w:rsid w:val="00F95C7A"/>
    <w:rsid w:val="00F9641C"/>
    <w:rsid w:val="00F974B9"/>
    <w:rsid w:val="00FA096E"/>
    <w:rsid w:val="00FA18FA"/>
    <w:rsid w:val="00FA347D"/>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3E90"/>
    <w:rsid w:val="00FB4A0E"/>
    <w:rsid w:val="00FB65CD"/>
    <w:rsid w:val="00FB6AB9"/>
    <w:rsid w:val="00FB6FB1"/>
    <w:rsid w:val="00FB71FC"/>
    <w:rsid w:val="00FB7750"/>
    <w:rsid w:val="00FC01C1"/>
    <w:rsid w:val="00FC0263"/>
    <w:rsid w:val="00FC0282"/>
    <w:rsid w:val="00FC0A12"/>
    <w:rsid w:val="00FC0C30"/>
    <w:rsid w:val="00FC2564"/>
    <w:rsid w:val="00FC370D"/>
    <w:rsid w:val="00FC3E16"/>
    <w:rsid w:val="00FC448A"/>
    <w:rsid w:val="00FC487A"/>
    <w:rsid w:val="00FC4CB2"/>
    <w:rsid w:val="00FC4CD8"/>
    <w:rsid w:val="00FC5062"/>
    <w:rsid w:val="00FC60FE"/>
    <w:rsid w:val="00FC62AE"/>
    <w:rsid w:val="00FC63E4"/>
    <w:rsid w:val="00FC6A42"/>
    <w:rsid w:val="00FC71A3"/>
    <w:rsid w:val="00FD097D"/>
    <w:rsid w:val="00FD17B5"/>
    <w:rsid w:val="00FD196C"/>
    <w:rsid w:val="00FD19CD"/>
    <w:rsid w:val="00FD2462"/>
    <w:rsid w:val="00FD2947"/>
    <w:rsid w:val="00FD2EF0"/>
    <w:rsid w:val="00FD32D2"/>
    <w:rsid w:val="00FD3D75"/>
    <w:rsid w:val="00FD4CA8"/>
    <w:rsid w:val="00FD5459"/>
    <w:rsid w:val="00FD5961"/>
    <w:rsid w:val="00FD6314"/>
    <w:rsid w:val="00FD6D77"/>
    <w:rsid w:val="00FD711B"/>
    <w:rsid w:val="00FD7B4B"/>
    <w:rsid w:val="00FE1A29"/>
    <w:rsid w:val="00FE29F1"/>
    <w:rsid w:val="00FE2BB1"/>
    <w:rsid w:val="00FE3C8E"/>
    <w:rsid w:val="00FE3CE5"/>
    <w:rsid w:val="00FE49A5"/>
    <w:rsid w:val="00FE4B10"/>
    <w:rsid w:val="00FE4E78"/>
    <w:rsid w:val="00FE53A7"/>
    <w:rsid w:val="00FE6565"/>
    <w:rsid w:val="00FE732D"/>
    <w:rsid w:val="00FE7E8D"/>
    <w:rsid w:val="00FF0C72"/>
    <w:rsid w:val="00FF14E7"/>
    <w:rsid w:val="00FF38D2"/>
    <w:rsid w:val="00FF523D"/>
    <w:rsid w:val="00FF5346"/>
    <w:rsid w:val="00FF65CC"/>
    <w:rsid w:val="00FF699F"/>
    <w:rsid w:val="00FF6B94"/>
    <w:rsid w:val="00FF6D15"/>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356F"/>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785C62"/>
    <w:pPr>
      <w:tabs>
        <w:tab w:val="right" w:leader="dot" w:pos="10472"/>
      </w:tabs>
      <w:jc w:val="center"/>
    </w:pPr>
    <w:rPr>
      <w:rFonts w:ascii="Arial" w:eastAsia="Batang" w:hAnsi="Arial" w:cs="Arial"/>
      <w:b/>
      <w:bCs/>
      <w:smallCaps/>
      <w:noProof/>
      <w:sz w:val="28"/>
      <w:szCs w:val="32"/>
      <w:lang w:eastAsia="ko-KR"/>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19065668">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345755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1215">
      <w:bodyDiv w:val="1"/>
      <w:marLeft w:val="0"/>
      <w:marRight w:val="0"/>
      <w:marTop w:val="0"/>
      <w:marBottom w:val="0"/>
      <w:divBdr>
        <w:top w:val="none" w:sz="0" w:space="0" w:color="auto"/>
        <w:left w:val="none" w:sz="0" w:space="0" w:color="auto"/>
        <w:bottom w:val="none" w:sz="0" w:space="0" w:color="auto"/>
        <w:right w:val="none" w:sz="0" w:space="0" w:color="auto"/>
      </w:divBdr>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827B2-53F6-4DD1-BD5D-04536FD5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6109</Words>
  <Characters>34824</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40852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2</cp:revision>
  <cp:lastPrinted>2024-01-22T12:11:00Z</cp:lastPrinted>
  <dcterms:created xsi:type="dcterms:W3CDTF">2024-01-22T12:12:00Z</dcterms:created>
  <dcterms:modified xsi:type="dcterms:W3CDTF">2024-01-22T12:12:00Z</dcterms:modified>
</cp:coreProperties>
</file>